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017" w:rsidRDefault="00B3733E" w:rsidP="00D72017">
      <w:pPr>
        <w:ind w:left="-1440" w:right="10464"/>
      </w:pPr>
      <w:r w:rsidRPr="00B3733E">
        <w:rPr>
          <w:noProof/>
          <w:lang w:bidi="ar-SA"/>
        </w:rPr>
        <w:drawing>
          <wp:anchor distT="0" distB="0" distL="114300" distR="114300" simplePos="0" relativeHeight="251802624" behindDoc="1" locked="0" layoutInCell="1" allowOverlap="1" wp14:anchorId="04FED39C" wp14:editId="3F08C44A">
            <wp:simplePos x="0" y="0"/>
            <wp:positionH relativeFrom="column">
              <wp:posOffset>933450</wp:posOffset>
            </wp:positionH>
            <wp:positionV relativeFrom="paragraph">
              <wp:posOffset>160020</wp:posOffset>
            </wp:positionV>
            <wp:extent cx="5055063" cy="7154545"/>
            <wp:effectExtent l="0" t="0" r="0" b="0"/>
            <wp:wrapTight wrapText="bothSides">
              <wp:wrapPolygon edited="0">
                <wp:start x="0" y="0"/>
                <wp:lineTo x="0" y="21567"/>
                <wp:lineTo x="21491" y="21567"/>
                <wp:lineTo x="21491" y="0"/>
                <wp:lineTo x="0" y="0"/>
              </wp:wrapPolygon>
            </wp:wrapTight>
            <wp:docPr id="1" name="Рисунок 1" descr="C:\Users\учитель\Desktop\скан\раб.програмы началка\мтем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кан\раб.програмы началка\мтемт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063" cy="715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2017" w:rsidRDefault="00D72017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B3733E" w:rsidRDefault="00B3733E" w:rsidP="00634CF5">
      <w:pPr>
        <w:pStyle w:val="11"/>
        <w:spacing w:before="72"/>
        <w:ind w:left="5225"/>
      </w:pPr>
    </w:p>
    <w:p w:rsidR="00634CF5" w:rsidRDefault="00634CF5" w:rsidP="00634CF5">
      <w:pPr>
        <w:pStyle w:val="11"/>
        <w:spacing w:before="72"/>
        <w:ind w:left="5225"/>
      </w:pPr>
      <w:r>
        <w:lastRenderedPageBreak/>
        <w:t>Пояснительная записка.</w:t>
      </w:r>
    </w:p>
    <w:p w:rsidR="00B3733E" w:rsidRDefault="00B3733E" w:rsidP="00634CF5">
      <w:pPr>
        <w:pStyle w:val="a3"/>
        <w:spacing w:before="10"/>
        <w:ind w:left="0"/>
        <w:rPr>
          <w:b/>
          <w:sz w:val="30"/>
        </w:rPr>
      </w:pPr>
      <w:bookmarkStart w:id="0" w:name="_GoBack"/>
      <w:bookmarkEnd w:id="0"/>
    </w:p>
    <w:p w:rsidR="00634CF5" w:rsidRDefault="00634CF5" w:rsidP="00634CF5">
      <w:pPr>
        <w:pStyle w:val="a3"/>
        <w:spacing w:line="276" w:lineRule="auto"/>
        <w:ind w:right="460" w:firstLine="708"/>
      </w:pPr>
      <w:r>
        <w:t>Для реализации рабочей программы выбрана Образовательная система «Начальная школа 21 века».</w:t>
      </w:r>
    </w:p>
    <w:p w:rsidR="00634CF5" w:rsidRDefault="00634CF5" w:rsidP="00634CF5">
      <w:pPr>
        <w:pStyle w:val="a3"/>
        <w:spacing w:line="276" w:lineRule="auto"/>
        <w:ind w:right="472" w:firstLine="708"/>
        <w:jc w:val="both"/>
      </w:pPr>
      <w:r>
        <w:t>В начальной школе основной стратегической линией становится развивающее обучение, которое позволяет добиться становления личности младшего школьника, раскрыть его индивидуальные способности.</w:t>
      </w:r>
    </w:p>
    <w:p w:rsidR="00634CF5" w:rsidRDefault="00634CF5" w:rsidP="00634CF5">
      <w:pPr>
        <w:pStyle w:val="a3"/>
        <w:spacing w:line="276" w:lineRule="auto"/>
        <w:ind w:right="468" w:firstLine="708"/>
        <w:jc w:val="both"/>
      </w:pPr>
      <w:r>
        <w:t>Обучение осуществляется на высоком уровне трудности с соблюдением меры трудности; выдерживается быстрый темп прохождения программы благодаря принципиально иным путям формирования умений и навыков, отличающиеся от методики, основанной на многократном повторении типовых задач и упражнений; добивается осознание школьниками процесса учения; ведётся систематическая работа над развитием всех учащихся, включая слабых. Ведущую роль приобретают теоретические знания. Развитие личностных качеств и способностей младших школьников опирается на приобретение ими опыта разнообразной деятельности: учебно-познавательной, практической, социальной. Поэтому в начальной школе особое место отведено деятельностному, практическому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634CF5" w:rsidRDefault="00634CF5" w:rsidP="00634CF5">
      <w:pPr>
        <w:pStyle w:val="a3"/>
        <w:spacing w:before="1" w:line="276" w:lineRule="auto"/>
        <w:ind w:right="465" w:firstLine="708"/>
        <w:jc w:val="both"/>
      </w:pPr>
      <w:r>
        <w:t>Особенностью начальной школы является то, что дети приходят в школу с разным уровнем готовности к обучению, неодинаковым социальным опытом, отличиями в психофизиологическом развитии. Начальное общее образование призвано помочь реализовать способности каждого и создать условия для индивидуального развития ребенка. Социальный заказ обучающихся и их родителей подтверждает выбор образовательных программ.</w:t>
      </w:r>
    </w:p>
    <w:p w:rsidR="00634CF5" w:rsidRDefault="00634CF5" w:rsidP="00634CF5">
      <w:pPr>
        <w:pStyle w:val="a3"/>
        <w:spacing w:line="276" w:lineRule="exact"/>
        <w:ind w:left="1485"/>
      </w:pPr>
      <w:r>
        <w:t>Рабочая программа составлена на основе «Сборника программ к комплекту учебников</w:t>
      </w:r>
    </w:p>
    <w:p w:rsidR="00634CF5" w:rsidRDefault="00634CF5" w:rsidP="00634CF5">
      <w:pPr>
        <w:pStyle w:val="a3"/>
        <w:spacing w:before="41" w:line="276" w:lineRule="auto"/>
        <w:ind w:right="460"/>
      </w:pPr>
      <w:r>
        <w:t>«Начальная школа 21 века» Рудницкая В.Н. Программа четырёхлетней начальной школы по математике: проект «Начальная школа XXI века» - М.: Вентана-Граф,</w:t>
      </w:r>
    </w:p>
    <w:p w:rsidR="00634CF5" w:rsidRDefault="00634CF5" w:rsidP="00634CF5">
      <w:pPr>
        <w:pStyle w:val="a3"/>
        <w:spacing w:before="2" w:line="276" w:lineRule="auto"/>
        <w:ind w:right="1030" w:firstLine="708"/>
      </w:pPr>
      <w:r>
        <w:t>Рудницкая В.Н., Кочурова Е.Э., Рыдзе 0.А. Математика: 1,2,3,4 класс: учебник для учащихся общеобразовательных учреждений: в 2 ч.– М.: Вентана – Граф,</w:t>
      </w:r>
    </w:p>
    <w:p w:rsidR="00634CF5" w:rsidRDefault="00634CF5" w:rsidP="00634CF5">
      <w:pPr>
        <w:pStyle w:val="a3"/>
        <w:spacing w:line="276" w:lineRule="auto"/>
        <w:ind w:right="1885" w:firstLine="708"/>
      </w:pPr>
      <w:r>
        <w:t>Кочурова Е.Э. Математика: 1 класс: рабочая тетрадь №1,2 ,3для учащихся общеобразовательных учреждений. – М.: Вентана – Граф,</w:t>
      </w:r>
    </w:p>
    <w:p w:rsidR="00634CF5" w:rsidRDefault="00634CF5" w:rsidP="00634CF5">
      <w:pPr>
        <w:pStyle w:val="a3"/>
        <w:spacing w:line="278" w:lineRule="auto"/>
        <w:ind w:right="1451" w:firstLine="708"/>
      </w:pPr>
      <w:r>
        <w:t>Рудницкая В.Н., Юдачёва Т.В. Математика: 2 класс: рабочая тетрадь №1,2 для учащихся общеобразовательных учреждений. – М.: Вентана –</w:t>
      </w:r>
      <w:r>
        <w:rPr>
          <w:spacing w:val="-4"/>
        </w:rPr>
        <w:t xml:space="preserve"> </w:t>
      </w:r>
      <w:r>
        <w:t>Граф,</w:t>
      </w:r>
    </w:p>
    <w:p w:rsidR="00634CF5" w:rsidRDefault="00634CF5" w:rsidP="00634CF5">
      <w:pPr>
        <w:pStyle w:val="a3"/>
        <w:spacing w:line="276" w:lineRule="auto"/>
        <w:ind w:right="1451" w:firstLine="708"/>
      </w:pPr>
      <w:r>
        <w:t>Рудницкая В.Н., Юдачёва Т.В. Математика: 3 класс: рабочая тетрадь №1,2 для учащихся общеобразовательных учреждений. – М.: Вентана –</w:t>
      </w:r>
      <w:r>
        <w:rPr>
          <w:spacing w:val="-4"/>
        </w:rPr>
        <w:t xml:space="preserve"> </w:t>
      </w:r>
      <w:r>
        <w:t>Граф,</w:t>
      </w:r>
    </w:p>
    <w:p w:rsidR="00634CF5" w:rsidRDefault="00634CF5" w:rsidP="00634CF5">
      <w:pPr>
        <w:pStyle w:val="a3"/>
        <w:spacing w:line="278" w:lineRule="auto"/>
        <w:ind w:right="1451" w:firstLine="708"/>
      </w:pPr>
      <w:r>
        <w:t>Рудницкая В.Н., Юдачёва Т.В. Математика: 4 класс: рабочая тетрадь №1,2 для учащихся общеобразовательных учреждений. – М.: Вентана –</w:t>
      </w:r>
      <w:r>
        <w:rPr>
          <w:spacing w:val="-2"/>
        </w:rPr>
        <w:t xml:space="preserve"> </w:t>
      </w:r>
      <w:r>
        <w:t>Граф,</w:t>
      </w:r>
    </w:p>
    <w:p w:rsidR="00634CF5" w:rsidRDefault="00634CF5" w:rsidP="00634CF5">
      <w:pPr>
        <w:pStyle w:val="a3"/>
        <w:spacing w:line="276" w:lineRule="auto"/>
        <w:ind w:right="1413" w:firstLine="708"/>
      </w:pPr>
      <w:r>
        <w:t>Рудницкая В.Н., Юдачёва Т.В. Математика в начальной школе: проверочные и контрольные работы.–М.:Вентана-Граф, для 2-4 классов,</w:t>
      </w:r>
    </w:p>
    <w:p w:rsidR="00634CF5" w:rsidRDefault="00634CF5" w:rsidP="00634CF5">
      <w:pPr>
        <w:pStyle w:val="a3"/>
        <w:spacing w:line="275" w:lineRule="exact"/>
      </w:pPr>
      <w:r>
        <w:t>Раздаточные средства обучения (приложения к учебникам и рабочим тетрадям 1-2 классов),</w:t>
      </w:r>
    </w:p>
    <w:p w:rsidR="00634CF5" w:rsidRDefault="00634CF5" w:rsidP="00634CF5">
      <w:pPr>
        <w:spacing w:before="36"/>
        <w:ind w:left="1485"/>
        <w:rPr>
          <w:b/>
          <w:i/>
          <w:sz w:val="24"/>
        </w:rPr>
      </w:pPr>
      <w:r>
        <w:rPr>
          <w:b/>
          <w:i/>
          <w:sz w:val="24"/>
        </w:rPr>
        <w:t>Цели и задачи обучения математике</w:t>
      </w:r>
    </w:p>
    <w:p w:rsidR="00634CF5" w:rsidRDefault="00634CF5" w:rsidP="00634CF5">
      <w:pPr>
        <w:pStyle w:val="a3"/>
        <w:spacing w:before="36"/>
        <w:ind w:left="1485"/>
      </w:pPr>
      <w:r>
        <w:t>Обучение математике в начальной школе направлено на достижение следующих целей:</w:t>
      </w:r>
    </w:p>
    <w:p w:rsidR="00634CF5" w:rsidRDefault="00634CF5" w:rsidP="00634CF5">
      <w:pPr>
        <w:pStyle w:val="a5"/>
        <w:numPr>
          <w:ilvl w:val="0"/>
          <w:numId w:val="3"/>
        </w:numPr>
        <w:tabs>
          <w:tab w:val="left" w:pos="2194"/>
        </w:tabs>
        <w:spacing w:before="41" w:line="271" w:lineRule="auto"/>
        <w:ind w:right="462" w:firstLine="709"/>
        <w:jc w:val="both"/>
        <w:rPr>
          <w:sz w:val="24"/>
        </w:rPr>
      </w:pPr>
      <w:r>
        <w:rPr>
          <w:sz w:val="24"/>
        </w:rPr>
        <w:t>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задач;</w:t>
      </w:r>
    </w:p>
    <w:p w:rsidR="00634CF5" w:rsidRDefault="00634CF5" w:rsidP="00634CF5">
      <w:pPr>
        <w:spacing w:line="271" w:lineRule="auto"/>
        <w:jc w:val="both"/>
        <w:rPr>
          <w:sz w:val="24"/>
        </w:rPr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p w:rsidR="00634CF5" w:rsidRDefault="00634CF5" w:rsidP="00634CF5">
      <w:pPr>
        <w:pStyle w:val="a5"/>
        <w:numPr>
          <w:ilvl w:val="0"/>
          <w:numId w:val="3"/>
        </w:numPr>
        <w:tabs>
          <w:tab w:val="left" w:pos="2194"/>
        </w:tabs>
        <w:spacing w:before="67" w:line="271" w:lineRule="auto"/>
        <w:ind w:right="466" w:firstLine="709"/>
        <w:jc w:val="both"/>
        <w:rPr>
          <w:sz w:val="24"/>
        </w:rPr>
      </w:pPr>
      <w:r>
        <w:rPr>
          <w:sz w:val="24"/>
        </w:rPr>
        <w:lastRenderedPageBreak/>
        <w:t>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величины;</w:t>
      </w:r>
    </w:p>
    <w:p w:rsidR="00634CF5" w:rsidRDefault="00634CF5" w:rsidP="00634CF5">
      <w:pPr>
        <w:pStyle w:val="a5"/>
        <w:numPr>
          <w:ilvl w:val="0"/>
          <w:numId w:val="3"/>
        </w:numPr>
        <w:tabs>
          <w:tab w:val="left" w:pos="2194"/>
        </w:tabs>
        <w:spacing w:before="10" w:line="266" w:lineRule="auto"/>
        <w:ind w:right="465" w:firstLine="709"/>
        <w:jc w:val="both"/>
        <w:rPr>
          <w:sz w:val="24"/>
        </w:rPr>
      </w:pPr>
      <w:r>
        <w:rPr>
          <w:sz w:val="24"/>
        </w:rPr>
        <w:t>умение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построения;</w:t>
      </w:r>
    </w:p>
    <w:p w:rsidR="00634CF5" w:rsidRDefault="00634CF5" w:rsidP="00634CF5">
      <w:pPr>
        <w:pStyle w:val="a5"/>
        <w:numPr>
          <w:ilvl w:val="0"/>
          <w:numId w:val="3"/>
        </w:numPr>
        <w:tabs>
          <w:tab w:val="left" w:pos="2194"/>
        </w:tabs>
        <w:spacing w:before="11" w:line="271" w:lineRule="auto"/>
        <w:ind w:right="467" w:firstLine="709"/>
        <w:jc w:val="both"/>
        <w:rPr>
          <w:sz w:val="24"/>
        </w:rPr>
      </w:pPr>
      <w:r>
        <w:rPr>
          <w:sz w:val="24"/>
        </w:rPr>
        <w:t>реализация воспитательного аспекта обучения: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образов.</w:t>
      </w:r>
    </w:p>
    <w:p w:rsidR="00634CF5" w:rsidRDefault="00634CF5" w:rsidP="00634CF5">
      <w:pPr>
        <w:pStyle w:val="a3"/>
        <w:spacing w:before="14" w:line="276" w:lineRule="auto"/>
        <w:ind w:right="463" w:firstLine="708"/>
        <w:jc w:val="both"/>
      </w:pPr>
      <w:r>
        <w:t>Важнейшими задачами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школе.</w:t>
      </w:r>
    </w:p>
    <w:p w:rsidR="00634CF5" w:rsidRDefault="00634CF5" w:rsidP="00634CF5">
      <w:pPr>
        <w:pStyle w:val="a3"/>
        <w:spacing w:before="1" w:line="276" w:lineRule="auto"/>
        <w:ind w:right="470" w:firstLine="708"/>
        <w:jc w:val="both"/>
      </w:pPr>
      <w:r>
        <w:t>Математика как учебный предмет вносит заметный вклад в реализацию важнейших целей и задач начального общего образования младших школьников. Овладение учащимися начальных классов основами математического языка для описания разнообразных предметов и явлений окружающего мира, усвоение общего приёма решения задач как универсального действия, умения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 начальной школе.</w:t>
      </w:r>
    </w:p>
    <w:p w:rsidR="00634CF5" w:rsidRDefault="00634CF5" w:rsidP="00634CF5">
      <w:pPr>
        <w:spacing w:before="1"/>
        <w:ind w:left="1485"/>
        <w:rPr>
          <w:sz w:val="24"/>
        </w:rPr>
      </w:pPr>
      <w:r>
        <w:rPr>
          <w:sz w:val="24"/>
        </w:rPr>
        <w:t xml:space="preserve">Наряду с общеобразовательными ставятся следующие </w:t>
      </w:r>
      <w:r>
        <w:rPr>
          <w:b/>
          <w:sz w:val="24"/>
        </w:rPr>
        <w:t>основные задачи</w:t>
      </w:r>
      <w:r>
        <w:rPr>
          <w:sz w:val="24"/>
        </w:rPr>
        <w:t>: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90"/>
        </w:tabs>
        <w:spacing w:before="40" w:line="276" w:lineRule="auto"/>
        <w:ind w:right="470" w:firstLine="709"/>
        <w:rPr>
          <w:sz w:val="24"/>
        </w:rPr>
      </w:pPr>
      <w:r>
        <w:rPr>
          <w:sz w:val="24"/>
        </w:rPr>
        <w:t>восполнение пробелов математического развития учащихся путем обогащения их чувственного опыта, организации предметно-практической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25"/>
        </w:tabs>
        <w:spacing w:line="275" w:lineRule="exact"/>
        <w:ind w:left="1624" w:hanging="139"/>
        <w:rPr>
          <w:sz w:val="24"/>
        </w:rPr>
      </w:pPr>
      <w:r>
        <w:rPr>
          <w:sz w:val="24"/>
        </w:rPr>
        <w:t>специальная подготовка учащихся к восприятию новых и трудных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тем;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75"/>
        </w:tabs>
        <w:spacing w:before="41" w:line="278" w:lineRule="auto"/>
        <w:ind w:right="477" w:firstLine="709"/>
        <w:rPr>
          <w:sz w:val="24"/>
        </w:rPr>
      </w:pPr>
      <w:r>
        <w:rPr>
          <w:sz w:val="24"/>
        </w:rPr>
        <w:t>обучение поэтапным действиям (в материализованной форме в речевом плане без наглядных опор, в умственном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плане);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25"/>
        </w:tabs>
        <w:spacing w:line="272" w:lineRule="exact"/>
        <w:ind w:left="1624" w:hanging="139"/>
        <w:rPr>
          <w:sz w:val="24"/>
        </w:rPr>
      </w:pPr>
      <w:r>
        <w:rPr>
          <w:sz w:val="24"/>
        </w:rPr>
        <w:t>формирование операции обратимости и связанной с ней гибкости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мышления;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25"/>
        </w:tabs>
        <w:spacing w:before="41"/>
        <w:ind w:left="1624" w:hanging="139"/>
        <w:rPr>
          <w:sz w:val="24"/>
        </w:rPr>
      </w:pPr>
      <w:r>
        <w:rPr>
          <w:sz w:val="24"/>
        </w:rPr>
        <w:t>развитие общеинтеллектуальных умений и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759"/>
        </w:tabs>
        <w:spacing w:before="41" w:line="278" w:lineRule="auto"/>
        <w:ind w:right="476" w:firstLine="709"/>
        <w:rPr>
          <w:sz w:val="24"/>
        </w:rPr>
      </w:pPr>
      <w:r>
        <w:rPr>
          <w:sz w:val="24"/>
        </w:rPr>
        <w:t>активизация познавательной деятельности, развитие зрительного и слухового восприятия;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25"/>
        </w:tabs>
        <w:spacing w:line="272" w:lineRule="exact"/>
        <w:ind w:left="1624" w:hanging="139"/>
        <w:rPr>
          <w:sz w:val="24"/>
        </w:rPr>
      </w:pPr>
      <w:r>
        <w:rPr>
          <w:sz w:val="24"/>
        </w:rPr>
        <w:t>активизация словаря учащихся в единстве с формированием математических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понятий;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804"/>
          <w:tab w:val="left" w:pos="1805"/>
          <w:tab w:val="left" w:pos="3216"/>
          <w:tab w:val="left" w:pos="5058"/>
          <w:tab w:val="left" w:pos="6139"/>
          <w:tab w:val="left" w:pos="7550"/>
          <w:tab w:val="left" w:pos="9289"/>
          <w:tab w:val="left" w:pos="10433"/>
        </w:tabs>
        <w:spacing w:before="41" w:line="276" w:lineRule="auto"/>
        <w:ind w:right="474" w:firstLine="709"/>
        <w:rPr>
          <w:sz w:val="24"/>
        </w:rPr>
      </w:pPr>
      <w:r>
        <w:rPr>
          <w:sz w:val="24"/>
        </w:rPr>
        <w:t>воспитание</w:t>
      </w:r>
      <w:r>
        <w:rPr>
          <w:sz w:val="24"/>
        </w:rPr>
        <w:tab/>
        <w:t>положительной</w:t>
      </w:r>
      <w:r>
        <w:rPr>
          <w:sz w:val="24"/>
        </w:rPr>
        <w:tab/>
        <w:t>учебной</w:t>
      </w:r>
      <w:r>
        <w:rPr>
          <w:sz w:val="24"/>
        </w:rPr>
        <w:tab/>
        <w:t>мотивации,</w:t>
      </w:r>
      <w:r>
        <w:rPr>
          <w:sz w:val="24"/>
        </w:rPr>
        <w:tab/>
        <w:t>формирование</w:t>
      </w:r>
      <w:r>
        <w:rPr>
          <w:sz w:val="24"/>
        </w:rPr>
        <w:tab/>
        <w:t>интереса</w:t>
      </w:r>
      <w:r>
        <w:rPr>
          <w:sz w:val="24"/>
        </w:rPr>
        <w:tab/>
      </w:r>
      <w:r>
        <w:rPr>
          <w:spacing w:val="-18"/>
          <w:sz w:val="24"/>
        </w:rPr>
        <w:t xml:space="preserve">к </w:t>
      </w:r>
      <w:r>
        <w:rPr>
          <w:sz w:val="24"/>
        </w:rPr>
        <w:t>математике;</w:t>
      </w:r>
    </w:p>
    <w:p w:rsidR="00634CF5" w:rsidRDefault="00634CF5" w:rsidP="00634CF5">
      <w:pPr>
        <w:pStyle w:val="a5"/>
        <w:numPr>
          <w:ilvl w:val="0"/>
          <w:numId w:val="2"/>
        </w:numPr>
        <w:tabs>
          <w:tab w:val="left" w:pos="1625"/>
        </w:tabs>
        <w:spacing w:before="1"/>
        <w:ind w:left="1624" w:hanging="139"/>
        <w:rPr>
          <w:sz w:val="24"/>
        </w:rPr>
      </w:pPr>
      <w:r>
        <w:rPr>
          <w:sz w:val="24"/>
        </w:rPr>
        <w:t>развитие навыков самоконтроля, формирование навыков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</w:p>
    <w:p w:rsidR="00634CF5" w:rsidRDefault="00634CF5" w:rsidP="00634CF5">
      <w:pPr>
        <w:pStyle w:val="a3"/>
        <w:tabs>
          <w:tab w:val="left" w:pos="4348"/>
        </w:tabs>
        <w:spacing w:before="41" w:line="276" w:lineRule="auto"/>
        <w:ind w:right="475" w:firstLine="768"/>
      </w:pPr>
      <w:r>
        <w:t>Содержание</w:t>
      </w:r>
      <w:r>
        <w:rPr>
          <w:spacing w:val="30"/>
        </w:rPr>
        <w:t xml:space="preserve"> </w:t>
      </w:r>
      <w:r>
        <w:t>программы</w:t>
      </w:r>
      <w:r>
        <w:tab/>
        <w:t>устанавливает последовательность изучения тем в течение года, эта последовательность определяется в календарно – тематическом</w:t>
      </w:r>
      <w:r>
        <w:rPr>
          <w:spacing w:val="-8"/>
        </w:rPr>
        <w:t xml:space="preserve"> </w:t>
      </w:r>
      <w:r>
        <w:t>планировании.</w:t>
      </w:r>
    </w:p>
    <w:p w:rsidR="00634CF5" w:rsidRDefault="00634CF5" w:rsidP="00634CF5">
      <w:pPr>
        <w:pStyle w:val="a3"/>
        <w:spacing w:line="276" w:lineRule="auto"/>
        <w:ind w:right="465" w:firstLine="708"/>
        <w:jc w:val="both"/>
      </w:pPr>
      <w:r>
        <w:t>Общий объём времени, отводимого на изучение математики в 1—4 классах, составляет 540 часов. В каждом классе урок математики проводится 4 раза в неделю. При этом в 1 классе курс рассчитан на 132 ч (33 учебных недели), а в каждом из остальных классов — на 136 ч (34 учебных недели).</w:t>
      </w:r>
    </w:p>
    <w:p w:rsidR="00634CF5" w:rsidRDefault="00634CF5" w:rsidP="00634CF5">
      <w:pPr>
        <w:spacing w:line="276" w:lineRule="auto"/>
        <w:jc w:val="both"/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p w:rsidR="00634CF5" w:rsidRDefault="00634CF5" w:rsidP="00634CF5">
      <w:pPr>
        <w:pStyle w:val="11"/>
        <w:numPr>
          <w:ilvl w:val="0"/>
          <w:numId w:val="1"/>
        </w:numPr>
        <w:tabs>
          <w:tab w:val="left" w:pos="2253"/>
          <w:tab w:val="left" w:pos="2254"/>
        </w:tabs>
        <w:spacing w:before="72"/>
        <w:jc w:val="left"/>
      </w:pPr>
      <w:r>
        <w:lastRenderedPageBreak/>
        <w:t>Планируемые результаты обучения предмета</w:t>
      </w:r>
      <w:r>
        <w:rPr>
          <w:spacing w:val="-4"/>
        </w:rPr>
        <w:t xml:space="preserve"> </w:t>
      </w:r>
      <w:r>
        <w:t>«Математика»</w:t>
      </w:r>
    </w:p>
    <w:p w:rsidR="00634CF5" w:rsidRDefault="00634CF5" w:rsidP="00634CF5">
      <w:pPr>
        <w:pStyle w:val="a3"/>
        <w:spacing w:before="38" w:line="276" w:lineRule="auto"/>
        <w:ind w:right="471" w:firstLine="708"/>
        <w:jc w:val="both"/>
      </w:pPr>
      <w:r>
        <w:t>В результате изучения курса математики обучающиеся на уровне начального общего образования:</w:t>
      </w:r>
    </w:p>
    <w:p w:rsidR="00634CF5" w:rsidRDefault="00634CF5" w:rsidP="00634CF5">
      <w:pPr>
        <w:pStyle w:val="a3"/>
        <w:spacing w:line="276" w:lineRule="auto"/>
        <w:ind w:right="477" w:firstLine="708"/>
        <w:jc w:val="both"/>
      </w:pPr>
      <w: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</w:t>
      </w:r>
      <w:r>
        <w:rPr>
          <w:spacing w:val="-13"/>
        </w:rPr>
        <w:t xml:space="preserve"> </w:t>
      </w:r>
      <w:r>
        <w:t>отношений;</w:t>
      </w:r>
    </w:p>
    <w:p w:rsidR="00634CF5" w:rsidRDefault="00634CF5" w:rsidP="00634CF5">
      <w:pPr>
        <w:pStyle w:val="a3"/>
        <w:spacing w:before="1" w:line="276" w:lineRule="auto"/>
        <w:ind w:right="467" w:firstLine="708"/>
        <w:jc w:val="both"/>
      </w:pPr>
      <w: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</w:t>
      </w:r>
      <w:r>
        <w:rPr>
          <w:spacing w:val="-15"/>
        </w:rPr>
        <w:t xml:space="preserve"> </w:t>
      </w:r>
      <w:r>
        <w:t>навыки;</w:t>
      </w:r>
    </w:p>
    <w:p w:rsidR="00634CF5" w:rsidRDefault="00634CF5" w:rsidP="00634CF5">
      <w:pPr>
        <w:pStyle w:val="a3"/>
        <w:spacing w:line="276" w:lineRule="auto"/>
        <w:ind w:right="465" w:firstLine="708"/>
        <w:jc w:val="both"/>
      </w:pPr>
      <w: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634CF5" w:rsidRDefault="00634CF5" w:rsidP="00634CF5">
      <w:pPr>
        <w:pStyle w:val="a3"/>
        <w:spacing w:line="276" w:lineRule="auto"/>
        <w:ind w:right="467" w:firstLine="708"/>
        <w:jc w:val="both"/>
      </w:pPr>
      <w: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634CF5" w:rsidRDefault="00634CF5" w:rsidP="00634CF5">
      <w:pPr>
        <w:pStyle w:val="a3"/>
        <w:spacing w:line="276" w:lineRule="auto"/>
        <w:ind w:right="471" w:firstLine="708"/>
        <w:jc w:val="both"/>
      </w:pPr>
      <w: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634CF5" w:rsidRDefault="00634CF5" w:rsidP="00634CF5">
      <w:pPr>
        <w:pStyle w:val="a3"/>
        <w:spacing w:line="276" w:lineRule="auto"/>
        <w:ind w:right="471" w:firstLine="708"/>
        <w:jc w:val="both"/>
      </w:pPr>
      <w: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634CF5" w:rsidRDefault="00634CF5" w:rsidP="00634CF5">
      <w:pPr>
        <w:pStyle w:val="11"/>
        <w:spacing w:before="5" w:line="276" w:lineRule="auto"/>
        <w:ind w:right="7113"/>
      </w:pPr>
      <w:r>
        <w:t>Числа и величины Выпускник научится:</w:t>
      </w:r>
    </w:p>
    <w:p w:rsidR="00634CF5" w:rsidRDefault="00634CF5" w:rsidP="00634CF5">
      <w:pPr>
        <w:pStyle w:val="a3"/>
        <w:spacing w:line="270" w:lineRule="exact"/>
        <w:ind w:left="1485"/>
      </w:pPr>
      <w:r>
        <w:t>–читать, записывать, сравнивать, упорядочивать числа от нуля до миллиона;</w:t>
      </w:r>
    </w:p>
    <w:p w:rsidR="00634CF5" w:rsidRDefault="00634CF5" w:rsidP="00634CF5">
      <w:pPr>
        <w:pStyle w:val="a3"/>
        <w:spacing w:before="41" w:line="276" w:lineRule="auto"/>
        <w:ind w:right="469" w:firstLine="708"/>
        <w:jc w:val="both"/>
      </w:pPr>
      <w:r>
        <w:t>–устанавливать закономерность—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634CF5" w:rsidRDefault="00634CF5" w:rsidP="00634CF5">
      <w:pPr>
        <w:pStyle w:val="a3"/>
        <w:ind w:left="1485"/>
      </w:pPr>
      <w:r>
        <w:t>–группировать числа по заданному или самостоятельно установленному признаку;</w:t>
      </w:r>
    </w:p>
    <w:p w:rsidR="00634CF5" w:rsidRDefault="00634CF5" w:rsidP="00634CF5">
      <w:pPr>
        <w:pStyle w:val="a3"/>
        <w:spacing w:before="41" w:line="278" w:lineRule="auto"/>
        <w:ind w:right="475" w:firstLine="708"/>
        <w:jc w:val="both"/>
      </w:pPr>
      <w:r>
        <w:t>–классифицировать числа по одному или нескольким основаниям, объяснять свои действия;</w:t>
      </w:r>
    </w:p>
    <w:p w:rsidR="00634CF5" w:rsidRDefault="00634CF5" w:rsidP="00634CF5">
      <w:pPr>
        <w:pStyle w:val="a3"/>
        <w:spacing w:line="276" w:lineRule="auto"/>
        <w:ind w:right="465" w:firstLine="708"/>
        <w:jc w:val="both"/>
      </w:pPr>
      <w:r>
        <w:t>–читать,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(килограмм— грамм; час— минута, минута— секунда; километр— метр, метр— дециметр, дециметр— сантиметр, метр— сантиметр, сантиметр— миллиметр).</w:t>
      </w:r>
    </w:p>
    <w:p w:rsidR="00634CF5" w:rsidRDefault="00634CF5" w:rsidP="00634CF5">
      <w:pPr>
        <w:pStyle w:val="11"/>
        <w:spacing w:before="1"/>
      </w:pPr>
      <w:r>
        <w:t>Выпускник получит возможность научиться:</w:t>
      </w:r>
    </w:p>
    <w:p w:rsidR="00634CF5" w:rsidRDefault="00634CF5" w:rsidP="00634CF5">
      <w:pPr>
        <w:spacing w:before="36" w:line="276" w:lineRule="auto"/>
        <w:ind w:left="776" w:right="470" w:firstLine="708"/>
        <w:jc w:val="both"/>
        <w:rPr>
          <w:i/>
          <w:sz w:val="24"/>
        </w:rPr>
      </w:pPr>
      <w:r>
        <w:rPr>
          <w:sz w:val="24"/>
        </w:rPr>
        <w:t>–</w:t>
      </w:r>
      <w:r>
        <w:rPr>
          <w:i/>
          <w:sz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634CF5" w:rsidRDefault="00634CF5" w:rsidP="00634CF5">
      <w:pPr>
        <w:pStyle w:val="11"/>
        <w:spacing w:before="6" w:line="276" w:lineRule="auto"/>
        <w:ind w:right="6607"/>
      </w:pPr>
      <w:r>
        <w:t>Арифметические действия Выпускник научится:</w:t>
      </w:r>
    </w:p>
    <w:p w:rsidR="00634CF5" w:rsidRDefault="00634CF5" w:rsidP="00634CF5">
      <w:pPr>
        <w:pStyle w:val="a3"/>
        <w:spacing w:line="276" w:lineRule="auto"/>
        <w:ind w:right="465" w:firstLine="708"/>
        <w:jc w:val="both"/>
      </w:pPr>
      <w:r>
        <w:t>–выполнять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634CF5" w:rsidRDefault="00634CF5" w:rsidP="00634CF5">
      <w:pPr>
        <w:spacing w:line="276" w:lineRule="auto"/>
        <w:jc w:val="both"/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p w:rsidR="00634CF5" w:rsidRDefault="00634CF5" w:rsidP="00634CF5">
      <w:pPr>
        <w:pStyle w:val="a3"/>
        <w:spacing w:before="67" w:line="276" w:lineRule="auto"/>
        <w:ind w:right="469" w:firstLine="708"/>
        <w:jc w:val="both"/>
      </w:pPr>
      <w:r>
        <w:lastRenderedPageBreak/>
        <w:t>–выполнять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</w:t>
      </w:r>
      <w:r>
        <w:rPr>
          <w:spacing w:val="-3"/>
        </w:rPr>
        <w:t xml:space="preserve"> </w:t>
      </w:r>
      <w:r>
        <w:t>1);</w:t>
      </w:r>
    </w:p>
    <w:p w:rsidR="00634CF5" w:rsidRDefault="00634CF5" w:rsidP="00634CF5">
      <w:pPr>
        <w:pStyle w:val="a3"/>
        <w:spacing w:before="1"/>
        <w:ind w:left="1485"/>
      </w:pPr>
      <w:r>
        <w:t>–выделять неизвестный компонент арифметического действия и находить его значение;</w:t>
      </w:r>
    </w:p>
    <w:p w:rsidR="00634CF5" w:rsidRDefault="00634CF5" w:rsidP="00634CF5">
      <w:pPr>
        <w:pStyle w:val="a3"/>
        <w:tabs>
          <w:tab w:val="left" w:pos="2885"/>
          <w:tab w:val="left" w:pos="4010"/>
          <w:tab w:val="left" w:pos="5262"/>
          <w:tab w:val="left" w:pos="6610"/>
          <w:tab w:val="left" w:pos="8248"/>
        </w:tabs>
        <w:spacing w:before="41" w:line="278" w:lineRule="auto"/>
        <w:ind w:right="475" w:firstLine="708"/>
      </w:pPr>
      <w:r>
        <w:t>–вычислять</w:t>
      </w:r>
      <w:r>
        <w:tab/>
        <w:t>значение</w:t>
      </w:r>
      <w:r>
        <w:tab/>
        <w:t>числового</w:t>
      </w:r>
      <w:r>
        <w:tab/>
        <w:t>выражения</w:t>
      </w:r>
      <w:r>
        <w:tab/>
        <w:t>(содержащего</w:t>
      </w:r>
      <w:r>
        <w:tab/>
      </w:r>
      <w:r>
        <w:rPr>
          <w:spacing w:val="2"/>
        </w:rPr>
        <w:t xml:space="preserve">2—3 </w:t>
      </w:r>
      <w:r>
        <w:t>арифметических действия, со скобками и без</w:t>
      </w:r>
      <w:r>
        <w:rPr>
          <w:spacing w:val="-1"/>
        </w:rPr>
        <w:t xml:space="preserve"> </w:t>
      </w:r>
      <w:r>
        <w:t>скобок).</w:t>
      </w:r>
    </w:p>
    <w:p w:rsidR="00634CF5" w:rsidRDefault="00634CF5" w:rsidP="00634CF5">
      <w:pPr>
        <w:pStyle w:val="11"/>
      </w:pPr>
      <w:r>
        <w:t>Выпускник получит возможность научиться:</w:t>
      </w:r>
    </w:p>
    <w:p w:rsidR="00634CF5" w:rsidRDefault="00634CF5" w:rsidP="00634CF5">
      <w:pPr>
        <w:pStyle w:val="a3"/>
        <w:spacing w:before="36"/>
        <w:ind w:left="1485"/>
      </w:pPr>
      <w:r>
        <w:t>–выполнять действия с величинами;</w:t>
      </w:r>
    </w:p>
    <w:p w:rsidR="00634CF5" w:rsidRDefault="00634CF5" w:rsidP="00634CF5">
      <w:pPr>
        <w:pStyle w:val="a3"/>
        <w:spacing w:before="41"/>
        <w:ind w:left="1485"/>
      </w:pPr>
      <w:r>
        <w:t>–использовать свойства арифметических действий для удобства вычислений;</w:t>
      </w:r>
    </w:p>
    <w:p w:rsidR="00634CF5" w:rsidRDefault="00634CF5" w:rsidP="00634CF5">
      <w:pPr>
        <w:pStyle w:val="a3"/>
        <w:spacing w:before="41" w:line="278" w:lineRule="auto"/>
        <w:ind w:right="460" w:firstLine="708"/>
      </w:pPr>
      <w:r>
        <w:t>–проводить проверку правильности вычислений (с помощью обратного действия, прикидки и оценки результата действия и др.).</w:t>
      </w:r>
    </w:p>
    <w:p w:rsidR="00634CF5" w:rsidRDefault="00634CF5" w:rsidP="00634CF5">
      <w:pPr>
        <w:pStyle w:val="11"/>
        <w:spacing w:line="276" w:lineRule="auto"/>
        <w:ind w:right="6153"/>
      </w:pPr>
      <w:r>
        <w:t>Работа с текстовыми задачами Выпускник научится:</w:t>
      </w:r>
    </w:p>
    <w:p w:rsidR="00634CF5" w:rsidRDefault="00634CF5" w:rsidP="00634CF5">
      <w:pPr>
        <w:pStyle w:val="a3"/>
        <w:tabs>
          <w:tab w:val="left" w:pos="3336"/>
          <w:tab w:val="left" w:pos="4871"/>
          <w:tab w:val="left" w:pos="5799"/>
          <w:tab w:val="left" w:pos="7358"/>
          <w:tab w:val="left" w:pos="9454"/>
          <w:tab w:val="left" w:pos="9831"/>
        </w:tabs>
        <w:spacing w:line="278" w:lineRule="auto"/>
        <w:ind w:right="475" w:firstLine="708"/>
      </w:pPr>
      <w:r>
        <w:t>–устанавливать</w:t>
      </w:r>
      <w:r>
        <w:tab/>
        <w:t>зависимость</w:t>
      </w:r>
      <w:r>
        <w:tab/>
        <w:t>между</w:t>
      </w:r>
      <w:r>
        <w:tab/>
        <w:t>величинами,</w:t>
      </w:r>
      <w:r>
        <w:tab/>
        <w:t>представленными</w:t>
      </w:r>
      <w:r>
        <w:tab/>
        <w:t>в</w:t>
      </w:r>
      <w:r>
        <w:tab/>
      </w:r>
      <w:r>
        <w:rPr>
          <w:spacing w:val="-4"/>
        </w:rPr>
        <w:t xml:space="preserve">задаче, </w:t>
      </w:r>
      <w:r>
        <w:t>планировать ход решения задачи, выбирать и объяснять выбор</w:t>
      </w:r>
      <w:r>
        <w:rPr>
          <w:spacing w:val="-3"/>
        </w:rPr>
        <w:t xml:space="preserve"> </w:t>
      </w:r>
      <w:r>
        <w:t>действий;</w:t>
      </w:r>
    </w:p>
    <w:p w:rsidR="00634CF5" w:rsidRDefault="00634CF5" w:rsidP="00634CF5">
      <w:pPr>
        <w:pStyle w:val="a3"/>
        <w:tabs>
          <w:tab w:val="left" w:pos="2540"/>
          <w:tab w:val="left" w:pos="4478"/>
          <w:tab w:val="left" w:pos="5656"/>
          <w:tab w:val="left" w:pos="6051"/>
          <w:tab w:val="left" w:pos="8603"/>
          <w:tab w:val="left" w:pos="9485"/>
          <w:tab w:val="left" w:pos="9816"/>
        </w:tabs>
        <w:spacing w:line="276" w:lineRule="auto"/>
        <w:ind w:right="465" w:firstLine="708"/>
      </w:pPr>
      <w:r>
        <w:t>–решать</w:t>
      </w:r>
      <w:r>
        <w:tab/>
        <w:t>арифметическим</w:t>
      </w:r>
      <w:r>
        <w:tab/>
        <w:t>способом</w:t>
      </w:r>
      <w:r>
        <w:tab/>
        <w:t>(в</w:t>
      </w:r>
      <w:r>
        <w:tab/>
        <w:t>1—2действия)учебные</w:t>
      </w:r>
      <w:r>
        <w:tab/>
        <w:t>задачи</w:t>
      </w:r>
      <w:r>
        <w:tab/>
        <w:t>и</w:t>
      </w:r>
      <w:r>
        <w:tab/>
        <w:t>задачи, связанные с повседневной</w:t>
      </w:r>
      <w:r>
        <w:rPr>
          <w:spacing w:val="-4"/>
        </w:rPr>
        <w:t xml:space="preserve"> </w:t>
      </w:r>
      <w:r>
        <w:t>жизнью;</w:t>
      </w:r>
    </w:p>
    <w:p w:rsidR="00634CF5" w:rsidRDefault="00634CF5" w:rsidP="00634CF5">
      <w:pPr>
        <w:pStyle w:val="a3"/>
        <w:spacing w:line="278" w:lineRule="auto"/>
        <w:ind w:right="460" w:firstLine="708"/>
      </w:pPr>
      <w:r>
        <w:t>–решать задачи на нахождение доли величины и величины по значению её доли (половина, треть, четверть, пятая, десятая часть);</w:t>
      </w:r>
    </w:p>
    <w:p w:rsidR="00634CF5" w:rsidRDefault="00634CF5" w:rsidP="00634CF5">
      <w:pPr>
        <w:pStyle w:val="a3"/>
        <w:spacing w:line="272" w:lineRule="exact"/>
        <w:ind w:left="1485"/>
      </w:pPr>
      <w:r>
        <w:t>–оценивать правильность хода решения и реальность ответа на вопрос задачи.</w:t>
      </w:r>
    </w:p>
    <w:p w:rsidR="00634CF5" w:rsidRDefault="00634CF5" w:rsidP="00634CF5">
      <w:pPr>
        <w:pStyle w:val="11"/>
        <w:spacing w:before="35"/>
      </w:pPr>
      <w:r>
        <w:t>Выпускник получит возможность научиться:</w:t>
      </w:r>
    </w:p>
    <w:p w:rsidR="00634CF5" w:rsidRDefault="00634CF5" w:rsidP="00634CF5">
      <w:pPr>
        <w:pStyle w:val="a3"/>
        <w:spacing w:before="36"/>
        <w:ind w:left="1485"/>
      </w:pPr>
      <w:r>
        <w:t>–решать задачи в 3—4действия;</w:t>
      </w:r>
    </w:p>
    <w:p w:rsidR="00634CF5" w:rsidRDefault="00634CF5" w:rsidP="00634CF5">
      <w:pPr>
        <w:spacing w:before="44" w:line="278" w:lineRule="auto"/>
        <w:ind w:left="1485" w:right="5018"/>
        <w:rPr>
          <w:b/>
          <w:sz w:val="24"/>
        </w:rPr>
      </w:pPr>
      <w:r>
        <w:rPr>
          <w:sz w:val="24"/>
        </w:rPr>
        <w:t xml:space="preserve">–находить разные способы решения задачи. </w:t>
      </w:r>
      <w:r>
        <w:rPr>
          <w:b/>
          <w:sz w:val="24"/>
        </w:rPr>
        <w:t>Пространственные отношения Геометрические фигуры</w:t>
      </w:r>
    </w:p>
    <w:p w:rsidR="00634CF5" w:rsidRDefault="00634CF5" w:rsidP="00634CF5">
      <w:pPr>
        <w:pStyle w:val="11"/>
        <w:spacing w:line="271" w:lineRule="exact"/>
      </w:pPr>
      <w:r>
        <w:t>Выпускник научится:</w:t>
      </w:r>
    </w:p>
    <w:p w:rsidR="00634CF5" w:rsidRDefault="00634CF5" w:rsidP="00634CF5">
      <w:pPr>
        <w:pStyle w:val="a3"/>
        <w:spacing w:before="38"/>
        <w:ind w:left="1485"/>
      </w:pPr>
      <w:r>
        <w:t>–описывать взаимное расположение предметов в пространстве и на плоскости;</w:t>
      </w:r>
    </w:p>
    <w:p w:rsidR="00634CF5" w:rsidRDefault="00634CF5" w:rsidP="00634CF5">
      <w:pPr>
        <w:pStyle w:val="a3"/>
        <w:spacing w:before="41" w:line="276" w:lineRule="auto"/>
        <w:ind w:right="460" w:firstLine="708"/>
      </w:pPr>
      <w:r>
        <w:t>–распознавать,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634CF5" w:rsidRDefault="00634CF5" w:rsidP="00634CF5">
      <w:pPr>
        <w:pStyle w:val="a3"/>
        <w:spacing w:line="276" w:lineRule="auto"/>
        <w:ind w:right="460" w:firstLine="708"/>
      </w:pPr>
      <w:r>
        <w:t>–выполнять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634CF5" w:rsidRDefault="00634CF5" w:rsidP="00634CF5">
      <w:pPr>
        <w:pStyle w:val="a3"/>
        <w:ind w:left="1485"/>
      </w:pPr>
      <w:r>
        <w:t>–использовать свойства прямоугольника и квадрата для решения задач;</w:t>
      </w:r>
    </w:p>
    <w:p w:rsidR="00634CF5" w:rsidRDefault="00634CF5" w:rsidP="00634CF5">
      <w:pPr>
        <w:pStyle w:val="a3"/>
        <w:spacing w:before="41"/>
        <w:ind w:left="1485"/>
      </w:pPr>
      <w:r>
        <w:t>–распознавать и называть геометрические тела (куб, шар);</w:t>
      </w:r>
    </w:p>
    <w:p w:rsidR="00634CF5" w:rsidRDefault="00634CF5" w:rsidP="00634CF5">
      <w:pPr>
        <w:pStyle w:val="a3"/>
        <w:spacing w:before="41"/>
        <w:ind w:left="1485"/>
      </w:pPr>
      <w:r>
        <w:t>–соотносить реальные объекты с моделями геометрических фигур.</w:t>
      </w:r>
    </w:p>
    <w:p w:rsidR="00634CF5" w:rsidRDefault="00634CF5" w:rsidP="00634CF5">
      <w:pPr>
        <w:spacing w:before="41" w:line="278" w:lineRule="auto"/>
        <w:ind w:left="776" w:right="460" w:firstLine="708"/>
        <w:rPr>
          <w:sz w:val="24"/>
        </w:rPr>
      </w:pPr>
      <w:r>
        <w:rPr>
          <w:b/>
          <w:sz w:val="24"/>
        </w:rPr>
        <w:t xml:space="preserve">Выпускник получит возможность научиться </w:t>
      </w:r>
      <w:r>
        <w:rPr>
          <w:sz w:val="24"/>
        </w:rPr>
        <w:t>распознавать, различать и называть геометрические тела: параллелепипед, пирамиду, цилиндр, конус.</w:t>
      </w:r>
    </w:p>
    <w:p w:rsidR="00634CF5" w:rsidRDefault="00634CF5" w:rsidP="00634CF5">
      <w:pPr>
        <w:pStyle w:val="11"/>
        <w:spacing w:line="276" w:lineRule="auto"/>
        <w:ind w:right="6586"/>
      </w:pPr>
      <w:r>
        <w:t>Геометрические величины Выпускник научится:</w:t>
      </w:r>
    </w:p>
    <w:p w:rsidR="00634CF5" w:rsidRDefault="00634CF5" w:rsidP="00634CF5">
      <w:pPr>
        <w:pStyle w:val="a3"/>
        <w:spacing w:line="271" w:lineRule="exact"/>
        <w:ind w:left="1485"/>
      </w:pPr>
      <w:r>
        <w:t>–измерять длину отрезка;</w:t>
      </w:r>
    </w:p>
    <w:p w:rsidR="00634CF5" w:rsidRDefault="00634CF5" w:rsidP="00634CF5">
      <w:pPr>
        <w:pStyle w:val="a3"/>
        <w:tabs>
          <w:tab w:val="left" w:pos="2981"/>
          <w:tab w:val="left" w:pos="4250"/>
          <w:tab w:val="left" w:pos="5991"/>
          <w:tab w:val="left" w:pos="7969"/>
          <w:tab w:val="left" w:pos="8401"/>
          <w:tab w:val="left" w:pos="9655"/>
        </w:tabs>
        <w:spacing w:before="44" w:line="276" w:lineRule="auto"/>
        <w:ind w:right="477" w:firstLine="708"/>
      </w:pPr>
      <w:r>
        <w:t>–вычислять</w:t>
      </w:r>
      <w:r>
        <w:tab/>
        <w:t>периметр</w:t>
      </w:r>
      <w:r>
        <w:tab/>
        <w:t>треугольника,</w:t>
      </w:r>
      <w:r>
        <w:tab/>
        <w:t>прямоугольника</w:t>
      </w:r>
      <w:r>
        <w:tab/>
        <w:t>и</w:t>
      </w:r>
      <w:r>
        <w:tab/>
        <w:t>квадрата,</w:t>
      </w:r>
      <w:r>
        <w:tab/>
      </w:r>
      <w:r>
        <w:rPr>
          <w:spacing w:val="-4"/>
        </w:rPr>
        <w:t xml:space="preserve">площадь </w:t>
      </w:r>
      <w:r>
        <w:t>прямоугольника и</w:t>
      </w:r>
      <w:r>
        <w:rPr>
          <w:spacing w:val="-4"/>
        </w:rPr>
        <w:t xml:space="preserve"> </w:t>
      </w:r>
      <w:r>
        <w:t>квадрата;</w:t>
      </w:r>
    </w:p>
    <w:p w:rsidR="00634CF5" w:rsidRDefault="00634CF5" w:rsidP="00634CF5">
      <w:pPr>
        <w:pStyle w:val="a3"/>
        <w:spacing w:line="275" w:lineRule="exact"/>
        <w:ind w:left="1485"/>
      </w:pPr>
      <w:r>
        <w:t>–оценивать размеры геометрических объектов, расстояния приближённо (на глаз).</w:t>
      </w:r>
    </w:p>
    <w:p w:rsidR="00634CF5" w:rsidRDefault="00634CF5" w:rsidP="00634CF5">
      <w:pPr>
        <w:spacing w:before="40" w:line="278" w:lineRule="auto"/>
        <w:ind w:left="776" w:right="460" w:firstLine="708"/>
        <w:rPr>
          <w:sz w:val="24"/>
        </w:rPr>
      </w:pPr>
      <w:r>
        <w:rPr>
          <w:b/>
          <w:sz w:val="24"/>
        </w:rPr>
        <w:t xml:space="preserve">Выпускник получит возможность научиться </w:t>
      </w:r>
      <w:r>
        <w:rPr>
          <w:sz w:val="24"/>
        </w:rPr>
        <w:t>вычислять периметр многоугольника, площадь фигуры, составленной из прямоугольников.</w:t>
      </w:r>
    </w:p>
    <w:p w:rsidR="00634CF5" w:rsidRDefault="00634CF5" w:rsidP="00634CF5">
      <w:pPr>
        <w:pStyle w:val="11"/>
        <w:spacing w:before="1" w:line="276" w:lineRule="auto"/>
        <w:ind w:right="7053"/>
      </w:pPr>
      <w:r>
        <w:t>Работа с информацией Выпускник научится:</w:t>
      </w:r>
    </w:p>
    <w:p w:rsidR="00634CF5" w:rsidRDefault="00634CF5" w:rsidP="00634CF5">
      <w:pPr>
        <w:spacing w:line="276" w:lineRule="auto"/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p w:rsidR="00634CF5" w:rsidRDefault="00634CF5" w:rsidP="00634CF5">
      <w:pPr>
        <w:pStyle w:val="a3"/>
        <w:spacing w:before="67"/>
        <w:ind w:left="1485"/>
      </w:pPr>
      <w:r>
        <w:lastRenderedPageBreak/>
        <w:t>–читать несложные готовые таблицы;</w:t>
      </w:r>
    </w:p>
    <w:p w:rsidR="00634CF5" w:rsidRDefault="00634CF5" w:rsidP="00634CF5">
      <w:pPr>
        <w:pStyle w:val="a3"/>
        <w:spacing w:before="43"/>
        <w:ind w:left="1485"/>
      </w:pPr>
      <w:r>
        <w:t>–заполнять несложные готовые таблицы;</w:t>
      </w:r>
    </w:p>
    <w:p w:rsidR="00634CF5" w:rsidRDefault="00634CF5" w:rsidP="00634CF5">
      <w:pPr>
        <w:pStyle w:val="a3"/>
        <w:spacing w:before="41"/>
        <w:ind w:left="1485"/>
      </w:pPr>
      <w:r>
        <w:t>–читать несложные готовые столбчатые диаграммы.</w:t>
      </w:r>
    </w:p>
    <w:p w:rsidR="00634CF5" w:rsidRDefault="00634CF5" w:rsidP="00634CF5">
      <w:pPr>
        <w:pStyle w:val="11"/>
        <w:spacing w:before="46"/>
      </w:pPr>
      <w:r>
        <w:t>Выпускник получит возможность научиться:</w:t>
      </w:r>
    </w:p>
    <w:p w:rsidR="00634CF5" w:rsidRDefault="00634CF5" w:rsidP="00634CF5">
      <w:pPr>
        <w:pStyle w:val="a3"/>
        <w:spacing w:before="36"/>
        <w:ind w:left="1485"/>
      </w:pPr>
      <w:r>
        <w:t>–читать несложные готовые круговые диаграммы;</w:t>
      </w:r>
    </w:p>
    <w:p w:rsidR="00634CF5" w:rsidRDefault="00634CF5" w:rsidP="00634CF5">
      <w:pPr>
        <w:pStyle w:val="a3"/>
        <w:spacing w:before="43"/>
        <w:ind w:left="1485"/>
      </w:pPr>
      <w:r>
        <w:t>–достраивать несложную готовую столбчатую диаграмму;</w:t>
      </w:r>
    </w:p>
    <w:p w:rsidR="00634CF5" w:rsidRDefault="00634CF5" w:rsidP="00634CF5">
      <w:pPr>
        <w:pStyle w:val="a3"/>
        <w:spacing w:before="41" w:line="276" w:lineRule="auto"/>
        <w:ind w:right="475" w:firstLine="708"/>
        <w:jc w:val="both"/>
      </w:pPr>
      <w:r>
        <w:t>–сравнивать и обобщать информацию, представленную в строках и столбцах несложных таблиц и диаграмм;</w:t>
      </w:r>
    </w:p>
    <w:p w:rsidR="00634CF5" w:rsidRDefault="00634CF5" w:rsidP="00634CF5">
      <w:pPr>
        <w:pStyle w:val="a3"/>
        <w:spacing w:line="275" w:lineRule="exact"/>
        <w:ind w:left="1485"/>
      </w:pPr>
      <w:r>
        <w:t>–понимать простейшие выражения, содержащие логические связки и слова («…и…»,</w:t>
      </w:r>
    </w:p>
    <w:p w:rsidR="00634CF5" w:rsidRDefault="00634CF5" w:rsidP="00634CF5">
      <w:pPr>
        <w:pStyle w:val="a3"/>
        <w:spacing w:before="41"/>
      </w:pPr>
      <w:r>
        <w:t>«если… то…», «верно/неверно, что…», «каждый», «все», «некоторые», «не»);</w:t>
      </w:r>
    </w:p>
    <w:p w:rsidR="00634CF5" w:rsidRDefault="00634CF5" w:rsidP="00634CF5">
      <w:pPr>
        <w:pStyle w:val="a3"/>
        <w:spacing w:before="43" w:line="276" w:lineRule="auto"/>
        <w:ind w:right="472" w:firstLine="708"/>
        <w:jc w:val="both"/>
      </w:pPr>
      <w:r>
        <w:t>–составлять, записывать и выполнять инструкцию (простой алгоритм), план поиска информации;</w:t>
      </w:r>
    </w:p>
    <w:p w:rsidR="00634CF5" w:rsidRDefault="00634CF5" w:rsidP="00634CF5">
      <w:pPr>
        <w:pStyle w:val="a3"/>
        <w:spacing w:line="276" w:lineRule="auto"/>
        <w:ind w:right="476" w:firstLine="708"/>
        <w:jc w:val="both"/>
      </w:pPr>
      <w:r>
        <w:t>–распознавать одну и ту же информацию, представленную в разной форме (таблицы и диаграммы);</w:t>
      </w:r>
    </w:p>
    <w:p w:rsidR="00634CF5" w:rsidRDefault="00634CF5" w:rsidP="00634CF5">
      <w:pPr>
        <w:pStyle w:val="a3"/>
        <w:spacing w:line="276" w:lineRule="auto"/>
        <w:ind w:right="476" w:firstLine="708"/>
        <w:jc w:val="both"/>
      </w:pPr>
      <w:r>
        <w:t>–планировать несложные исследования, собирать и представлять полученную информацию с помощью таблиц и диаграмм;</w:t>
      </w:r>
    </w:p>
    <w:p w:rsidR="00634CF5" w:rsidRDefault="00634CF5" w:rsidP="00634CF5">
      <w:pPr>
        <w:pStyle w:val="a3"/>
        <w:spacing w:line="276" w:lineRule="auto"/>
        <w:ind w:right="476" w:firstLine="708"/>
        <w:jc w:val="both"/>
      </w:pPr>
      <w:r>
        <w:t>–интерпретировать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634CF5" w:rsidRDefault="00634CF5" w:rsidP="00634CF5">
      <w:pPr>
        <w:pStyle w:val="a3"/>
        <w:ind w:left="0"/>
        <w:rPr>
          <w:sz w:val="28"/>
        </w:rPr>
      </w:pPr>
    </w:p>
    <w:p w:rsidR="00634CF5" w:rsidRDefault="00634CF5" w:rsidP="00634CF5">
      <w:pPr>
        <w:pStyle w:val="11"/>
        <w:numPr>
          <w:ilvl w:val="0"/>
          <w:numId w:val="1"/>
        </w:numPr>
        <w:tabs>
          <w:tab w:val="left" w:pos="2193"/>
          <w:tab w:val="left" w:pos="2194"/>
        </w:tabs>
        <w:ind w:left="2193" w:hanging="708"/>
        <w:jc w:val="left"/>
      </w:pPr>
      <w:r>
        <w:t>Содержание учебного предмета</w:t>
      </w:r>
    </w:p>
    <w:p w:rsidR="00634CF5" w:rsidRDefault="00634CF5" w:rsidP="00634CF5">
      <w:pPr>
        <w:pStyle w:val="a3"/>
        <w:spacing w:before="36" w:line="276" w:lineRule="auto"/>
        <w:ind w:right="470" w:firstLine="708"/>
        <w:jc w:val="both"/>
      </w:pPr>
      <w:r>
        <w:t>При получении начального общего образования этот учебный предмет является основой развития у обучающихся познавательных универсальных действий, в первую очередь логических и</w:t>
      </w:r>
      <w:r>
        <w:rPr>
          <w:spacing w:val="-2"/>
        </w:rPr>
        <w:t xml:space="preserve"> </w:t>
      </w:r>
      <w:r>
        <w:t>алгоритмических.</w:t>
      </w:r>
    </w:p>
    <w:p w:rsidR="00634CF5" w:rsidRDefault="00634CF5" w:rsidP="00634CF5">
      <w:pPr>
        <w:pStyle w:val="a3"/>
        <w:spacing w:before="1" w:line="276" w:lineRule="auto"/>
        <w:ind w:right="469" w:firstLine="708"/>
        <w:jc w:val="both"/>
      </w:pPr>
      <w:r>
        <w:t>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 о символических средств для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приёма решения задач как универсального учебного действия.</w:t>
      </w:r>
    </w:p>
    <w:p w:rsidR="00634CF5" w:rsidRDefault="00634CF5" w:rsidP="00634CF5">
      <w:pPr>
        <w:pStyle w:val="a3"/>
        <w:spacing w:line="276" w:lineRule="auto"/>
        <w:ind w:right="470" w:firstLine="708"/>
        <w:jc w:val="both"/>
      </w:pPr>
      <w:r>
        <w:t>Формирование моделирования как универсального учебного действия осуществляется в рамках практически всех учебных предметов на этом уровне образования. В процессе обучения обучающийся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634CF5" w:rsidRDefault="00634CF5" w:rsidP="00634CF5">
      <w:pPr>
        <w:pStyle w:val="11"/>
        <w:spacing w:before="6"/>
      </w:pPr>
      <w:r>
        <w:t>Числа и величины</w:t>
      </w:r>
    </w:p>
    <w:p w:rsidR="00634CF5" w:rsidRDefault="00634CF5" w:rsidP="00634CF5">
      <w:pPr>
        <w:pStyle w:val="a3"/>
        <w:spacing w:before="36" w:line="276" w:lineRule="auto"/>
        <w:ind w:right="469" w:firstLine="708"/>
        <w:jc w:val="both"/>
      </w:pPr>
      <w: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634CF5" w:rsidRDefault="00634CF5" w:rsidP="00634CF5">
      <w:pPr>
        <w:pStyle w:val="a3"/>
        <w:spacing w:before="1" w:line="276" w:lineRule="auto"/>
        <w:ind w:right="473" w:firstLine="708"/>
        <w:jc w:val="both"/>
      </w:pPr>
      <w: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</w:t>
      </w:r>
      <w:r>
        <w:rPr>
          <w:spacing w:val="-12"/>
        </w:rPr>
        <w:t xml:space="preserve"> </w:t>
      </w:r>
      <w:r>
        <w:t>тысячная).</w:t>
      </w:r>
    </w:p>
    <w:p w:rsidR="00634CF5" w:rsidRDefault="00634CF5" w:rsidP="00634CF5">
      <w:pPr>
        <w:pStyle w:val="11"/>
        <w:spacing w:before="5"/>
      </w:pPr>
      <w:r>
        <w:t>Арифметические действия</w:t>
      </w:r>
    </w:p>
    <w:p w:rsidR="00634CF5" w:rsidRDefault="00634CF5" w:rsidP="00634CF5">
      <w:pPr>
        <w:pStyle w:val="a3"/>
        <w:spacing w:before="36" w:line="276" w:lineRule="auto"/>
        <w:ind w:right="474" w:firstLine="708"/>
        <w:jc w:val="both"/>
      </w:pPr>
      <w: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</w:t>
      </w:r>
    </w:p>
    <w:p w:rsidR="00634CF5" w:rsidRDefault="00634CF5" w:rsidP="00634CF5">
      <w:pPr>
        <w:spacing w:line="276" w:lineRule="auto"/>
        <w:jc w:val="both"/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p w:rsidR="00634CF5" w:rsidRDefault="00634CF5" w:rsidP="00634CF5">
      <w:pPr>
        <w:pStyle w:val="a3"/>
        <w:tabs>
          <w:tab w:val="left" w:pos="2449"/>
          <w:tab w:val="left" w:pos="4113"/>
          <w:tab w:val="left" w:pos="4602"/>
          <w:tab w:val="left" w:pos="5989"/>
          <w:tab w:val="left" w:pos="7624"/>
          <w:tab w:val="left" w:pos="9339"/>
        </w:tabs>
        <w:spacing w:before="67" w:line="278" w:lineRule="auto"/>
        <w:ind w:right="475"/>
      </w:pPr>
      <w:r>
        <w:lastRenderedPageBreak/>
        <w:t>вычитанием,</w:t>
      </w:r>
      <w:r>
        <w:tab/>
        <w:t>умножением</w:t>
      </w:r>
      <w:r>
        <w:tab/>
        <w:t>и</w:t>
      </w:r>
      <w:r>
        <w:tab/>
        <w:t>делением.</w:t>
      </w:r>
      <w:r>
        <w:tab/>
        <w:t>Нахождение</w:t>
      </w:r>
      <w:r>
        <w:tab/>
        <w:t>неизвестного</w:t>
      </w:r>
      <w:r>
        <w:tab/>
      </w:r>
      <w:r>
        <w:rPr>
          <w:spacing w:val="-3"/>
        </w:rPr>
        <w:t xml:space="preserve">компонента </w:t>
      </w:r>
      <w:r>
        <w:t>арифметического действия. Деление с</w:t>
      </w:r>
      <w:r>
        <w:rPr>
          <w:spacing w:val="-3"/>
        </w:rPr>
        <w:t xml:space="preserve"> </w:t>
      </w:r>
      <w:r>
        <w:t>остатком.</w:t>
      </w:r>
    </w:p>
    <w:p w:rsidR="00634CF5" w:rsidRDefault="00634CF5" w:rsidP="00634CF5">
      <w:pPr>
        <w:pStyle w:val="a3"/>
        <w:spacing w:line="276" w:lineRule="auto"/>
        <w:ind w:right="468" w:firstLine="708"/>
        <w:jc w:val="both"/>
      </w:pPr>
      <w: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</w:t>
      </w:r>
      <w:r>
        <w:rPr>
          <w:spacing w:val="-2"/>
        </w:rPr>
        <w:t xml:space="preserve"> </w:t>
      </w:r>
      <w:r>
        <w:t>число).</w:t>
      </w:r>
    </w:p>
    <w:p w:rsidR="00634CF5" w:rsidRDefault="00634CF5" w:rsidP="00634CF5">
      <w:pPr>
        <w:pStyle w:val="a3"/>
        <w:ind w:left="1485"/>
      </w:pPr>
      <w:r>
        <w:t>Алгоритмы письменного сложения, вычитания, умножения и деления многозначных</w:t>
      </w:r>
    </w:p>
    <w:p w:rsidR="00634CF5" w:rsidRDefault="00634CF5" w:rsidP="00634CF5">
      <w:pPr>
        <w:pStyle w:val="a3"/>
        <w:spacing w:before="36"/>
      </w:pPr>
      <w:r>
        <w:t>чисел.</w:t>
      </w:r>
    </w:p>
    <w:p w:rsidR="00634CF5" w:rsidRDefault="00634CF5" w:rsidP="00634CF5">
      <w:pPr>
        <w:pStyle w:val="a3"/>
        <w:spacing w:before="41"/>
        <w:ind w:left="1485"/>
      </w:pPr>
      <w:r>
        <w:t>Способы проверки правильности вычислений (алгоритм, обратное действие, оценка</w:t>
      </w:r>
    </w:p>
    <w:p w:rsidR="00634CF5" w:rsidRDefault="00634CF5" w:rsidP="00634CF5">
      <w:pPr>
        <w:pStyle w:val="a3"/>
        <w:spacing w:before="43"/>
      </w:pPr>
      <w:r>
        <w:t>достоверности, прикидки результата, вычисление на калькуляторе).</w:t>
      </w:r>
    </w:p>
    <w:p w:rsidR="00634CF5" w:rsidRDefault="00634CF5" w:rsidP="00634CF5">
      <w:pPr>
        <w:pStyle w:val="11"/>
        <w:spacing w:before="46"/>
      </w:pPr>
      <w:r>
        <w:t>Работа с текстовыми задачами</w:t>
      </w:r>
    </w:p>
    <w:p w:rsidR="00634CF5" w:rsidRDefault="00634CF5" w:rsidP="00634CF5">
      <w:pPr>
        <w:pStyle w:val="a3"/>
        <w:spacing w:before="36"/>
        <w:ind w:left="1485"/>
      </w:pPr>
      <w:r>
        <w:t>Решение текстовых задач арифметическим способом. Задачи, содержащие отношения</w:t>
      </w:r>
    </w:p>
    <w:p w:rsidR="00634CF5" w:rsidRDefault="00634CF5" w:rsidP="00634CF5">
      <w:pPr>
        <w:pStyle w:val="a3"/>
        <w:spacing w:before="41" w:line="276" w:lineRule="auto"/>
        <w:ind w:right="468"/>
        <w:jc w:val="both"/>
      </w:pPr>
      <w:r>
        <w:t>«больше (меньше) на…», «больше (меньше) в…». Зависимости между величинами, характеризующими процессы движения, работы, купли-продажи и др. Скорость, время, путь; объём работы, время, производительность труда; количество товара, его цена и стоимость и др.</w:t>
      </w:r>
    </w:p>
    <w:p w:rsidR="00634CF5" w:rsidRDefault="00634CF5" w:rsidP="00634CF5">
      <w:pPr>
        <w:pStyle w:val="a3"/>
        <w:spacing w:before="1" w:line="278" w:lineRule="auto"/>
        <w:ind w:right="460" w:firstLine="708"/>
      </w:pPr>
      <w:r>
        <w:t>Планирование хода решения задачи. Представление текста задачи (схема, таблица, диаграмма и другие модели).</w:t>
      </w:r>
    </w:p>
    <w:p w:rsidR="00634CF5" w:rsidRDefault="00634CF5" w:rsidP="00634CF5">
      <w:pPr>
        <w:pStyle w:val="a3"/>
        <w:spacing w:line="272" w:lineRule="exact"/>
        <w:ind w:left="1485"/>
      </w:pPr>
      <w:r>
        <w:t>Задачи на нахождение доли целого и целого по его доле.</w:t>
      </w:r>
    </w:p>
    <w:p w:rsidR="00634CF5" w:rsidRDefault="00634CF5" w:rsidP="00634CF5">
      <w:pPr>
        <w:pStyle w:val="11"/>
        <w:spacing w:before="45"/>
      </w:pPr>
      <w:r>
        <w:t>Пространственные отношения. Геометрические фигуры</w:t>
      </w:r>
    </w:p>
    <w:p w:rsidR="00634CF5" w:rsidRDefault="00634CF5" w:rsidP="00634CF5">
      <w:pPr>
        <w:pStyle w:val="a3"/>
        <w:spacing w:before="36" w:line="276" w:lineRule="auto"/>
        <w:ind w:right="466" w:firstLine="708"/>
        <w:jc w:val="both"/>
        <w:rPr>
          <w:i/>
        </w:rPr>
      </w:pPr>
      <w:r>
        <w:t xml:space="preserve">Взаимное расположение предметов в пространстве и на плоскости (выше—ниже, слева—справа, сверху—снизу, ближе—дальше, между и 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чертёжных инструментов  для  выполнения  построений.  Геометрические  формы   в   окружающем   мире. </w:t>
      </w:r>
      <w:r>
        <w:rPr>
          <w:i/>
        </w:rPr>
        <w:t>Распознавание и называние: куб, шар, параллелепипед, пирамида, цилиндр,</w:t>
      </w:r>
      <w:r>
        <w:rPr>
          <w:i/>
          <w:spacing w:val="-5"/>
        </w:rPr>
        <w:t xml:space="preserve"> </w:t>
      </w:r>
      <w:r>
        <w:rPr>
          <w:i/>
        </w:rPr>
        <w:t>конус.</w:t>
      </w:r>
    </w:p>
    <w:p w:rsidR="00634CF5" w:rsidRDefault="00634CF5" w:rsidP="00634CF5">
      <w:pPr>
        <w:pStyle w:val="11"/>
        <w:spacing w:before="7"/>
      </w:pPr>
      <w:r>
        <w:t>Геометрические величины</w:t>
      </w:r>
    </w:p>
    <w:p w:rsidR="00634CF5" w:rsidRDefault="00634CF5" w:rsidP="00634CF5">
      <w:pPr>
        <w:pStyle w:val="a3"/>
        <w:spacing w:before="36" w:line="276" w:lineRule="auto"/>
        <w:ind w:right="460" w:firstLine="708"/>
      </w:pPr>
      <w:r>
        <w:t>Геометрические величины и их измерение. Измерение длины отрезка. Единицы длины (мм, см, дм, м, км). Периметр. Вычисление периметра многоугольника.</w:t>
      </w:r>
    </w:p>
    <w:p w:rsidR="00634CF5" w:rsidRDefault="00634CF5" w:rsidP="00634CF5">
      <w:pPr>
        <w:pStyle w:val="a3"/>
        <w:spacing w:line="275" w:lineRule="exact"/>
        <w:ind w:left="1485"/>
      </w:pPr>
      <w:r>
        <w:t>Площадь геометрической фигуры. Единицы площади (см</w:t>
      </w:r>
      <w:r>
        <w:rPr>
          <w:position w:val="9"/>
          <w:sz w:val="16"/>
        </w:rPr>
        <w:t>2</w:t>
      </w:r>
      <w:r>
        <w:t>, дм</w:t>
      </w:r>
      <w:r>
        <w:rPr>
          <w:position w:val="9"/>
          <w:sz w:val="16"/>
        </w:rPr>
        <w:t>2</w:t>
      </w:r>
      <w:r>
        <w:t>, м</w:t>
      </w:r>
      <w:r>
        <w:rPr>
          <w:position w:val="9"/>
          <w:sz w:val="16"/>
        </w:rPr>
        <w:t>2</w:t>
      </w:r>
      <w:r>
        <w:t>). Точное и</w:t>
      </w:r>
    </w:p>
    <w:p w:rsidR="00634CF5" w:rsidRDefault="00634CF5" w:rsidP="00634CF5">
      <w:pPr>
        <w:pStyle w:val="a3"/>
        <w:tabs>
          <w:tab w:val="left" w:pos="2553"/>
          <w:tab w:val="left" w:pos="3896"/>
          <w:tab w:val="left" w:pos="5081"/>
          <w:tab w:val="left" w:pos="6986"/>
          <w:tab w:val="left" w:pos="8101"/>
          <w:tab w:val="left" w:pos="9638"/>
        </w:tabs>
        <w:spacing w:before="43" w:line="276" w:lineRule="auto"/>
        <w:ind w:right="475"/>
      </w:pPr>
      <w:r>
        <w:t>приближённое</w:t>
      </w:r>
      <w:r>
        <w:tab/>
        <w:t>измерение</w:t>
      </w:r>
      <w:r>
        <w:tab/>
        <w:t>площади</w:t>
      </w:r>
      <w:r>
        <w:tab/>
        <w:t>геометрической</w:t>
      </w:r>
      <w:r>
        <w:tab/>
        <w:t>фигуры.</w:t>
      </w:r>
      <w:r>
        <w:tab/>
        <w:t>Вычисление</w:t>
      </w:r>
      <w:r>
        <w:tab/>
      </w:r>
      <w:r>
        <w:rPr>
          <w:spacing w:val="-4"/>
        </w:rPr>
        <w:t xml:space="preserve">площади </w:t>
      </w:r>
      <w:r>
        <w:t>прямоугольника.</w:t>
      </w:r>
    </w:p>
    <w:p w:rsidR="00634CF5" w:rsidRDefault="00634CF5" w:rsidP="00634CF5">
      <w:pPr>
        <w:pStyle w:val="11"/>
        <w:spacing w:before="4"/>
      </w:pPr>
      <w:r>
        <w:t>Работа с информацией</w:t>
      </w:r>
    </w:p>
    <w:p w:rsidR="00634CF5" w:rsidRDefault="00634CF5" w:rsidP="00634CF5">
      <w:pPr>
        <w:pStyle w:val="a3"/>
        <w:spacing w:before="36" w:line="278" w:lineRule="auto"/>
        <w:ind w:right="460" w:firstLine="708"/>
      </w:pPr>
      <w: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634CF5" w:rsidRDefault="00634CF5" w:rsidP="00634CF5">
      <w:pPr>
        <w:pStyle w:val="a3"/>
        <w:spacing w:line="272" w:lineRule="exact"/>
        <w:ind w:left="1485"/>
      </w:pPr>
      <w:r>
        <w:t>Построение простейших выражений с помощью логических связок и слов («и»; «не»;</w:t>
      </w:r>
    </w:p>
    <w:p w:rsidR="00634CF5" w:rsidRDefault="00634CF5" w:rsidP="00634CF5">
      <w:pPr>
        <w:pStyle w:val="a3"/>
        <w:tabs>
          <w:tab w:val="left" w:pos="1810"/>
          <w:tab w:val="left" w:pos="2678"/>
          <w:tab w:val="left" w:pos="4551"/>
          <w:tab w:val="left" w:pos="5537"/>
          <w:tab w:val="left" w:pos="6861"/>
          <w:tab w:val="left" w:pos="7707"/>
          <w:tab w:val="left" w:pos="9385"/>
        </w:tabs>
        <w:spacing w:before="41" w:line="276" w:lineRule="auto"/>
        <w:ind w:right="472"/>
      </w:pPr>
      <w:r>
        <w:t>«если…</w:t>
      </w:r>
      <w:r>
        <w:tab/>
        <w:t>то…»;</w:t>
      </w:r>
      <w:r>
        <w:tab/>
        <w:t>«верно/неверно,</w:t>
      </w:r>
      <w:r>
        <w:tab/>
        <w:t>что…»;</w:t>
      </w:r>
      <w:r>
        <w:tab/>
        <w:t>«каждый»;</w:t>
      </w:r>
      <w:r>
        <w:tab/>
        <w:t>«все»;</w:t>
      </w:r>
      <w:r>
        <w:tab/>
        <w:t>«некоторые»);</w:t>
      </w:r>
      <w:r>
        <w:tab/>
      </w:r>
      <w:r>
        <w:rPr>
          <w:spacing w:val="-3"/>
        </w:rPr>
        <w:t xml:space="preserve">истинность </w:t>
      </w:r>
      <w:r>
        <w:t>утверждений.</w:t>
      </w:r>
    </w:p>
    <w:p w:rsidR="00634CF5" w:rsidRDefault="00634CF5" w:rsidP="00634CF5">
      <w:pPr>
        <w:pStyle w:val="a3"/>
        <w:spacing w:before="1" w:line="276" w:lineRule="auto"/>
        <w:ind w:right="473" w:firstLine="708"/>
        <w:jc w:val="both"/>
      </w:pPr>
      <w: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</w:t>
      </w:r>
      <w:r>
        <w:rPr>
          <w:spacing w:val="-3"/>
        </w:rPr>
        <w:t xml:space="preserve"> </w:t>
      </w:r>
      <w:r>
        <w:t>информации.</w:t>
      </w:r>
    </w:p>
    <w:p w:rsidR="00634CF5" w:rsidRDefault="00634CF5" w:rsidP="00634CF5">
      <w:pPr>
        <w:pStyle w:val="a3"/>
        <w:spacing w:line="278" w:lineRule="auto"/>
        <w:ind w:right="460" w:firstLine="708"/>
      </w:pPr>
      <w:r>
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</w:r>
    </w:p>
    <w:p w:rsidR="00634CF5" w:rsidRDefault="00634CF5" w:rsidP="00634CF5">
      <w:pPr>
        <w:spacing w:line="278" w:lineRule="auto"/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p w:rsidR="00634CF5" w:rsidRDefault="00634CF5" w:rsidP="00634CF5">
      <w:pPr>
        <w:pStyle w:val="11"/>
        <w:numPr>
          <w:ilvl w:val="0"/>
          <w:numId w:val="1"/>
        </w:numPr>
        <w:tabs>
          <w:tab w:val="left" w:pos="3687"/>
        </w:tabs>
        <w:spacing w:before="69"/>
        <w:ind w:left="3686" w:hanging="240"/>
        <w:jc w:val="left"/>
      </w:pPr>
      <w:r>
        <w:lastRenderedPageBreak/>
        <w:t>Учебно-тематическое</w:t>
      </w:r>
      <w:r>
        <w:rPr>
          <w:spacing w:val="-5"/>
        </w:rPr>
        <w:t xml:space="preserve"> </w:t>
      </w:r>
      <w:r>
        <w:t>планирование.</w:t>
      </w:r>
    </w:p>
    <w:p w:rsidR="00634CF5" w:rsidRDefault="00634CF5" w:rsidP="00634CF5">
      <w:pPr>
        <w:pStyle w:val="a5"/>
        <w:numPr>
          <w:ilvl w:val="1"/>
          <w:numId w:val="1"/>
        </w:numPr>
        <w:tabs>
          <w:tab w:val="left" w:pos="5141"/>
        </w:tabs>
        <w:spacing w:after="4"/>
        <w:ind w:right="257"/>
        <w:rPr>
          <w:b/>
          <w:sz w:val="24"/>
        </w:rPr>
      </w:pPr>
      <w:r>
        <w:rPr>
          <w:b/>
          <w:sz w:val="24"/>
        </w:rPr>
        <w:t>класс.</w:t>
      </w: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2001"/>
        <w:gridCol w:w="722"/>
        <w:gridCol w:w="2082"/>
        <w:gridCol w:w="2162"/>
        <w:gridCol w:w="2781"/>
      </w:tblGrid>
      <w:tr w:rsidR="00634CF5" w:rsidTr="00B52F9C">
        <w:trPr>
          <w:trHeight w:val="386"/>
        </w:trPr>
        <w:tc>
          <w:tcPr>
            <w:tcW w:w="792" w:type="dxa"/>
            <w:vMerge w:val="restart"/>
          </w:tcPr>
          <w:p w:rsidR="00634CF5" w:rsidRDefault="00634CF5" w:rsidP="00B52F9C">
            <w:pPr>
              <w:pStyle w:val="TableParagraph"/>
              <w:spacing w:before="52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№ п\п</w:t>
            </w:r>
          </w:p>
        </w:tc>
        <w:tc>
          <w:tcPr>
            <w:tcW w:w="2001" w:type="dxa"/>
            <w:vMerge w:val="restart"/>
          </w:tcPr>
          <w:p w:rsidR="00634CF5" w:rsidRDefault="00634CF5" w:rsidP="00B52F9C">
            <w:pPr>
              <w:pStyle w:val="TableParagraph"/>
              <w:spacing w:before="52"/>
              <w:ind w:left="365" w:right="342" w:firstLine="27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</w:t>
            </w:r>
          </w:p>
        </w:tc>
        <w:tc>
          <w:tcPr>
            <w:tcW w:w="722" w:type="dxa"/>
            <w:vMerge w:val="restart"/>
          </w:tcPr>
          <w:p w:rsidR="00634CF5" w:rsidRDefault="00634CF5" w:rsidP="00B52F9C">
            <w:pPr>
              <w:pStyle w:val="TableParagraph"/>
              <w:spacing w:before="52"/>
              <w:ind w:left="56" w:right="29"/>
              <w:rPr>
                <w:b/>
                <w:sz w:val="24"/>
              </w:rPr>
            </w:pPr>
            <w:r>
              <w:rPr>
                <w:b/>
                <w:sz w:val="24"/>
              </w:rPr>
              <w:t>Кол- во часов</w:t>
            </w:r>
          </w:p>
        </w:tc>
        <w:tc>
          <w:tcPr>
            <w:tcW w:w="7025" w:type="dxa"/>
            <w:gridSpan w:val="3"/>
            <w:tcBorders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52"/>
              <w:ind w:left="777"/>
              <w:rPr>
                <w:b/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634CF5" w:rsidTr="00B52F9C">
        <w:trPr>
          <w:trHeight w:val="383"/>
        </w:trPr>
        <w:tc>
          <w:tcPr>
            <w:tcW w:w="792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2" w:type="dxa"/>
            <w:vMerge w:val="restart"/>
            <w:tcBorders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47"/>
              <w:ind w:left="90" w:right="60" w:firstLine="148"/>
              <w:rPr>
                <w:sz w:val="24"/>
              </w:rPr>
            </w:pPr>
            <w:r>
              <w:rPr>
                <w:sz w:val="24"/>
              </w:rPr>
              <w:t>Универсальные учебные действия.</w:t>
            </w:r>
          </w:p>
        </w:tc>
        <w:tc>
          <w:tcPr>
            <w:tcW w:w="4943" w:type="dxa"/>
            <w:gridSpan w:val="2"/>
            <w:tcBorders>
              <w:right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47"/>
              <w:ind w:left="1782" w:right="1772"/>
              <w:jc w:val="center"/>
              <w:rPr>
                <w:sz w:val="24"/>
              </w:rPr>
            </w:pPr>
            <w:r>
              <w:rPr>
                <w:sz w:val="24"/>
              </w:rPr>
              <w:t>Предметные.</w:t>
            </w:r>
          </w:p>
        </w:tc>
      </w:tr>
      <w:tr w:rsidR="00634CF5" w:rsidTr="00B52F9C">
        <w:trPr>
          <w:trHeight w:val="381"/>
        </w:trPr>
        <w:tc>
          <w:tcPr>
            <w:tcW w:w="79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00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  <w:bottom w:val="single" w:sz="4" w:space="0" w:color="000000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</w:tcPr>
          <w:p w:rsidR="00634CF5" w:rsidRDefault="00634CF5" w:rsidP="00B52F9C">
            <w:pPr>
              <w:pStyle w:val="TableParagraph"/>
              <w:spacing w:before="44"/>
              <w:ind w:left="749" w:right="738"/>
              <w:jc w:val="center"/>
              <w:rPr>
                <w:sz w:val="24"/>
              </w:rPr>
            </w:pPr>
            <w:r>
              <w:rPr>
                <w:sz w:val="24"/>
              </w:rPr>
              <w:t>Знать.</w:t>
            </w:r>
          </w:p>
        </w:tc>
        <w:tc>
          <w:tcPr>
            <w:tcW w:w="2781" w:type="dxa"/>
            <w:tcBorders>
              <w:right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44"/>
              <w:ind w:left="1023" w:right="1007"/>
              <w:jc w:val="center"/>
              <w:rPr>
                <w:sz w:val="24"/>
              </w:rPr>
            </w:pPr>
            <w:r>
              <w:rPr>
                <w:sz w:val="24"/>
              </w:rPr>
              <w:t>Уметь.</w:t>
            </w:r>
          </w:p>
        </w:tc>
      </w:tr>
      <w:tr w:rsidR="00634CF5" w:rsidTr="00B52F9C">
        <w:trPr>
          <w:trHeight w:val="2042"/>
        </w:trPr>
        <w:tc>
          <w:tcPr>
            <w:tcW w:w="792" w:type="dxa"/>
          </w:tcPr>
          <w:p w:rsidR="00634CF5" w:rsidRDefault="00634CF5" w:rsidP="00B52F9C">
            <w:pPr>
              <w:pStyle w:val="TableParagraph"/>
              <w:spacing w:before="49"/>
              <w:ind w:left="5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001" w:type="dxa"/>
          </w:tcPr>
          <w:p w:rsidR="00634CF5" w:rsidRPr="00634CF5" w:rsidRDefault="00634CF5" w:rsidP="00B52F9C">
            <w:pPr>
              <w:pStyle w:val="TableParagraph"/>
              <w:spacing w:before="49"/>
              <w:ind w:left="5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Первоначальные представления о множествах предметов.</w:t>
            </w:r>
          </w:p>
        </w:tc>
        <w:tc>
          <w:tcPr>
            <w:tcW w:w="722" w:type="dxa"/>
            <w:vMerge w:val="restart"/>
            <w:tcBorders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6ч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49"/>
              <w:ind w:left="57" w:right="77" w:firstLine="6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сравнивать предметы (фигуры) по их форме и размерам; распределять данное множество предметов на группы по заданным признакам (выполнять классификацию); сопоставлять множества предметов по их численностям (путём составления пар предметов)</w:t>
            </w:r>
          </w:p>
        </w:tc>
        <w:tc>
          <w:tcPr>
            <w:tcW w:w="2162" w:type="dxa"/>
          </w:tcPr>
          <w:p w:rsidR="00634CF5" w:rsidRPr="00634CF5" w:rsidRDefault="00634CF5" w:rsidP="00B52F9C">
            <w:pPr>
              <w:pStyle w:val="TableParagraph"/>
              <w:spacing w:before="49"/>
              <w:ind w:left="55" w:right="37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Понятия какой- нибудь, каждый, все, не все, некоторые.</w:t>
            </w:r>
          </w:p>
          <w:p w:rsidR="00634CF5" w:rsidRDefault="00634CF5" w:rsidP="00B52F9C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Форма предмета.</w:t>
            </w:r>
          </w:p>
        </w:tc>
        <w:tc>
          <w:tcPr>
            <w:tcW w:w="2781" w:type="dxa"/>
            <w:tcBorders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56" w:line="237" w:lineRule="auto"/>
              <w:ind w:left="59" w:right="295" w:firstLine="60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Сравнивать: </w:t>
            </w:r>
            <w:r w:rsidRPr="00634CF5">
              <w:rPr>
                <w:sz w:val="24"/>
                <w:lang w:val="ru-RU"/>
              </w:rPr>
              <w:t>предметы с целью выделения в них сходства и различия;</w:t>
            </w:r>
          </w:p>
          <w:p w:rsidR="00634CF5" w:rsidRPr="00634CF5" w:rsidRDefault="00634CF5" w:rsidP="00B52F9C">
            <w:pPr>
              <w:pStyle w:val="TableParagraph"/>
              <w:spacing w:before="4"/>
              <w:ind w:left="5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предметы по форме, по размерам (больше, меньше)</w:t>
            </w:r>
          </w:p>
        </w:tc>
      </w:tr>
      <w:tr w:rsidR="00634CF5" w:rsidTr="00B52F9C">
        <w:trPr>
          <w:trHeight w:val="3302"/>
        </w:trPr>
        <w:tc>
          <w:tcPr>
            <w:tcW w:w="792" w:type="dxa"/>
          </w:tcPr>
          <w:p w:rsidR="00634CF5" w:rsidRDefault="00634CF5" w:rsidP="00B52F9C">
            <w:pPr>
              <w:pStyle w:val="TableParagraph"/>
              <w:spacing w:before="49"/>
              <w:ind w:left="5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001" w:type="dxa"/>
          </w:tcPr>
          <w:p w:rsidR="00634CF5" w:rsidRPr="00634CF5" w:rsidRDefault="00634CF5" w:rsidP="00B52F9C">
            <w:pPr>
              <w:pStyle w:val="TableParagraph"/>
              <w:spacing w:before="49"/>
              <w:ind w:left="55" w:right="34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Отношения между предметами и между множествами предметов.</w:t>
            </w:r>
          </w:p>
        </w:tc>
        <w:tc>
          <w:tcPr>
            <w:tcW w:w="722" w:type="dxa"/>
            <w:vMerge/>
            <w:tcBorders>
              <w:top w:val="nil"/>
              <w:bottom w:val="single" w:sz="4" w:space="0" w:color="000000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2" w:type="dxa"/>
            <w:vMerge/>
            <w:tcBorders>
              <w:top w:val="nil"/>
              <w:bottom w:val="single" w:sz="4" w:space="0" w:color="000000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62" w:type="dxa"/>
            <w:tcBorders>
              <w:bottom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49"/>
              <w:ind w:left="55" w:right="26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Понятия больше, меньше, таких же размеров, выше, ниже, длиннее, короче.</w:t>
            </w:r>
          </w:p>
          <w:p w:rsidR="00634CF5" w:rsidRDefault="00634CF5" w:rsidP="00B52F9C">
            <w:pPr>
              <w:pStyle w:val="TableParagraph"/>
              <w:spacing w:before="1"/>
              <w:ind w:left="55" w:right="373"/>
              <w:rPr>
                <w:sz w:val="24"/>
              </w:rPr>
            </w:pPr>
            <w:r>
              <w:rPr>
                <w:sz w:val="24"/>
              </w:rPr>
              <w:t>Равночисленные множества.</w:t>
            </w:r>
          </w:p>
        </w:tc>
        <w:tc>
          <w:tcPr>
            <w:tcW w:w="2781" w:type="dxa"/>
            <w:tcBorders>
              <w:bottom w:val="single" w:sz="4" w:space="0" w:color="000000"/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54" w:line="274" w:lineRule="exact"/>
              <w:ind w:left="119"/>
              <w:rPr>
                <w:b/>
                <w:i/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Называть:</w:t>
            </w:r>
          </w:p>
          <w:p w:rsidR="00634CF5" w:rsidRPr="00634CF5" w:rsidRDefault="00634CF5" w:rsidP="00B52F9C">
            <w:pPr>
              <w:pStyle w:val="TableParagraph"/>
              <w:ind w:left="59" w:right="7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предмет, расположенный левее, правее, выше (ниже)  данного предмета, над (под, за) данным предметом, между двумя предметами;</w:t>
            </w:r>
          </w:p>
        </w:tc>
      </w:tr>
      <w:tr w:rsidR="00634CF5" w:rsidTr="00B52F9C">
        <w:trPr>
          <w:trHeight w:val="4252"/>
        </w:trPr>
        <w:tc>
          <w:tcPr>
            <w:tcW w:w="792" w:type="dxa"/>
          </w:tcPr>
          <w:p w:rsidR="00634CF5" w:rsidRDefault="00634CF5" w:rsidP="00B52F9C">
            <w:pPr>
              <w:pStyle w:val="TableParagraph"/>
              <w:spacing w:before="49"/>
              <w:ind w:left="5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001" w:type="dxa"/>
          </w:tcPr>
          <w:p w:rsidR="00634CF5" w:rsidRDefault="00634CF5" w:rsidP="00B52F9C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Число 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счёт.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49"/>
              <w:ind w:left="180"/>
              <w:rPr>
                <w:sz w:val="24"/>
              </w:rPr>
            </w:pPr>
            <w:r>
              <w:rPr>
                <w:sz w:val="24"/>
              </w:rPr>
              <w:t>54ч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49"/>
              <w:ind w:left="57" w:right="8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пересчитывать предметы; выражать результат натуральным числом; сравнивать числа; упорядочивать данное множество чисел.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57" w:right="5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1)принятие и освоение социальной роли обучающегося, 2)развитие мотивов учебной деятельности и формирование личностного смысла учения; 3)развитие самостоятельности и личной ответственности </w:t>
            </w:r>
            <w:r w:rsidRPr="00634CF5">
              <w:rPr>
                <w:spacing w:val="-7"/>
                <w:sz w:val="24"/>
                <w:lang w:val="ru-RU"/>
              </w:rPr>
              <w:t xml:space="preserve">за </w:t>
            </w:r>
            <w:r w:rsidRPr="00634CF5">
              <w:rPr>
                <w:sz w:val="24"/>
                <w:lang w:val="ru-RU"/>
              </w:rPr>
              <w:t>свои поступки, 4)развитие навыков</w:t>
            </w:r>
          </w:p>
        </w:tc>
        <w:tc>
          <w:tcPr>
            <w:tcW w:w="2162" w:type="dxa"/>
            <w:tcBorders>
              <w:top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49"/>
              <w:ind w:left="55" w:right="2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Названия и последовательность натуральных чисел от 1 до 20.</w:t>
            </w:r>
          </w:p>
        </w:tc>
        <w:tc>
          <w:tcPr>
            <w:tcW w:w="2781" w:type="dxa"/>
            <w:tcBorders>
              <w:top w:val="single" w:sz="4" w:space="0" w:color="000000"/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54" w:line="274" w:lineRule="exact"/>
              <w:ind w:left="119"/>
              <w:rPr>
                <w:b/>
                <w:i/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Называть:</w:t>
            </w:r>
          </w:p>
          <w:p w:rsidR="00634CF5" w:rsidRPr="00634CF5" w:rsidRDefault="00634CF5" w:rsidP="00B52F9C">
            <w:pPr>
              <w:pStyle w:val="TableParagraph"/>
              <w:spacing w:line="242" w:lineRule="auto"/>
              <w:ind w:left="59" w:right="627"/>
              <w:rPr>
                <w:b/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числа от 1 до 20 </w:t>
            </w:r>
            <w:r w:rsidRPr="00634CF5">
              <w:rPr>
                <w:spacing w:val="-11"/>
                <w:sz w:val="24"/>
                <w:lang w:val="ru-RU"/>
              </w:rPr>
              <w:t xml:space="preserve">в </w:t>
            </w:r>
            <w:r w:rsidRPr="00634CF5">
              <w:rPr>
                <w:sz w:val="24"/>
                <w:lang w:val="ru-RU"/>
              </w:rPr>
              <w:t xml:space="preserve">прямом и обратном порядке; </w:t>
            </w:r>
            <w:r w:rsidRPr="00634CF5">
              <w:rPr>
                <w:b/>
                <w:sz w:val="24"/>
                <w:lang w:val="ru-RU"/>
              </w:rPr>
              <w:t>Различать:</w:t>
            </w:r>
          </w:p>
          <w:p w:rsidR="00634CF5" w:rsidRPr="00634CF5" w:rsidRDefault="00634CF5" w:rsidP="00B52F9C">
            <w:pPr>
              <w:pStyle w:val="TableParagraph"/>
              <w:ind w:left="59" w:right="29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число и цифру, шар и куб, круг и квадрат; многоугольники: треугольник, квадрат, пятиугольник</w:t>
            </w:r>
          </w:p>
          <w:p w:rsidR="00634CF5" w:rsidRPr="00634CF5" w:rsidRDefault="00634CF5" w:rsidP="00B52F9C">
            <w:pPr>
              <w:pStyle w:val="TableParagraph"/>
              <w:ind w:left="59" w:right="129"/>
              <w:rPr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 xml:space="preserve">Использовать: </w:t>
            </w:r>
            <w:r w:rsidRPr="00634CF5">
              <w:rPr>
                <w:sz w:val="24"/>
                <w:lang w:val="ru-RU"/>
              </w:rPr>
              <w:t>микрокалькулятор и линейку для выполнения вычислительных операций</w:t>
            </w:r>
          </w:p>
        </w:tc>
      </w:tr>
      <w:tr w:rsidR="00634CF5" w:rsidTr="00B52F9C">
        <w:trPr>
          <w:trHeight w:val="3417"/>
        </w:trPr>
        <w:tc>
          <w:tcPr>
            <w:tcW w:w="792" w:type="dxa"/>
          </w:tcPr>
          <w:p w:rsidR="00634CF5" w:rsidRDefault="00634CF5" w:rsidP="00B52F9C">
            <w:pPr>
              <w:pStyle w:val="TableParagraph"/>
              <w:spacing w:before="42"/>
              <w:ind w:left="5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001" w:type="dxa"/>
          </w:tcPr>
          <w:p w:rsidR="00634CF5" w:rsidRPr="00634CF5" w:rsidRDefault="00634CF5" w:rsidP="00B52F9C">
            <w:pPr>
              <w:pStyle w:val="TableParagraph"/>
              <w:spacing w:before="42"/>
              <w:ind w:left="55" w:right="16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Арифметические действия.</w:t>
            </w:r>
          </w:p>
          <w:p w:rsidR="00634CF5" w:rsidRPr="00634CF5" w:rsidRDefault="00634CF5" w:rsidP="00B52F9C">
            <w:pPr>
              <w:pStyle w:val="TableParagraph"/>
              <w:ind w:left="55" w:right="34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Свойства сложения и вычитания.</w:t>
            </w:r>
          </w:p>
        </w:tc>
        <w:tc>
          <w:tcPr>
            <w:tcW w:w="722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62" w:type="dxa"/>
          </w:tcPr>
          <w:p w:rsidR="00634CF5" w:rsidRPr="00634CF5" w:rsidRDefault="00634CF5" w:rsidP="00B52F9C">
            <w:pPr>
              <w:pStyle w:val="TableParagraph"/>
              <w:spacing w:before="42"/>
              <w:ind w:left="55" w:right="5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Переместительное свойство сложения; свойства вычитания.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55" w:right="27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Понятия: Условие и </w:t>
            </w:r>
            <w:r w:rsidRPr="00634CF5">
              <w:rPr>
                <w:spacing w:val="-4"/>
                <w:sz w:val="24"/>
                <w:lang w:val="ru-RU"/>
              </w:rPr>
              <w:t xml:space="preserve">вопрос </w:t>
            </w:r>
            <w:r w:rsidRPr="00634CF5">
              <w:rPr>
                <w:sz w:val="24"/>
                <w:lang w:val="ru-RU"/>
              </w:rPr>
              <w:t>задачи</w:t>
            </w:r>
          </w:p>
        </w:tc>
        <w:tc>
          <w:tcPr>
            <w:tcW w:w="2781" w:type="dxa"/>
            <w:tcBorders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42"/>
              <w:ind w:left="59" w:right="783" w:firstLine="60"/>
              <w:rPr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 xml:space="preserve">Различать: </w:t>
            </w:r>
            <w:r w:rsidRPr="00634CF5">
              <w:rPr>
                <w:sz w:val="24"/>
                <w:lang w:val="ru-RU"/>
              </w:rPr>
              <w:t>знаки арифметических действий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59"/>
              <w:rPr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>Применять</w:t>
            </w:r>
            <w:r w:rsidRPr="00634CF5">
              <w:rPr>
                <w:sz w:val="24"/>
                <w:lang w:val="ru-RU"/>
              </w:rPr>
              <w:t>:</w:t>
            </w:r>
          </w:p>
          <w:p w:rsidR="00634CF5" w:rsidRPr="00634CF5" w:rsidRDefault="00634CF5" w:rsidP="00B52F9C">
            <w:pPr>
              <w:pStyle w:val="TableParagraph"/>
              <w:ind w:left="59" w:right="295" w:firstLine="6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свойства сложения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вычитания при выполнении вычислений;</w:t>
            </w:r>
          </w:p>
          <w:p w:rsidR="00634CF5" w:rsidRPr="00634CF5" w:rsidRDefault="00634CF5" w:rsidP="00B52F9C">
            <w:pPr>
              <w:pStyle w:val="TableParagraph"/>
              <w:ind w:left="59" w:right="198" w:firstLine="6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правило порядка выполнения действий в выражениях со скобками</w:t>
            </w:r>
          </w:p>
        </w:tc>
      </w:tr>
    </w:tbl>
    <w:p w:rsidR="00634CF5" w:rsidRDefault="00634CF5" w:rsidP="00634CF5">
      <w:pPr>
        <w:rPr>
          <w:sz w:val="24"/>
        </w:rPr>
        <w:sectPr w:rsidR="00634CF5">
          <w:pgSz w:w="11910" w:h="16840"/>
          <w:pgMar w:top="90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2001"/>
        <w:gridCol w:w="722"/>
        <w:gridCol w:w="2082"/>
        <w:gridCol w:w="2162"/>
        <w:gridCol w:w="2781"/>
      </w:tblGrid>
      <w:tr w:rsidR="00634CF5" w:rsidTr="00B52F9C">
        <w:trPr>
          <w:trHeight w:val="1490"/>
        </w:trPr>
        <w:tc>
          <w:tcPr>
            <w:tcW w:w="792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01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2" w:type="dxa"/>
            <w:vMerge w:val="restart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57" w:right="12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сотрудничества </w:t>
            </w:r>
            <w:r w:rsidRPr="00634CF5">
              <w:rPr>
                <w:spacing w:val="-12"/>
                <w:sz w:val="24"/>
                <w:lang w:val="ru-RU"/>
              </w:rPr>
              <w:t xml:space="preserve">со </w:t>
            </w:r>
            <w:r w:rsidRPr="00634CF5">
              <w:rPr>
                <w:sz w:val="24"/>
                <w:lang w:val="ru-RU"/>
              </w:rPr>
              <w:t>взрослыми и сверстниками 5)овладение способностью принимать и сохранять цели и задачи учебной деятельности, поиска средств ее осуществления; 6)освоение начальных форм познавательной и личностной рефлексии; 7)использование знаково- символических средств представления информации для создания моделей изучаемых объектов и процессов, схем решения учебных и практических задач; 8)овладение логическими действиями сравнения,</w:t>
            </w:r>
          </w:p>
          <w:p w:rsidR="00634CF5" w:rsidRDefault="00634CF5" w:rsidP="00B52F9C">
            <w:pPr>
              <w:pStyle w:val="TableParagraph"/>
              <w:tabs>
                <w:tab w:val="left" w:pos="1193"/>
              </w:tabs>
              <w:spacing w:before="2"/>
              <w:ind w:left="57" w:right="46"/>
              <w:rPr>
                <w:sz w:val="24"/>
              </w:rPr>
            </w:pPr>
            <w:r>
              <w:rPr>
                <w:sz w:val="24"/>
              </w:rPr>
              <w:t>анализа,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синтеза, </w:t>
            </w:r>
            <w:r>
              <w:rPr>
                <w:sz w:val="24"/>
              </w:rPr>
              <w:t>обобщения, классификации</w:t>
            </w:r>
          </w:p>
        </w:tc>
        <w:tc>
          <w:tcPr>
            <w:tcW w:w="2162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781" w:type="dxa"/>
            <w:tcBorders>
              <w:top w:val="nil"/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42" w:line="274" w:lineRule="exact"/>
              <w:ind w:left="59"/>
              <w:rPr>
                <w:b/>
                <w:i/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решать</w:t>
            </w:r>
          </w:p>
          <w:p w:rsidR="00634CF5" w:rsidRPr="00634CF5" w:rsidRDefault="00634CF5" w:rsidP="00B52F9C">
            <w:pPr>
              <w:pStyle w:val="TableParagraph"/>
              <w:ind w:left="59" w:right="12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текстовые арифметические задачи; выполнять табличное сложение и вычитание.</w:t>
            </w:r>
          </w:p>
        </w:tc>
      </w:tr>
      <w:tr w:rsidR="00634CF5" w:rsidTr="00B52F9C">
        <w:trPr>
          <w:trHeight w:val="2313"/>
        </w:trPr>
        <w:tc>
          <w:tcPr>
            <w:tcW w:w="792" w:type="dxa"/>
          </w:tcPr>
          <w:p w:rsidR="00634CF5" w:rsidRDefault="00634CF5" w:rsidP="00B52F9C">
            <w:pPr>
              <w:pStyle w:val="TableParagraph"/>
              <w:spacing w:before="32"/>
              <w:ind w:left="5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001" w:type="dxa"/>
          </w:tcPr>
          <w:p w:rsidR="00634CF5" w:rsidRDefault="00634CF5" w:rsidP="00B52F9C">
            <w:pPr>
              <w:pStyle w:val="TableParagraph"/>
              <w:spacing w:before="32"/>
              <w:ind w:left="55" w:right="342"/>
              <w:rPr>
                <w:sz w:val="24"/>
              </w:rPr>
            </w:pPr>
            <w:r>
              <w:rPr>
                <w:sz w:val="24"/>
              </w:rPr>
              <w:t>Таблица сложения в пределах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22" w:type="dxa"/>
          </w:tcPr>
          <w:p w:rsidR="00634CF5" w:rsidRDefault="00634CF5" w:rsidP="00B52F9C">
            <w:pPr>
              <w:pStyle w:val="TableParagraph"/>
              <w:spacing w:before="32"/>
              <w:ind w:right="173"/>
              <w:jc w:val="right"/>
              <w:rPr>
                <w:sz w:val="24"/>
              </w:rPr>
            </w:pPr>
            <w:r>
              <w:rPr>
                <w:sz w:val="24"/>
              </w:rPr>
              <w:t>11ч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</w:tcPr>
          <w:p w:rsidR="00634CF5" w:rsidRPr="00634CF5" w:rsidRDefault="00634CF5" w:rsidP="00B52F9C">
            <w:pPr>
              <w:pStyle w:val="TableParagraph"/>
              <w:spacing w:before="32"/>
              <w:ind w:left="55" w:right="2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Алгоритм прибавления и вычитания однозначных чисел Названия и последовательность натуральных чисел от 1 до 20.</w:t>
            </w:r>
          </w:p>
        </w:tc>
        <w:tc>
          <w:tcPr>
            <w:tcW w:w="2781" w:type="dxa"/>
            <w:tcBorders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59" w:right="295" w:firstLine="60"/>
              <w:rPr>
                <w:b/>
                <w:i/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Воспроизводить по памяти:</w:t>
            </w:r>
          </w:p>
          <w:p w:rsidR="00634CF5" w:rsidRPr="00634CF5" w:rsidRDefault="00634CF5" w:rsidP="00B52F9C">
            <w:pPr>
              <w:pStyle w:val="TableParagraph"/>
              <w:ind w:left="59" w:firstLine="6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результаты табличного сложения двух любых однозначных чисел; результаты табличных случаев вычитания в пределах 10;</w:t>
            </w:r>
          </w:p>
        </w:tc>
      </w:tr>
      <w:tr w:rsidR="00634CF5" w:rsidTr="00B52F9C">
        <w:trPr>
          <w:trHeight w:val="7280"/>
        </w:trPr>
        <w:tc>
          <w:tcPr>
            <w:tcW w:w="792" w:type="dxa"/>
          </w:tcPr>
          <w:p w:rsidR="00634CF5" w:rsidRDefault="00634CF5" w:rsidP="00B52F9C">
            <w:pPr>
              <w:pStyle w:val="TableParagraph"/>
              <w:spacing w:before="32"/>
              <w:ind w:left="52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001" w:type="dxa"/>
          </w:tcPr>
          <w:p w:rsidR="00634CF5" w:rsidRPr="00634CF5" w:rsidRDefault="00634CF5" w:rsidP="00B52F9C">
            <w:pPr>
              <w:pStyle w:val="TableParagraph"/>
              <w:spacing w:before="32"/>
              <w:ind w:left="55" w:right="16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Таблица сложения однозначных чисел в </w:t>
            </w:r>
            <w:r w:rsidRPr="00634CF5">
              <w:rPr>
                <w:spacing w:val="-3"/>
                <w:sz w:val="24"/>
                <w:lang w:val="ru-RU"/>
              </w:rPr>
              <w:t xml:space="preserve">пределах </w:t>
            </w:r>
            <w:r w:rsidRPr="00634CF5">
              <w:rPr>
                <w:sz w:val="24"/>
                <w:lang w:val="ru-RU"/>
              </w:rPr>
              <w:t>20.</w:t>
            </w:r>
          </w:p>
        </w:tc>
        <w:tc>
          <w:tcPr>
            <w:tcW w:w="722" w:type="dxa"/>
          </w:tcPr>
          <w:p w:rsidR="00634CF5" w:rsidRDefault="00634CF5" w:rsidP="00B52F9C">
            <w:pPr>
              <w:pStyle w:val="TableParagraph"/>
              <w:spacing w:before="32"/>
              <w:ind w:right="173"/>
              <w:jc w:val="right"/>
              <w:rPr>
                <w:sz w:val="24"/>
              </w:rPr>
            </w:pPr>
            <w:r>
              <w:rPr>
                <w:sz w:val="24"/>
              </w:rPr>
              <w:t>36ч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62" w:type="dxa"/>
          </w:tcPr>
          <w:p w:rsidR="00634CF5" w:rsidRDefault="00634CF5" w:rsidP="00B52F9C">
            <w:pPr>
              <w:pStyle w:val="TableParagraph"/>
              <w:spacing w:before="32"/>
              <w:ind w:left="55" w:right="32"/>
              <w:rPr>
                <w:sz w:val="24"/>
              </w:rPr>
            </w:pPr>
            <w:r w:rsidRPr="00634CF5">
              <w:rPr>
                <w:sz w:val="24"/>
                <w:lang w:val="ru-RU"/>
              </w:rPr>
              <w:t xml:space="preserve">Алгоритм прибавления и вычитания однозначных чисел Правило сравнения. </w:t>
            </w:r>
            <w:r>
              <w:rPr>
                <w:sz w:val="24"/>
              </w:rPr>
              <w:t>Понятие: арифметическая операция, обратная данной</w:t>
            </w:r>
          </w:p>
        </w:tc>
        <w:tc>
          <w:tcPr>
            <w:tcW w:w="2781" w:type="dxa"/>
            <w:tcBorders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59" w:right="75" w:firstLine="180"/>
              <w:rPr>
                <w:b/>
                <w:i/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Использовать </w:t>
            </w:r>
            <w:r w:rsidRPr="00634CF5">
              <w:rPr>
                <w:b/>
                <w:i/>
                <w:spacing w:val="-3"/>
                <w:sz w:val="24"/>
                <w:lang w:val="ru-RU"/>
              </w:rPr>
              <w:t xml:space="preserve">модели: </w:t>
            </w:r>
            <w:r w:rsidRPr="00634CF5">
              <w:rPr>
                <w:sz w:val="24"/>
                <w:lang w:val="ru-RU"/>
              </w:rPr>
              <w:t xml:space="preserve">выкладывать или изображать фишки для выбора необходимого арифметического действия при решении задач; </w:t>
            </w:r>
            <w:r w:rsidRPr="00634CF5">
              <w:rPr>
                <w:b/>
                <w:i/>
                <w:sz w:val="24"/>
                <w:lang w:val="ru-RU"/>
              </w:rPr>
              <w:t>решать  учебные и</w:t>
            </w:r>
            <w:r w:rsidRPr="00634CF5">
              <w:rPr>
                <w:b/>
                <w:i/>
                <w:spacing w:val="59"/>
                <w:sz w:val="24"/>
                <w:lang w:val="ru-RU"/>
              </w:rPr>
              <w:t xml:space="preserve"> </w:t>
            </w:r>
            <w:r w:rsidRPr="00634CF5">
              <w:rPr>
                <w:b/>
                <w:i/>
                <w:sz w:val="24"/>
                <w:lang w:val="ru-RU"/>
              </w:rPr>
              <w:t>практические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59" w:right="19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задачи: </w:t>
            </w:r>
            <w:r w:rsidRPr="00634CF5">
              <w:rPr>
                <w:sz w:val="24"/>
                <w:lang w:val="ru-RU"/>
              </w:rPr>
              <w:t xml:space="preserve">ориентироваться в окружающем пространстве; выделять из множества один </w:t>
            </w:r>
            <w:r w:rsidRPr="00634CF5">
              <w:rPr>
                <w:spacing w:val="-6"/>
                <w:sz w:val="24"/>
                <w:lang w:val="ru-RU"/>
              </w:rPr>
              <w:t xml:space="preserve">или </w:t>
            </w:r>
            <w:r w:rsidRPr="00634CF5">
              <w:rPr>
                <w:sz w:val="24"/>
                <w:lang w:val="ru-RU"/>
              </w:rPr>
              <w:t>несколько</w:t>
            </w:r>
            <w:r w:rsidRPr="00634CF5">
              <w:rPr>
                <w:spacing w:val="58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предметов;</w:t>
            </w:r>
          </w:p>
          <w:p w:rsidR="00634CF5" w:rsidRPr="00634CF5" w:rsidRDefault="00634CF5" w:rsidP="00B52F9C">
            <w:pPr>
              <w:pStyle w:val="TableParagraph"/>
              <w:ind w:left="59" w:right="7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пересчитывать </w:t>
            </w:r>
            <w:r w:rsidRPr="00634CF5">
              <w:rPr>
                <w:spacing w:val="-3"/>
                <w:sz w:val="24"/>
                <w:lang w:val="ru-RU"/>
              </w:rPr>
              <w:t xml:space="preserve">предметы </w:t>
            </w:r>
            <w:r w:rsidRPr="00634CF5">
              <w:rPr>
                <w:sz w:val="24"/>
                <w:lang w:val="ru-RU"/>
              </w:rPr>
              <w:t>и выражать результат числом; читать, записанные цифрами числа в пределах 20 и записывать эти числа; сравнивать множества предметов;</w:t>
            </w:r>
          </w:p>
          <w:p w:rsidR="00634CF5" w:rsidRPr="00634CF5" w:rsidRDefault="00634CF5" w:rsidP="00B52F9C">
            <w:pPr>
              <w:pStyle w:val="TableParagraph"/>
              <w:ind w:left="5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решать текстовые арифметические задачи; выполнять табличное вычитание.</w:t>
            </w:r>
          </w:p>
        </w:tc>
      </w:tr>
      <w:tr w:rsidR="00634CF5" w:rsidTr="00B52F9C">
        <w:trPr>
          <w:trHeight w:val="3141"/>
        </w:trPr>
        <w:tc>
          <w:tcPr>
            <w:tcW w:w="792" w:type="dxa"/>
            <w:tcBorders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32"/>
              <w:ind w:left="284" w:right="28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001" w:type="dxa"/>
            <w:tcBorders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32"/>
              <w:ind w:left="55" w:right="752"/>
              <w:rPr>
                <w:sz w:val="24"/>
              </w:rPr>
            </w:pPr>
            <w:r>
              <w:rPr>
                <w:sz w:val="24"/>
              </w:rPr>
              <w:t>Осевая симметрия.</w:t>
            </w:r>
          </w:p>
        </w:tc>
        <w:tc>
          <w:tcPr>
            <w:tcW w:w="722" w:type="dxa"/>
            <w:tcBorders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32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  <w:tc>
          <w:tcPr>
            <w:tcW w:w="2082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162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32"/>
              <w:ind w:left="55" w:right="41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Понятия: осевая симметрия, ось симметрии</w:t>
            </w:r>
          </w:p>
        </w:tc>
        <w:tc>
          <w:tcPr>
            <w:tcW w:w="2781" w:type="dxa"/>
            <w:tcBorders>
              <w:bottom w:val="nil"/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59" w:right="295" w:firstLine="60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решать учебные и практические задачи: </w:t>
            </w:r>
            <w:r w:rsidRPr="00634CF5">
              <w:rPr>
                <w:sz w:val="24"/>
                <w:lang w:val="ru-RU"/>
              </w:rPr>
              <w:t xml:space="preserve">ориентироваться в окружающем пространстве; </w:t>
            </w:r>
            <w:r w:rsidRPr="00634CF5">
              <w:rPr>
                <w:b/>
                <w:i/>
                <w:sz w:val="24"/>
                <w:lang w:val="ru-RU"/>
              </w:rPr>
              <w:t xml:space="preserve">использовать в практической деятельности: </w:t>
            </w:r>
            <w:r w:rsidRPr="00634CF5">
              <w:rPr>
                <w:sz w:val="24"/>
                <w:lang w:val="ru-RU"/>
              </w:rPr>
              <w:t>определение оси симметрии с помощью перегибания.</w:t>
            </w:r>
          </w:p>
        </w:tc>
      </w:tr>
    </w:tbl>
    <w:p w:rsidR="00634CF5" w:rsidRDefault="00634CF5" w:rsidP="00634CF5">
      <w:pPr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2001"/>
        <w:gridCol w:w="722"/>
        <w:gridCol w:w="2082"/>
        <w:gridCol w:w="2162"/>
        <w:gridCol w:w="2781"/>
      </w:tblGrid>
      <w:tr w:rsidR="00634CF5" w:rsidTr="00B52F9C">
        <w:trPr>
          <w:trHeight w:val="1490"/>
        </w:trPr>
        <w:tc>
          <w:tcPr>
            <w:tcW w:w="792" w:type="dxa"/>
            <w:tcBorders>
              <w:top w:val="nil"/>
              <w:bottom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rPr>
                <w:lang w:val="ru-RU"/>
              </w:rPr>
            </w:pPr>
          </w:p>
        </w:tc>
        <w:tc>
          <w:tcPr>
            <w:tcW w:w="2001" w:type="dxa"/>
            <w:tcBorders>
              <w:top w:val="nil"/>
              <w:bottom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187" w:right="180" w:firstLine="3"/>
              <w:jc w:val="center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Логико- математическая подготовка.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300" w:right="291"/>
              <w:jc w:val="center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Работа с информацией</w:t>
            </w:r>
          </w:p>
        </w:tc>
        <w:tc>
          <w:tcPr>
            <w:tcW w:w="722" w:type="dxa"/>
            <w:tcBorders>
              <w:top w:val="nil"/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37"/>
              <w:ind w:left="69" w:right="64"/>
              <w:jc w:val="center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  <w:tc>
          <w:tcPr>
            <w:tcW w:w="2082" w:type="dxa"/>
            <w:tcBorders>
              <w:top w:val="nil"/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2162" w:type="dxa"/>
            <w:tcBorders>
              <w:top w:val="nil"/>
              <w:bottom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55" w:right="8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Понятия: каждый, какой-нибудь, один из, любой, все,</w:t>
            </w:r>
          </w:p>
          <w:p w:rsidR="00634CF5" w:rsidRDefault="00634CF5" w:rsidP="00B52F9C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не все, все, кроме.</w:t>
            </w:r>
          </w:p>
        </w:tc>
        <w:tc>
          <w:tcPr>
            <w:tcW w:w="2781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34CF5" w:rsidRPr="00634CF5" w:rsidRDefault="00634CF5" w:rsidP="00B52F9C">
            <w:pPr>
              <w:pStyle w:val="TableParagraph"/>
              <w:spacing w:before="37"/>
              <w:ind w:left="59" w:right="153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Решение несложных</w:t>
            </w:r>
          </w:p>
          <w:p w:rsidR="00634CF5" w:rsidRPr="00634CF5" w:rsidRDefault="00634CF5" w:rsidP="00B52F9C">
            <w:pPr>
              <w:pStyle w:val="TableParagraph"/>
              <w:ind w:left="59" w:right="5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комбинаторных задач и других задач логического характера</w:t>
            </w:r>
          </w:p>
        </w:tc>
      </w:tr>
      <w:tr w:rsidR="00634CF5" w:rsidTr="00B52F9C">
        <w:trPr>
          <w:trHeight w:val="407"/>
        </w:trPr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37"/>
              <w:ind w:left="52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001" w:type="dxa"/>
            <w:tcBorders>
              <w:top w:val="single" w:sz="4" w:space="0" w:color="000000"/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  <w:spacing w:before="37"/>
              <w:ind w:left="71" w:right="64"/>
              <w:jc w:val="center"/>
              <w:rPr>
                <w:sz w:val="24"/>
              </w:rPr>
            </w:pPr>
            <w:r>
              <w:rPr>
                <w:sz w:val="24"/>
              </w:rPr>
              <w:t>132ч.</w:t>
            </w:r>
          </w:p>
        </w:tc>
        <w:tc>
          <w:tcPr>
            <w:tcW w:w="2082" w:type="dxa"/>
            <w:tcBorders>
              <w:top w:val="single" w:sz="4" w:space="0" w:color="000000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2162" w:type="dxa"/>
            <w:tcBorders>
              <w:top w:val="single" w:sz="4" w:space="0" w:color="000000"/>
              <w:bottom w:val="single" w:sz="4" w:space="0" w:color="000000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2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CF5" w:rsidRDefault="00634CF5" w:rsidP="00B52F9C">
            <w:pPr>
              <w:pStyle w:val="TableParagraph"/>
            </w:pPr>
          </w:p>
        </w:tc>
      </w:tr>
    </w:tbl>
    <w:p w:rsidR="00634CF5" w:rsidRDefault="00634CF5" w:rsidP="00634CF5">
      <w:pPr>
        <w:pStyle w:val="a3"/>
        <w:ind w:left="0"/>
        <w:rPr>
          <w:b/>
          <w:sz w:val="15"/>
        </w:rPr>
      </w:pPr>
    </w:p>
    <w:p w:rsidR="00634CF5" w:rsidRDefault="00634CF5" w:rsidP="00634CF5">
      <w:pPr>
        <w:pStyle w:val="a5"/>
        <w:numPr>
          <w:ilvl w:val="1"/>
          <w:numId w:val="1"/>
        </w:numPr>
        <w:tabs>
          <w:tab w:val="left" w:pos="5144"/>
        </w:tabs>
        <w:spacing w:before="90" w:after="4"/>
        <w:ind w:left="5143" w:right="253" w:hanging="178"/>
        <w:rPr>
          <w:b/>
          <w:sz w:val="24"/>
        </w:rPr>
      </w:pPr>
      <w:r>
        <w:rPr>
          <w:b/>
          <w:sz w:val="24"/>
        </w:rPr>
        <w:t>класс.</w:t>
      </w: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551"/>
        </w:trPr>
        <w:tc>
          <w:tcPr>
            <w:tcW w:w="675" w:type="dxa"/>
            <w:vMerge w:val="restart"/>
          </w:tcPr>
          <w:p w:rsidR="00634CF5" w:rsidRDefault="00634CF5" w:rsidP="00B52F9C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№ п\п</w:t>
            </w:r>
          </w:p>
        </w:tc>
        <w:tc>
          <w:tcPr>
            <w:tcW w:w="1985" w:type="dxa"/>
            <w:vMerge w:val="restart"/>
          </w:tcPr>
          <w:p w:rsidR="00634CF5" w:rsidRDefault="00634CF5" w:rsidP="00B52F9C">
            <w:pPr>
              <w:pStyle w:val="TableParagraph"/>
              <w:spacing w:before="133"/>
              <w:ind w:left="105" w:right="691"/>
              <w:rPr>
                <w:sz w:val="24"/>
              </w:rPr>
            </w:pPr>
            <w:r>
              <w:rPr>
                <w:sz w:val="24"/>
              </w:rPr>
              <w:t>Раздел программы</w:t>
            </w: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  <w:ind w:left="107" w:right="101"/>
              <w:rPr>
                <w:sz w:val="20"/>
              </w:rPr>
            </w:pPr>
            <w:r>
              <w:rPr>
                <w:sz w:val="20"/>
              </w:rPr>
              <w:t>Кол- во часов</w:t>
            </w:r>
          </w:p>
        </w:tc>
        <w:tc>
          <w:tcPr>
            <w:tcW w:w="6909" w:type="dxa"/>
            <w:gridSpan w:val="3"/>
          </w:tcPr>
          <w:p w:rsidR="00634CF5" w:rsidRPr="00634CF5" w:rsidRDefault="00634CF5" w:rsidP="00B52F9C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634CF5" w:rsidTr="00B52F9C">
        <w:trPr>
          <w:trHeight w:val="275"/>
        </w:trPr>
        <w:tc>
          <w:tcPr>
            <w:tcW w:w="675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</w:tc>
        <w:tc>
          <w:tcPr>
            <w:tcW w:w="2124" w:type="dxa"/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Метапредметные</w:t>
            </w:r>
          </w:p>
        </w:tc>
        <w:tc>
          <w:tcPr>
            <w:tcW w:w="2659" w:type="dxa"/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Личностные</w:t>
            </w:r>
          </w:p>
        </w:tc>
      </w:tr>
      <w:tr w:rsidR="00634CF5" w:rsidTr="00B52F9C">
        <w:trPr>
          <w:trHeight w:val="2205"/>
        </w:trPr>
        <w:tc>
          <w:tcPr>
            <w:tcW w:w="67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85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31"/>
              <w:ind w:left="105" w:right="29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Числа 10,20,30….100.</w:t>
            </w:r>
          </w:p>
          <w:p w:rsidR="00634CF5" w:rsidRPr="00634CF5" w:rsidRDefault="00634CF5" w:rsidP="00B52F9C">
            <w:pPr>
              <w:pStyle w:val="TableParagraph"/>
              <w:ind w:left="105" w:right="60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Двузначные числа и их запись</w:t>
            </w: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8ч</w:t>
            </w:r>
          </w:p>
        </w:tc>
        <w:tc>
          <w:tcPr>
            <w:tcW w:w="2126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ind w:left="105" w:right="11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Читать и записывать числа десятками, называть натуральные числа от 20 до 100 в прямом и в</w:t>
            </w:r>
          </w:p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обратном</w:t>
            </w:r>
          </w:p>
        </w:tc>
        <w:tc>
          <w:tcPr>
            <w:tcW w:w="2124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ind w:left="105" w:right="17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Формулировать и удерживать практическую задачу, выбирать действия в соответствии с поставленной</w:t>
            </w:r>
          </w:p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задачей,</w:t>
            </w:r>
          </w:p>
        </w:tc>
        <w:tc>
          <w:tcPr>
            <w:tcW w:w="2659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31"/>
              <w:ind w:left="108" w:right="9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Самостоятельность мышления; умение устанавливать, с какими учебными задачами ученик может самостоятельно успешно справиться.</w:t>
            </w: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порядке,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пошаговый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следующее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(предыдущее) при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правильности,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счете число.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 и оценка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8"/>
        </w:trPr>
        <w:tc>
          <w:tcPr>
            <w:tcW w:w="67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результата.</w:t>
            </w:r>
          </w:p>
        </w:tc>
        <w:tc>
          <w:tcPr>
            <w:tcW w:w="2659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1787"/>
        </w:trPr>
        <w:tc>
          <w:tcPr>
            <w:tcW w:w="67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before="131"/>
              <w:ind w:left="105" w:right="567"/>
              <w:rPr>
                <w:sz w:val="24"/>
              </w:rPr>
            </w:pPr>
            <w:r>
              <w:rPr>
                <w:sz w:val="24"/>
              </w:rPr>
              <w:t>Луч и его обозначение</w:t>
            </w: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  <w:tc>
          <w:tcPr>
            <w:tcW w:w="2126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ind w:left="105" w:right="17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Ориентироваться на плоскости и в пространстве, чертить числовой луч и обозначать его</w:t>
            </w:r>
          </w:p>
        </w:tc>
        <w:tc>
          <w:tcPr>
            <w:tcW w:w="2124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31" w:line="270" w:lineRule="atLeast"/>
              <w:ind w:left="105" w:right="24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Использовать знаково - символические средства, создавать и преобразовывать</w:t>
            </w:r>
          </w:p>
        </w:tc>
        <w:tc>
          <w:tcPr>
            <w:tcW w:w="2659" w:type="dxa"/>
            <w:vMerge w:val="restart"/>
          </w:tcPr>
          <w:p w:rsidR="00634CF5" w:rsidRPr="00634CF5" w:rsidRDefault="00634CF5" w:rsidP="00B52F9C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15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Мотивация учебной деятельности, 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модели, строить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оценивать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 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 действий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разных формах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(практические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работы, работа с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410"/>
        </w:trPr>
        <w:tc>
          <w:tcPr>
            <w:tcW w:w="67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98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212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2124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моделями и др.).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</w:tbl>
    <w:p w:rsidR="00634CF5" w:rsidRDefault="00634CF5" w:rsidP="00634CF5">
      <w:pPr>
        <w:rPr>
          <w:sz w:val="2"/>
          <w:szCs w:val="2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5523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before="7"/>
              <w:rPr>
                <w:b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z w:val="24"/>
              </w:rPr>
              <w:t>Числовой луч.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3ч..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71"/>
              <w:ind w:left="105" w:right="17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Располагать фигуры на плоскости (отрезки, лучи, прямые, окружности) в различных комбинациях, чертить числовой луч.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12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Использовать 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 и результат деятельности, выполнение учебных действий в разных формах (практические работы, работа с моделями и</w:t>
            </w:r>
            <w:r w:rsidRPr="00634CF5">
              <w:rPr>
                <w:spacing w:val="-1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др.).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"/>
              <w:ind w:left="108" w:right="15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Мотивация учебной деятельности, 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</w:tr>
      <w:tr w:rsidR="00634CF5" w:rsidTr="00B52F9C">
        <w:trPr>
          <w:trHeight w:val="4968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6"/>
              <w:rPr>
                <w:b/>
                <w:sz w:val="24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44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Метр. Соотношение между единицами длины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2ч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spacing w:before="121"/>
              <w:ind w:left="105" w:right="3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Различать единицы длины, соотносить их, выполнять измерения.</w:t>
            </w:r>
          </w:p>
          <w:p w:rsidR="00634CF5" w:rsidRPr="00634CF5" w:rsidRDefault="00634CF5" w:rsidP="00B52F9C">
            <w:pPr>
              <w:pStyle w:val="TableParagraph"/>
              <w:ind w:left="105" w:right="14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Моделировать ситуации геометрическими средствами, устанавливать зависимость между данными и искомыми величинами при решении разнообразных учебных задач.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Сбор и</w:t>
            </w:r>
          </w:p>
          <w:p w:rsidR="00634CF5" w:rsidRPr="00634CF5" w:rsidRDefault="00634CF5" w:rsidP="00B52F9C">
            <w:pPr>
              <w:pStyle w:val="TableParagraph"/>
              <w:ind w:left="105" w:right="12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представление информации, связанной с измерением; использовать знаково-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</w:t>
            </w:r>
            <w:r w:rsidRPr="00634CF5">
              <w:rPr>
                <w:spacing w:val="-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и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561"/>
              <w:rPr>
                <w:sz w:val="24"/>
              </w:rPr>
            </w:pPr>
            <w:r>
              <w:rPr>
                <w:sz w:val="24"/>
              </w:rPr>
              <w:t>результат деятельности.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11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характеризовать и оценивать математические знания и умения; заинтересованность в расширении и углублении получаемых математических знаний.</w:t>
            </w:r>
          </w:p>
        </w:tc>
      </w:tr>
      <w:tr w:rsidR="00634CF5" w:rsidTr="00B52F9C">
        <w:trPr>
          <w:trHeight w:val="3588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7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ind w:left="105" w:right="228"/>
              <w:rPr>
                <w:sz w:val="24"/>
              </w:rPr>
            </w:pPr>
            <w:r>
              <w:rPr>
                <w:sz w:val="24"/>
              </w:rPr>
              <w:t>Многоугольник и его элементы.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4ч.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6"/>
              <w:rPr>
                <w:b/>
                <w:sz w:val="32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36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Чертить многоугольник, находить его элементы, различать геометрические фигуры.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Использовать</w:t>
            </w:r>
          </w:p>
          <w:p w:rsidR="00634CF5" w:rsidRPr="00634CF5" w:rsidRDefault="00634CF5" w:rsidP="00B52F9C">
            <w:pPr>
              <w:pStyle w:val="TableParagraph"/>
              <w:ind w:left="105" w:right="1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</w:t>
            </w:r>
            <w:r w:rsidRPr="00634CF5">
              <w:rPr>
                <w:spacing w:val="-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и</w:t>
            </w:r>
          </w:p>
          <w:p w:rsidR="00634CF5" w:rsidRDefault="00634CF5" w:rsidP="00B52F9C">
            <w:pPr>
              <w:pStyle w:val="TableParagraph"/>
              <w:spacing w:before="1" w:line="270" w:lineRule="atLeast"/>
              <w:ind w:left="105" w:right="561"/>
              <w:rPr>
                <w:sz w:val="24"/>
              </w:rPr>
            </w:pPr>
            <w:r>
              <w:rPr>
                <w:sz w:val="24"/>
              </w:rPr>
              <w:t>результат деятельности.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11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характеризовать и оценивать математические знания и умения; заинтересованность в расширении и углублении получаемых математических знаний.</w:t>
            </w:r>
          </w:p>
        </w:tc>
      </w:tr>
      <w:tr w:rsidR="00634CF5" w:rsidTr="00B52F9C">
        <w:trPr>
          <w:trHeight w:val="551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Default="00634CF5" w:rsidP="00B52F9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 и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 вида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ч.</w:t>
            </w:r>
          </w:p>
        </w:tc>
        <w:tc>
          <w:tcPr>
            <w:tcW w:w="2126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Владеть общими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приемами</w:t>
            </w:r>
          </w:p>
        </w:tc>
        <w:tc>
          <w:tcPr>
            <w:tcW w:w="2124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Понимание и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принятие учебной</w:t>
            </w:r>
          </w:p>
        </w:tc>
        <w:tc>
          <w:tcPr>
            <w:tcW w:w="2659" w:type="dxa"/>
          </w:tcPr>
          <w:p w:rsid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</w:p>
        </w:tc>
      </w:tr>
    </w:tbl>
    <w:p w:rsidR="00634CF5" w:rsidRDefault="00634CF5" w:rsidP="00634CF5">
      <w:pPr>
        <w:spacing w:line="271" w:lineRule="exact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275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26+3, 65+30.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vMerge w:val="restart"/>
          </w:tcPr>
          <w:p w:rsidR="00634CF5" w:rsidRPr="00634CF5" w:rsidRDefault="00634CF5" w:rsidP="00B52F9C">
            <w:pPr>
              <w:pStyle w:val="TableParagraph"/>
              <w:ind w:left="105" w:right="20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вычисления, устными и письменными алгоритмами выполнения арифметических действий, прогнозировать результат вычисления, пошаговый контроль правильности выполнения алгоритма арифметического</w:t>
            </w:r>
          </w:p>
          <w:p w:rsidR="00634CF5" w:rsidRDefault="00634CF5" w:rsidP="00B52F9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2124" w:type="dxa"/>
            <w:vMerge w:val="restart"/>
          </w:tcPr>
          <w:p w:rsidR="00634CF5" w:rsidRPr="00634CF5" w:rsidRDefault="00634CF5" w:rsidP="00B52F9C">
            <w:pPr>
              <w:pStyle w:val="TableParagraph"/>
              <w:ind w:left="105" w:right="11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задачи, поиск и нахождение способов ее решения; планирование, контроль и </w:t>
            </w:r>
            <w:r w:rsidRPr="00634CF5">
              <w:rPr>
                <w:spacing w:val="-3"/>
                <w:sz w:val="24"/>
                <w:lang w:val="ru-RU"/>
              </w:rPr>
              <w:t xml:space="preserve">оценка </w:t>
            </w:r>
            <w:r w:rsidRPr="00634CF5">
              <w:rPr>
                <w:sz w:val="24"/>
                <w:lang w:val="ru-RU"/>
              </w:rPr>
              <w:t>учебных действий; определение наиболее эффективного способа достижения результата; выполнение учебных</w:t>
            </w:r>
          </w:p>
          <w:p w:rsidR="00634CF5" w:rsidRDefault="00634CF5" w:rsidP="00B52F9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действий.</w:t>
            </w:r>
          </w:p>
        </w:tc>
        <w:tc>
          <w:tcPr>
            <w:tcW w:w="2659" w:type="dxa"/>
            <w:vMerge w:val="restart"/>
          </w:tcPr>
          <w:p w:rsidR="00634CF5" w:rsidRPr="00634CF5" w:rsidRDefault="00634CF5" w:rsidP="00B52F9C">
            <w:pPr>
              <w:pStyle w:val="TableParagraph"/>
              <w:ind w:left="108" w:right="12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трудности, доводить начатую работу до её завершения; способность к самоорганизованности.</w:t>
            </w:r>
          </w:p>
        </w:tc>
      </w:tr>
      <w:tr w:rsidR="00634CF5" w:rsidTr="00B52F9C">
        <w:trPr>
          <w:trHeight w:val="4406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1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</w:tr>
      <w:tr w:rsidR="00634CF5" w:rsidTr="00B52F9C">
        <w:trPr>
          <w:trHeight w:val="5522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7"/>
              <w:rPr>
                <w:b/>
                <w:sz w:val="20"/>
                <w:lang w:val="ru-RU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10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Запись сложения и вычитания столбиком.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14ч.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20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Владеть общими приемами вычисления, устными и письменными алгоритмами выполнения арифметических действий, прогнозировать результат вычисления, пошаговый контроль правильности выполнения алгоритма арифметического действия.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11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Понимание и принятие учебной задачи, поиск и нахождение способов ее решения; планирование, контроль и </w:t>
            </w:r>
            <w:r w:rsidRPr="00634CF5">
              <w:rPr>
                <w:spacing w:val="-3"/>
                <w:sz w:val="24"/>
                <w:lang w:val="ru-RU"/>
              </w:rPr>
              <w:t xml:space="preserve">оценка </w:t>
            </w:r>
            <w:r w:rsidRPr="00634CF5">
              <w:rPr>
                <w:sz w:val="24"/>
                <w:lang w:val="ru-RU"/>
              </w:rPr>
              <w:t>учебных действий; определение наиболее эффективного способа достижения результата; выполнение учебных действий.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"/>
              <w:ind w:left="108" w:right="12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трудности, доводить начатую работу до её завершения; способность к самоорганизованности.</w:t>
            </w:r>
          </w:p>
        </w:tc>
      </w:tr>
      <w:tr w:rsidR="00634CF5" w:rsidTr="00B52F9C">
        <w:trPr>
          <w:trHeight w:val="275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985" w:type="dxa"/>
            <w:vMerge w:val="restart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634CF5" w:rsidRDefault="00634CF5" w:rsidP="00B52F9C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Периметр многоугольника.</w:t>
            </w: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34CF5" w:rsidRDefault="00634CF5" w:rsidP="00B52F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3ч.</w:t>
            </w:r>
          </w:p>
        </w:tc>
        <w:tc>
          <w:tcPr>
            <w:tcW w:w="2126" w:type="dxa"/>
            <w:vMerge w:val="restart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Чертить</w:t>
            </w:r>
          </w:p>
          <w:p w:rsidR="00634CF5" w:rsidRPr="00634CF5" w:rsidRDefault="00634CF5" w:rsidP="00B52F9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многоугольник, выполнять измерения, находить его элементы, периметр, различать геометрические фигуры, решать геометрические задачи, использовать представления о</w:t>
            </w:r>
          </w:p>
          <w:p w:rsidR="00634CF5" w:rsidRDefault="00634CF5" w:rsidP="00B52F9C">
            <w:pPr>
              <w:pStyle w:val="TableParagraph"/>
              <w:spacing w:before="1" w:line="270" w:lineRule="atLeast"/>
              <w:ind w:left="105" w:right="192"/>
              <w:rPr>
                <w:sz w:val="24"/>
              </w:rPr>
            </w:pPr>
            <w:r>
              <w:rPr>
                <w:sz w:val="24"/>
              </w:rPr>
              <w:t>длине, периметре для решения</w:t>
            </w:r>
          </w:p>
        </w:tc>
        <w:tc>
          <w:tcPr>
            <w:tcW w:w="2124" w:type="dxa"/>
            <w:vMerge w:val="restart"/>
          </w:tcPr>
          <w:p w:rsidR="00634CF5" w:rsidRPr="00634CF5" w:rsidRDefault="00634CF5" w:rsidP="00B52F9C">
            <w:pPr>
              <w:pStyle w:val="TableParagraph"/>
              <w:spacing w:before="6"/>
              <w:rPr>
                <w:b/>
                <w:sz w:val="34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Использовать 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 и результат деятельности.</w:t>
            </w:r>
          </w:p>
        </w:tc>
        <w:tc>
          <w:tcPr>
            <w:tcW w:w="2659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214"/>
              <w:ind w:left="108" w:right="9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Готовность использовать получаемую математическую подготовку в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108" w:right="2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учебной деятельности и при решении практических задач, возникающих в повседневной жизни.</w:t>
            </w:r>
          </w:p>
        </w:tc>
      </w:tr>
      <w:tr w:rsidR="00634CF5" w:rsidTr="00B52F9C">
        <w:trPr>
          <w:trHeight w:val="4130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34CF5" w:rsidRDefault="00634CF5" w:rsidP="00634CF5">
      <w:pPr>
        <w:rPr>
          <w:sz w:val="2"/>
          <w:szCs w:val="2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275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11" w:type="dxa"/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6" w:type="dxa"/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  <w:tc>
          <w:tcPr>
            <w:tcW w:w="2124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822"/>
        </w:trPr>
        <w:tc>
          <w:tcPr>
            <w:tcW w:w="67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98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before="123"/>
              <w:ind w:left="105" w:right="251"/>
              <w:rPr>
                <w:sz w:val="24"/>
              </w:rPr>
            </w:pPr>
            <w:r>
              <w:rPr>
                <w:sz w:val="24"/>
              </w:rPr>
              <w:t>Окружность, ее центр, радиус.</w:t>
            </w: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3ч.</w:t>
            </w:r>
          </w:p>
        </w:tc>
        <w:tc>
          <w:tcPr>
            <w:tcW w:w="212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ind w:left="105" w:right="719"/>
              <w:rPr>
                <w:sz w:val="24"/>
              </w:rPr>
            </w:pPr>
            <w:r>
              <w:rPr>
                <w:sz w:val="24"/>
              </w:rPr>
              <w:t>Чертить окружность,</w:t>
            </w:r>
          </w:p>
          <w:p w:rsidR="00634CF5" w:rsidRDefault="00634CF5" w:rsidP="00B52F9C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находить центр,</w:t>
            </w:r>
          </w:p>
        </w:tc>
        <w:tc>
          <w:tcPr>
            <w:tcW w:w="2124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ind w:left="105" w:right="582"/>
              <w:rPr>
                <w:sz w:val="24"/>
              </w:rPr>
            </w:pPr>
            <w:r>
              <w:rPr>
                <w:sz w:val="24"/>
              </w:rPr>
              <w:t>Использовать знаково -</w:t>
            </w:r>
          </w:p>
          <w:p w:rsidR="00634CF5" w:rsidRDefault="00634CF5" w:rsidP="00B52F9C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символические</w:t>
            </w:r>
          </w:p>
        </w:tc>
        <w:tc>
          <w:tcPr>
            <w:tcW w:w="2659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радиус, решать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средства,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создавать 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модели, строить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оценивать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 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73"/>
        </w:trPr>
        <w:tc>
          <w:tcPr>
            <w:tcW w:w="67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1543"/>
        </w:trPr>
        <w:tc>
          <w:tcPr>
            <w:tcW w:w="67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5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1"/>
              <w:ind w:left="105" w:right="25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Табличные случаи умножения и деления на 2, 3,</w:t>
            </w:r>
          </w:p>
          <w:p w:rsidR="00634CF5" w:rsidRDefault="00634CF5" w:rsidP="00B52F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4, 5, 6.</w:t>
            </w: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26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50"/>
              <w:ind w:left="105" w:right="4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Составлять таблицу умножения и деления, совершенствовать</w:t>
            </w:r>
          </w:p>
        </w:tc>
        <w:tc>
          <w:tcPr>
            <w:tcW w:w="2124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50"/>
              <w:ind w:left="105" w:right="12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Понимание и принятие учебной задачи, поиск и нахождение способов ее</w:t>
            </w:r>
          </w:p>
        </w:tc>
        <w:tc>
          <w:tcPr>
            <w:tcW w:w="2659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before="150"/>
              <w:ind w:left="108" w:right="9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Мотивация учебной деятельности, готовность использовать получаемую</w:t>
            </w: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вычислительные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навыки,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подготовку в учебной</w:t>
            </w: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 и оценка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 и при</w:t>
            </w: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свойства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решении практических</w:t>
            </w: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задач, возникающих в</w:t>
            </w: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 для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повседневной жизни.</w:t>
            </w: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удобства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вычислений;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проверку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результата.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442"/>
        </w:trPr>
        <w:tc>
          <w:tcPr>
            <w:tcW w:w="67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вычислений.</w:t>
            </w:r>
          </w:p>
        </w:tc>
        <w:tc>
          <w:tcPr>
            <w:tcW w:w="2124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</w:tr>
      <w:tr w:rsidR="00634CF5" w:rsidTr="00B52F9C">
        <w:trPr>
          <w:trHeight w:val="1374"/>
        </w:trPr>
        <w:tc>
          <w:tcPr>
            <w:tcW w:w="67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98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before="123"/>
              <w:ind w:left="105" w:right="879"/>
              <w:rPr>
                <w:sz w:val="24"/>
              </w:rPr>
            </w:pPr>
            <w:r>
              <w:rPr>
                <w:sz w:val="24"/>
              </w:rPr>
              <w:t>Площадь фигуры. Единицы площади.</w:t>
            </w: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  <w:tc>
          <w:tcPr>
            <w:tcW w:w="2126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ind w:left="105" w:right="38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Чертить </w:t>
            </w:r>
            <w:r w:rsidRPr="00634CF5">
              <w:rPr>
                <w:spacing w:val="-1"/>
                <w:sz w:val="24"/>
                <w:lang w:val="ru-RU"/>
              </w:rPr>
              <w:t xml:space="preserve">геометрические </w:t>
            </w:r>
            <w:r w:rsidRPr="00634CF5">
              <w:rPr>
                <w:sz w:val="24"/>
                <w:lang w:val="ru-RU"/>
              </w:rPr>
              <w:t>фигуры, выполнять</w:t>
            </w:r>
          </w:p>
          <w:p w:rsidR="00634CF5" w:rsidRPr="00634CF5" w:rsidRDefault="00634CF5" w:rsidP="00B52F9C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измерения,</w:t>
            </w:r>
          </w:p>
        </w:tc>
        <w:tc>
          <w:tcPr>
            <w:tcW w:w="2124" w:type="dxa"/>
            <w:vMerge w:val="restart"/>
          </w:tcPr>
          <w:p w:rsidR="00634CF5" w:rsidRPr="00634CF5" w:rsidRDefault="00634CF5" w:rsidP="00B52F9C">
            <w:pPr>
              <w:pStyle w:val="TableParagraph"/>
              <w:spacing w:before="123"/>
              <w:ind w:left="105" w:right="12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Использовать 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 и результат деятельности, умение работать в информационной среде.</w:t>
            </w:r>
          </w:p>
        </w:tc>
        <w:tc>
          <w:tcPr>
            <w:tcW w:w="2659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Default="00634CF5" w:rsidP="00B52F9C">
            <w:pPr>
              <w:pStyle w:val="TableParagraph"/>
              <w:spacing w:before="217" w:line="270" w:lineRule="atLeast"/>
              <w:ind w:left="108" w:right="1159"/>
              <w:rPr>
                <w:sz w:val="24"/>
              </w:rPr>
            </w:pPr>
            <w:r>
              <w:rPr>
                <w:sz w:val="24"/>
              </w:rPr>
              <w:t>Готовность использовать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находить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получаемую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площадь,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</w:tr>
      <w:tr w:rsidR="00634CF5" w:rsidTr="00B52F9C">
        <w:trPr>
          <w:trHeight w:val="264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различать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подготовку в</w:t>
            </w:r>
          </w:p>
        </w:tc>
      </w:tr>
      <w:tr w:rsidR="00634CF5" w:rsidTr="00B52F9C">
        <w:trPr>
          <w:trHeight w:val="264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учебной деятельности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фигуры, решать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при решении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практических задач,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задачи,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возникающих в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повседневной жизни.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представления о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длине, площади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67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 решения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76"/>
        </w:trPr>
        <w:tc>
          <w:tcPr>
            <w:tcW w:w="67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</w:tbl>
    <w:p w:rsidR="00634CF5" w:rsidRDefault="00634CF5" w:rsidP="00634CF5">
      <w:pPr>
        <w:rPr>
          <w:sz w:val="20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7176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ind w:left="105" w:right="25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Табличные случаи умножения и деления на 7, 8,</w:t>
            </w:r>
          </w:p>
          <w:p w:rsidR="00634CF5" w:rsidRDefault="00634CF5" w:rsidP="00B52F9C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15ч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ind w:left="105" w:right="10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Составлять таблицу умножения и деления, совершенствовать вычислительные навыки, прогнозировать результат вычисления,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</w:t>
            </w:r>
          </w:p>
          <w:p w:rsidR="00634CF5" w:rsidRDefault="00634CF5" w:rsidP="00B52F9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действия).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Активное использование математической речи для решения разнообразных </w:t>
            </w:r>
            <w:r w:rsidRPr="00634CF5">
              <w:rPr>
                <w:spacing w:val="-1"/>
                <w:sz w:val="24"/>
                <w:lang w:val="ru-RU"/>
              </w:rPr>
              <w:t xml:space="preserve">коммуникативных </w:t>
            </w:r>
            <w:r w:rsidRPr="00634CF5">
              <w:rPr>
                <w:sz w:val="24"/>
                <w:lang w:val="ru-RU"/>
              </w:rPr>
              <w:t>задач;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105" w:right="132" w:firstLine="6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готовность слушать собеседника, вести диалог; умение работать </w:t>
            </w:r>
            <w:r w:rsidRPr="00634CF5">
              <w:rPr>
                <w:spacing w:val="-13"/>
                <w:sz w:val="24"/>
                <w:lang w:val="ru-RU"/>
              </w:rPr>
              <w:t xml:space="preserve">в </w:t>
            </w:r>
            <w:r w:rsidRPr="00634CF5">
              <w:rPr>
                <w:sz w:val="24"/>
                <w:lang w:val="ru-RU"/>
              </w:rPr>
              <w:t>информационной среде.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ind w:left="108" w:right="15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класса.</w:t>
            </w:r>
          </w:p>
        </w:tc>
      </w:tr>
      <w:tr w:rsidR="00634CF5" w:rsidTr="00B52F9C">
        <w:trPr>
          <w:trHeight w:val="4416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Во сколько раз</w:t>
            </w:r>
          </w:p>
          <w:p w:rsidR="00634CF5" w:rsidRPr="00634CF5" w:rsidRDefault="00634CF5" w:rsidP="00B52F9C">
            <w:pPr>
              <w:pStyle w:val="TableParagraph"/>
              <w:ind w:left="105" w:right="658"/>
              <w:jc w:val="both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больше? Во сколько раз меньше?</w:t>
            </w:r>
          </w:p>
          <w:p w:rsidR="00634CF5" w:rsidRPr="00634CF5" w:rsidRDefault="00634CF5" w:rsidP="00B52F9C">
            <w:pPr>
              <w:pStyle w:val="TableParagraph"/>
              <w:ind w:left="105" w:right="11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Решение задач на уменьшение </w:t>
            </w:r>
            <w:r w:rsidRPr="00634CF5">
              <w:rPr>
                <w:spacing w:val="-12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увеличение в несколько</w:t>
            </w:r>
            <w:r w:rsidRPr="00634CF5">
              <w:rPr>
                <w:spacing w:val="-1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раз.</w:t>
            </w:r>
          </w:p>
        </w:tc>
        <w:tc>
          <w:tcPr>
            <w:tcW w:w="711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Default="00634CF5" w:rsidP="00B52F9C">
            <w:pPr>
              <w:pStyle w:val="TableParagraph"/>
              <w:spacing w:before="192"/>
              <w:ind w:left="107"/>
              <w:rPr>
                <w:sz w:val="24"/>
              </w:rPr>
            </w:pPr>
            <w:r>
              <w:rPr>
                <w:sz w:val="24"/>
              </w:rPr>
              <w:t>7ч.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1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Моделировать содержащиеся в тексте задачи зависимости; планировать ход решения задачи; анализировать текст задачи с целью выбора необходимых арифметических действий для её решения.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1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Активное использование математической речи для решения разнообразных </w:t>
            </w:r>
            <w:r w:rsidRPr="00634CF5">
              <w:rPr>
                <w:spacing w:val="-1"/>
                <w:sz w:val="24"/>
                <w:lang w:val="ru-RU"/>
              </w:rPr>
              <w:t xml:space="preserve">коммуникативных </w:t>
            </w:r>
            <w:r w:rsidRPr="00634CF5">
              <w:rPr>
                <w:sz w:val="24"/>
                <w:lang w:val="ru-RU"/>
              </w:rPr>
              <w:t>задач; готовность слушать собеседника, вести диалог; умение работать в информационной среде.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Высказывание</w:t>
            </w:r>
          </w:p>
          <w:p w:rsidR="00634CF5" w:rsidRPr="00634CF5" w:rsidRDefault="00634CF5" w:rsidP="00B52F9C">
            <w:pPr>
              <w:pStyle w:val="TableParagraph"/>
              <w:ind w:left="108" w:right="13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собственных суждений и их обоснование,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8" w:right="154"/>
              <w:rPr>
                <w:sz w:val="24"/>
              </w:rPr>
            </w:pPr>
            <w:r>
              <w:rPr>
                <w:sz w:val="24"/>
              </w:rPr>
              <w:t>решении практических задач.</w:t>
            </w:r>
          </w:p>
        </w:tc>
      </w:tr>
      <w:tr w:rsidR="00634CF5" w:rsidTr="00B52F9C">
        <w:trPr>
          <w:trHeight w:val="3036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25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Название чисел в записях действий.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105" w:right="54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Числовые выражения. Составление числовых выражений.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9ч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92"/>
              <w:ind w:left="105" w:right="13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Распознавать названия чисел в записях действий.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Понимание и</w:t>
            </w:r>
          </w:p>
          <w:p w:rsidR="00634CF5" w:rsidRPr="00634CF5" w:rsidRDefault="00634CF5" w:rsidP="00B52F9C">
            <w:pPr>
              <w:pStyle w:val="TableParagraph"/>
              <w:ind w:left="105" w:right="9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принятие учебной задачи, поиск и нахождение способов ее решения; планирование, контроль и оценка учебных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695"/>
              <w:rPr>
                <w:sz w:val="24"/>
              </w:rPr>
            </w:pPr>
            <w:r>
              <w:rPr>
                <w:sz w:val="24"/>
              </w:rPr>
              <w:t>действий; определение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15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Владение коммуникативными умениями с целью реализации возможностей успешного сотрудничества с учителем и учащимися класса.</w:t>
            </w:r>
          </w:p>
        </w:tc>
      </w:tr>
    </w:tbl>
    <w:p w:rsidR="00634CF5" w:rsidRDefault="00634CF5" w:rsidP="00634CF5">
      <w:pPr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2207"/>
        </w:trPr>
        <w:tc>
          <w:tcPr>
            <w:tcW w:w="675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1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наиболее эффективного способа достижения результата; выполнение учебных</w:t>
            </w:r>
            <w:r w:rsidRPr="00634CF5">
              <w:rPr>
                <w:spacing w:val="4"/>
                <w:sz w:val="24"/>
                <w:lang w:val="ru-RU"/>
              </w:rPr>
              <w:t xml:space="preserve"> </w:t>
            </w:r>
            <w:r w:rsidRPr="00634CF5">
              <w:rPr>
                <w:spacing w:val="-3"/>
                <w:sz w:val="24"/>
                <w:lang w:val="ru-RU"/>
              </w:rPr>
              <w:t>действий</w:t>
            </w:r>
          </w:p>
          <w:p w:rsidR="00634CF5" w:rsidRDefault="00634CF5" w:rsidP="00B52F9C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формах.</w:t>
            </w:r>
          </w:p>
        </w:tc>
        <w:tc>
          <w:tcPr>
            <w:tcW w:w="2659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</w:tr>
      <w:tr w:rsidR="00634CF5" w:rsidTr="00B52F9C">
        <w:trPr>
          <w:trHeight w:val="3590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before="9"/>
              <w:rPr>
                <w:b/>
              </w:rPr>
            </w:pPr>
          </w:p>
          <w:p w:rsidR="00634CF5" w:rsidRDefault="00634CF5" w:rsidP="00B52F9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before="123"/>
              <w:ind w:left="105" w:right="417"/>
              <w:rPr>
                <w:sz w:val="24"/>
              </w:rPr>
            </w:pPr>
            <w:r>
              <w:rPr>
                <w:sz w:val="24"/>
              </w:rPr>
              <w:t>Угол. Прямой угол.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3ч.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spacing w:before="123"/>
              <w:ind w:left="105" w:right="36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Распознавать, называть, изображать геометрические фигуры.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ind w:left="105" w:right="1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Использовать 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 и результат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before="8"/>
              <w:rPr>
                <w:b/>
                <w:sz w:val="34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9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Готовность использовать получаемую математическую подготовку в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108" w:right="2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учебной деятельности и при решении практических задач, возникающих в повседневной жизни.</w:t>
            </w:r>
          </w:p>
        </w:tc>
      </w:tr>
      <w:tr w:rsidR="00634CF5" w:rsidTr="00B52F9C">
        <w:trPr>
          <w:trHeight w:val="3588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Прямоугольник.</w:t>
            </w:r>
          </w:p>
          <w:p w:rsidR="00634CF5" w:rsidRDefault="00634CF5" w:rsidP="00B52F9C">
            <w:pPr>
              <w:pStyle w:val="TableParagraph"/>
              <w:ind w:left="105" w:right="171"/>
              <w:rPr>
                <w:sz w:val="24"/>
              </w:rPr>
            </w:pPr>
            <w:r>
              <w:rPr>
                <w:sz w:val="24"/>
              </w:rPr>
              <w:t>Квадрат. Свойства прямоугольника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Распознавать,</w:t>
            </w:r>
          </w:p>
          <w:p w:rsidR="00634CF5" w:rsidRPr="00634CF5" w:rsidRDefault="00634CF5" w:rsidP="00B52F9C">
            <w:pPr>
              <w:pStyle w:val="TableParagraph"/>
              <w:ind w:left="105" w:right="36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называть, изображать геометрические фигуры.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Использовать</w:t>
            </w:r>
          </w:p>
          <w:p w:rsidR="00634CF5" w:rsidRPr="00634CF5" w:rsidRDefault="00634CF5" w:rsidP="00B52F9C">
            <w:pPr>
              <w:pStyle w:val="TableParagraph"/>
              <w:ind w:left="105" w:right="1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</w:t>
            </w:r>
            <w:r w:rsidRPr="00634CF5">
              <w:rPr>
                <w:spacing w:val="-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и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561"/>
              <w:rPr>
                <w:sz w:val="24"/>
              </w:rPr>
            </w:pPr>
            <w:r>
              <w:rPr>
                <w:sz w:val="24"/>
              </w:rPr>
              <w:t>результат деятельности.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before="6"/>
              <w:rPr>
                <w:b/>
                <w:sz w:val="34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9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Готовность использовать получаемую математическую подготовку в</w:t>
            </w:r>
          </w:p>
          <w:p w:rsidR="00634CF5" w:rsidRPr="00634CF5" w:rsidRDefault="00634CF5" w:rsidP="00B52F9C">
            <w:pPr>
              <w:pStyle w:val="TableParagraph"/>
              <w:ind w:left="108" w:right="2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учебной деятельности и при решении практических задач, возникающих в повседневной жизни.</w:t>
            </w:r>
          </w:p>
        </w:tc>
      </w:tr>
      <w:tr w:rsidR="00634CF5" w:rsidTr="00B52F9C">
        <w:trPr>
          <w:trHeight w:val="4692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before="121"/>
              <w:ind w:left="105" w:right="171"/>
              <w:rPr>
                <w:sz w:val="24"/>
              </w:rPr>
            </w:pPr>
            <w:r>
              <w:rPr>
                <w:sz w:val="24"/>
              </w:rPr>
              <w:t>Площадь прямоугольника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6ч.</w:t>
            </w:r>
          </w:p>
        </w:tc>
        <w:tc>
          <w:tcPr>
            <w:tcW w:w="2126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Чертить</w:t>
            </w:r>
          </w:p>
          <w:p w:rsidR="00634CF5" w:rsidRPr="00634CF5" w:rsidRDefault="00634CF5" w:rsidP="00B52F9C">
            <w:pPr>
              <w:pStyle w:val="TableParagraph"/>
              <w:ind w:left="105" w:right="30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геометрические фигуры, выполнять измерения, находить площадь, различать геометрические фигуры, решать геометрические задачи использовать представления о длине, площади</w:t>
            </w:r>
          </w:p>
          <w:p w:rsidR="00634CF5" w:rsidRDefault="00634CF5" w:rsidP="00B52F9C">
            <w:pPr>
              <w:pStyle w:val="TableParagraph"/>
              <w:spacing w:before="1" w:line="270" w:lineRule="atLeast"/>
              <w:ind w:left="105" w:right="693"/>
              <w:rPr>
                <w:sz w:val="24"/>
              </w:rPr>
            </w:pPr>
            <w:r>
              <w:rPr>
                <w:sz w:val="24"/>
              </w:rPr>
              <w:t>для решения задач.</w:t>
            </w:r>
          </w:p>
        </w:tc>
        <w:tc>
          <w:tcPr>
            <w:tcW w:w="2124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Использовать</w:t>
            </w:r>
          </w:p>
          <w:p w:rsidR="00634CF5" w:rsidRPr="00634CF5" w:rsidRDefault="00634CF5" w:rsidP="00B52F9C">
            <w:pPr>
              <w:pStyle w:val="TableParagraph"/>
              <w:ind w:left="105" w:right="1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знаково - символические средства, создавать и преобразовывать модели, строить высказывания, контролировать </w:t>
            </w:r>
            <w:r w:rsidRPr="00634CF5">
              <w:rPr>
                <w:spacing w:val="-13"/>
                <w:sz w:val="24"/>
                <w:lang w:val="ru-RU"/>
              </w:rPr>
              <w:t xml:space="preserve">и </w:t>
            </w:r>
            <w:r w:rsidRPr="00634CF5">
              <w:rPr>
                <w:sz w:val="24"/>
                <w:lang w:val="ru-RU"/>
              </w:rPr>
              <w:t>оценивать процесс и результат деятельности.</w:t>
            </w:r>
          </w:p>
        </w:tc>
        <w:tc>
          <w:tcPr>
            <w:tcW w:w="2659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Готовность</w:t>
            </w:r>
          </w:p>
          <w:p w:rsidR="00634CF5" w:rsidRPr="00634CF5" w:rsidRDefault="00634CF5" w:rsidP="00B52F9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использовать получаемую математическую подготовку в</w:t>
            </w:r>
          </w:p>
          <w:p w:rsidR="00634CF5" w:rsidRPr="00634CF5" w:rsidRDefault="00634CF5" w:rsidP="00B52F9C">
            <w:pPr>
              <w:pStyle w:val="TableParagraph"/>
              <w:ind w:left="108" w:right="2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учебной деятельности и при решении практических задач, возникающих в повседневной жизни.</w:t>
            </w:r>
          </w:p>
        </w:tc>
      </w:tr>
      <w:tr w:rsidR="00634CF5" w:rsidTr="00B52F9C">
        <w:trPr>
          <w:trHeight w:val="551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9ч</w:t>
            </w:r>
          </w:p>
        </w:tc>
        <w:tc>
          <w:tcPr>
            <w:tcW w:w="2126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 устно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 письменно</w:t>
            </w:r>
          </w:p>
        </w:tc>
        <w:tc>
          <w:tcPr>
            <w:tcW w:w="2124" w:type="dxa"/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Понимание и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принятие учебной</w:t>
            </w:r>
          </w:p>
        </w:tc>
        <w:tc>
          <w:tcPr>
            <w:tcW w:w="2659" w:type="dxa"/>
          </w:tcPr>
          <w:p w:rsid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собственных суждений</w:t>
            </w:r>
          </w:p>
        </w:tc>
      </w:tr>
    </w:tbl>
    <w:p w:rsidR="00634CF5" w:rsidRDefault="00634CF5" w:rsidP="00634CF5">
      <w:pPr>
        <w:spacing w:line="271" w:lineRule="exact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711"/>
        <w:gridCol w:w="2126"/>
        <w:gridCol w:w="2124"/>
        <w:gridCol w:w="2659"/>
      </w:tblGrid>
      <w:tr w:rsidR="00634CF5" w:rsidTr="00B52F9C">
        <w:trPr>
          <w:trHeight w:val="269"/>
        </w:trPr>
        <w:tc>
          <w:tcPr>
            <w:tcW w:w="675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 с</w:t>
            </w:r>
          </w:p>
        </w:tc>
        <w:tc>
          <w:tcPr>
            <w:tcW w:w="2124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задачи, поиск и</w:t>
            </w:r>
          </w:p>
        </w:tc>
        <w:tc>
          <w:tcPr>
            <w:tcW w:w="2659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их обоснование;</w:t>
            </w:r>
          </w:p>
        </w:tc>
      </w:tr>
      <w:tr w:rsidR="00634CF5" w:rsidTr="00B52F9C">
        <w:trPr>
          <w:trHeight w:val="264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владение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числами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способов ее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коммуникативными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(сложение,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умениями с целью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планирование,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 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 и оценка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деление).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успешного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Различать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сотрудничества с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единицы длины,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учителем и учащимися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соотносить их,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класса (при групповой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работе, работе в парах,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коллективном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обсуждении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ситуации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результата;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</w:tc>
      </w:tr>
      <w:tr w:rsidR="00634CF5" w:rsidTr="00B52F9C">
        <w:trPr>
          <w:trHeight w:val="273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геометрическими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проблем).</w:t>
            </w:r>
          </w:p>
        </w:tc>
      </w:tr>
      <w:tr w:rsidR="00634CF5" w:rsidTr="00B52F9C">
        <w:trPr>
          <w:trHeight w:val="258"/>
        </w:trPr>
        <w:tc>
          <w:tcPr>
            <w:tcW w:w="675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3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средствами.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39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 действий</w:t>
            </w:r>
          </w:p>
        </w:tc>
        <w:tc>
          <w:tcPr>
            <w:tcW w:w="2659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8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разных формах.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Мотивация учебной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Сбор 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между данными 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готовность и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искомыми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информации,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величинами при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связанной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саморазвитию,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решении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измерением;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заинтересованность в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разнообразных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расширении и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учебных задач.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знаково-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углублении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символические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получаемых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представления о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длине, периметре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создавать 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знаний; готовность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 площади для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 задач.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модели, строить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получаемую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высказывания,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подготовку в учебной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оценивать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 и при</w:t>
            </w:r>
          </w:p>
        </w:tc>
      </w:tr>
      <w:tr w:rsidR="00634CF5" w:rsidTr="00B52F9C">
        <w:trPr>
          <w:trHeight w:val="266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 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решении практических</w:t>
            </w:r>
          </w:p>
        </w:tc>
      </w:tr>
      <w:tr w:rsidR="00634CF5" w:rsidTr="00B52F9C">
        <w:trPr>
          <w:trHeight w:val="265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634CF5" w:rsidTr="00B52F9C">
        <w:trPr>
          <w:trHeight w:val="271"/>
        </w:trPr>
        <w:tc>
          <w:tcPr>
            <w:tcW w:w="67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659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675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34CF5" w:rsidRDefault="00634CF5" w:rsidP="00B52F9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z w:val="24"/>
              </w:rPr>
              <w:t>136 ч</w:t>
            </w:r>
          </w:p>
        </w:tc>
        <w:tc>
          <w:tcPr>
            <w:tcW w:w="2126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659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</w:tbl>
    <w:p w:rsidR="00634CF5" w:rsidRDefault="00634CF5" w:rsidP="00634CF5">
      <w:pPr>
        <w:pStyle w:val="a3"/>
        <w:ind w:left="0"/>
        <w:rPr>
          <w:b/>
          <w:sz w:val="20"/>
        </w:rPr>
      </w:pPr>
    </w:p>
    <w:p w:rsidR="00634CF5" w:rsidRDefault="00634CF5" w:rsidP="00634CF5">
      <w:pPr>
        <w:pStyle w:val="a3"/>
        <w:spacing w:before="3"/>
        <w:ind w:left="0"/>
        <w:rPr>
          <w:b/>
          <w:sz w:val="19"/>
        </w:rPr>
      </w:pPr>
    </w:p>
    <w:p w:rsidR="00634CF5" w:rsidRDefault="00634CF5" w:rsidP="00634CF5">
      <w:pPr>
        <w:pStyle w:val="a5"/>
        <w:numPr>
          <w:ilvl w:val="1"/>
          <w:numId w:val="1"/>
        </w:numPr>
        <w:tabs>
          <w:tab w:val="left" w:pos="5144"/>
        </w:tabs>
        <w:spacing w:before="90"/>
        <w:ind w:left="5143" w:right="253" w:hanging="178"/>
        <w:rPr>
          <w:b/>
          <w:sz w:val="24"/>
        </w:rPr>
      </w:pPr>
      <w:r>
        <w:rPr>
          <w:b/>
          <w:sz w:val="24"/>
        </w:rPr>
        <w:t>класс.</w:t>
      </w:r>
    </w:p>
    <w:p w:rsidR="00634CF5" w:rsidRDefault="00634CF5" w:rsidP="00634CF5">
      <w:pPr>
        <w:pStyle w:val="a3"/>
        <w:ind w:left="0"/>
        <w:rPr>
          <w:b/>
          <w:sz w:val="20"/>
        </w:rPr>
      </w:pPr>
    </w:p>
    <w:p w:rsidR="00634CF5" w:rsidRDefault="00634CF5" w:rsidP="00634CF5">
      <w:pPr>
        <w:pStyle w:val="a3"/>
        <w:ind w:left="0"/>
        <w:rPr>
          <w:b/>
          <w:sz w:val="20"/>
        </w:rPr>
      </w:pPr>
    </w:p>
    <w:p w:rsidR="00634CF5" w:rsidRDefault="00634CF5" w:rsidP="00634CF5">
      <w:pPr>
        <w:pStyle w:val="a3"/>
        <w:spacing w:before="9"/>
        <w:ind w:left="0"/>
        <w:rPr>
          <w:b/>
          <w:sz w:val="15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79"/>
        <w:gridCol w:w="812"/>
        <w:gridCol w:w="3257"/>
        <w:gridCol w:w="3795"/>
      </w:tblGrid>
      <w:tr w:rsidR="00634CF5" w:rsidTr="00B52F9C">
        <w:trPr>
          <w:trHeight w:val="551"/>
        </w:trPr>
        <w:tc>
          <w:tcPr>
            <w:tcW w:w="716" w:type="dxa"/>
            <w:vMerge w:val="restart"/>
          </w:tcPr>
          <w:p w:rsidR="00634CF5" w:rsidRDefault="00634CF5" w:rsidP="00B52F9C">
            <w:pPr>
              <w:pStyle w:val="TableParagraph"/>
              <w:ind w:left="194" w:firstLine="48"/>
              <w:rPr>
                <w:sz w:val="24"/>
              </w:rPr>
            </w:pPr>
            <w:r>
              <w:rPr>
                <w:sz w:val="24"/>
              </w:rPr>
              <w:t>№ п\п</w:t>
            </w:r>
          </w:p>
        </w:tc>
        <w:tc>
          <w:tcPr>
            <w:tcW w:w="1879" w:type="dxa"/>
            <w:vMerge w:val="restart"/>
          </w:tcPr>
          <w:p w:rsidR="00634CF5" w:rsidRDefault="00634CF5" w:rsidP="00B52F9C">
            <w:pPr>
              <w:pStyle w:val="TableParagraph"/>
              <w:ind w:left="549" w:right="164" w:hanging="363"/>
              <w:rPr>
                <w:sz w:val="24"/>
              </w:rPr>
            </w:pPr>
            <w:r>
              <w:rPr>
                <w:sz w:val="24"/>
              </w:rPr>
              <w:t>Наименование раздела</w:t>
            </w:r>
          </w:p>
        </w:tc>
        <w:tc>
          <w:tcPr>
            <w:tcW w:w="812" w:type="dxa"/>
            <w:vMerge w:val="restart"/>
          </w:tcPr>
          <w:p w:rsidR="00634CF5" w:rsidRDefault="00634CF5" w:rsidP="00B52F9C">
            <w:pPr>
              <w:pStyle w:val="TableParagraph"/>
              <w:ind w:left="21" w:right="22"/>
              <w:jc w:val="center"/>
              <w:rPr>
                <w:sz w:val="24"/>
              </w:rPr>
            </w:pPr>
            <w:r>
              <w:rPr>
                <w:sz w:val="24"/>
              </w:rPr>
              <w:t>Количе ство часов</w:t>
            </w:r>
          </w:p>
        </w:tc>
        <w:tc>
          <w:tcPr>
            <w:tcW w:w="7052" w:type="dxa"/>
            <w:gridSpan w:val="2"/>
          </w:tcPr>
          <w:p w:rsidR="00634CF5" w:rsidRPr="00634CF5" w:rsidRDefault="00634CF5" w:rsidP="00B52F9C">
            <w:pPr>
              <w:pStyle w:val="TableParagraph"/>
              <w:spacing w:line="273" w:lineRule="exact"/>
              <w:ind w:left="827"/>
              <w:rPr>
                <w:b/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634CF5" w:rsidTr="00B52F9C">
        <w:trPr>
          <w:trHeight w:val="552"/>
        </w:trPr>
        <w:tc>
          <w:tcPr>
            <w:tcW w:w="716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57" w:type="dxa"/>
          </w:tcPr>
          <w:p w:rsidR="00634CF5" w:rsidRDefault="00634CF5" w:rsidP="00B52F9C">
            <w:pPr>
              <w:pStyle w:val="TableParagraph"/>
              <w:spacing w:line="268" w:lineRule="exact"/>
              <w:ind w:left="338" w:right="337"/>
              <w:jc w:val="center"/>
              <w:rPr>
                <w:sz w:val="24"/>
              </w:rPr>
            </w:pPr>
            <w:r>
              <w:rPr>
                <w:sz w:val="24"/>
              </w:rPr>
              <w:t>Универсальные учебные</w:t>
            </w:r>
          </w:p>
          <w:p w:rsidR="00634CF5" w:rsidRDefault="00634CF5" w:rsidP="00B52F9C">
            <w:pPr>
              <w:pStyle w:val="TableParagraph"/>
              <w:spacing w:line="264" w:lineRule="exact"/>
              <w:ind w:left="337" w:right="337"/>
              <w:jc w:val="center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3795" w:type="dxa"/>
          </w:tcPr>
          <w:p w:rsidR="00634CF5" w:rsidRDefault="00634CF5" w:rsidP="00B52F9C">
            <w:pPr>
              <w:pStyle w:val="TableParagraph"/>
              <w:spacing w:line="268" w:lineRule="exact"/>
              <w:ind w:left="1254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</w:tc>
      </w:tr>
      <w:tr w:rsidR="00634CF5" w:rsidTr="00B52F9C">
        <w:trPr>
          <w:trHeight w:val="2207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34CF5" w:rsidRDefault="00634CF5" w:rsidP="00B52F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Тысяча</w:t>
            </w: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Регулятивные</w:t>
            </w:r>
            <w:r w:rsidRPr="00634CF5">
              <w:rPr>
                <w:b/>
                <w:sz w:val="24"/>
                <w:lang w:val="ru-RU"/>
              </w:rPr>
              <w:t xml:space="preserve">: </w:t>
            </w:r>
            <w:r w:rsidRPr="00634CF5">
              <w:rPr>
                <w:sz w:val="24"/>
                <w:lang w:val="ru-RU"/>
              </w:rPr>
              <w:t>определять цель учебной деятельности с помощью учителя и самостоятельно.</w:t>
            </w:r>
          </w:p>
          <w:p w:rsidR="00634CF5" w:rsidRPr="00634CF5" w:rsidRDefault="00634CF5" w:rsidP="00B52F9C">
            <w:pPr>
              <w:pStyle w:val="TableParagraph"/>
              <w:spacing w:line="237" w:lineRule="auto"/>
              <w:ind w:left="107" w:right="682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634CF5">
              <w:rPr>
                <w:sz w:val="24"/>
                <w:lang w:val="ru-RU"/>
              </w:rPr>
              <w:t>овладение логическими действиями сравнения,</w:t>
            </w:r>
          </w:p>
          <w:p w:rsidR="00634CF5" w:rsidRDefault="00634CF5" w:rsidP="00B52F9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анализа, синтеза, обобщения,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Научатся:</w:t>
            </w:r>
          </w:p>
          <w:p w:rsidR="00634CF5" w:rsidRPr="00634CF5" w:rsidRDefault="00634CF5" w:rsidP="00B52F9C">
            <w:pPr>
              <w:pStyle w:val="TableParagraph"/>
              <w:ind w:left="107" w:right="30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-пользоваться изученной математической терминологией;</w:t>
            </w:r>
          </w:p>
          <w:p w:rsidR="00634CF5" w:rsidRPr="00634CF5" w:rsidRDefault="00634CF5" w:rsidP="00B52F9C">
            <w:pPr>
              <w:pStyle w:val="TableParagraph"/>
              <w:ind w:left="107" w:right="9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-устно выполнять арифметические действия над числами в пределах сотни;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7" w:right="112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-выполнять письменные вычисления (сложение и</w:t>
            </w:r>
          </w:p>
        </w:tc>
      </w:tr>
    </w:tbl>
    <w:p w:rsidR="00634CF5" w:rsidRDefault="00634CF5" w:rsidP="00634CF5">
      <w:pPr>
        <w:spacing w:line="270" w:lineRule="atLeast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79"/>
        <w:gridCol w:w="812"/>
        <w:gridCol w:w="3257"/>
        <w:gridCol w:w="3795"/>
      </w:tblGrid>
      <w:tr w:rsidR="00634CF5" w:rsidTr="00B52F9C">
        <w:trPr>
          <w:trHeight w:val="271"/>
        </w:trPr>
        <w:tc>
          <w:tcPr>
            <w:tcW w:w="716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lang w:val="ru-RU"/>
              </w:rPr>
            </w:pPr>
          </w:p>
        </w:tc>
        <w:tc>
          <w:tcPr>
            <w:tcW w:w="1879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lang w:val="ru-RU"/>
              </w:rPr>
            </w:pPr>
          </w:p>
        </w:tc>
        <w:tc>
          <w:tcPr>
            <w:tcW w:w="812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lang w:val="ru-RU"/>
              </w:rPr>
            </w:pPr>
          </w:p>
        </w:tc>
        <w:tc>
          <w:tcPr>
            <w:tcW w:w="3257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классификации.</w:t>
            </w:r>
          </w:p>
        </w:tc>
        <w:tc>
          <w:tcPr>
            <w:tcW w:w="3795" w:type="dxa"/>
            <w:vMerge w:val="restart"/>
          </w:tcPr>
          <w:p w:rsidR="00634CF5" w:rsidRPr="00634CF5" w:rsidRDefault="00634CF5" w:rsidP="00B52F9C">
            <w:pPr>
              <w:pStyle w:val="TableParagraph"/>
              <w:ind w:left="107" w:right="8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вычитание двузначных чисел, двузначного числа и однозначного числа);</w:t>
            </w:r>
          </w:p>
          <w:p w:rsidR="00634CF5" w:rsidRPr="00634CF5" w:rsidRDefault="00634CF5" w:rsidP="00B52F9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-вычислять значение числового выражения;</w:t>
            </w:r>
          </w:p>
          <w:p w:rsidR="00634CF5" w:rsidRPr="00634CF5" w:rsidRDefault="00634CF5" w:rsidP="00B52F9C">
            <w:pPr>
              <w:pStyle w:val="TableParagraph"/>
              <w:ind w:left="107" w:right="87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-проверять правильность выполненных вычислений;</w:t>
            </w:r>
          </w:p>
          <w:p w:rsidR="00634CF5" w:rsidRDefault="00634CF5" w:rsidP="00B52F9C">
            <w:pPr>
              <w:pStyle w:val="TableParagraph"/>
              <w:ind w:left="107" w:right="374"/>
              <w:rPr>
                <w:sz w:val="20"/>
              </w:rPr>
            </w:pPr>
            <w:r w:rsidRPr="00634CF5">
              <w:rPr>
                <w:sz w:val="24"/>
                <w:lang w:val="ru-RU"/>
              </w:rPr>
              <w:t xml:space="preserve">-решать текстовые задачи арифметическим способом </w:t>
            </w:r>
            <w:r w:rsidRPr="00634CF5">
              <w:rPr>
                <w:sz w:val="20"/>
                <w:lang w:val="ru-RU"/>
              </w:rPr>
              <w:t xml:space="preserve">Считает сотнями, читает и записывает цифрами числа, оканчивающиеся нулями. </w:t>
            </w:r>
            <w:r>
              <w:rPr>
                <w:sz w:val="20"/>
              </w:rPr>
              <w:t>Вводит в микрокалькулятор числа от 100 до 1000.</w:t>
            </w:r>
          </w:p>
        </w:tc>
      </w:tr>
      <w:tr w:rsidR="00634CF5" w:rsidTr="00B52F9C">
        <w:trPr>
          <w:trHeight w:val="264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Коммуникативные: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3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адекватно использовать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речевые средства для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 различных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коммуникативных задач,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строить монологическое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высказывание, владеть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диалогической формой речи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Личностные: </w:t>
            </w:r>
            <w:r>
              <w:rPr>
                <w:sz w:val="24"/>
              </w:rPr>
              <w:t>Готовность и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 к саморазвитию.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Самостоятельность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мышления.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73"/>
        </w:trPr>
        <w:tc>
          <w:tcPr>
            <w:tcW w:w="7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0"/>
              </w:rPr>
            </w:pPr>
            <w:r>
              <w:rPr>
                <w:sz w:val="24"/>
              </w:rPr>
              <w:t>мотивации к обучению</w:t>
            </w:r>
            <w:r>
              <w:rPr>
                <w:color w:val="FF0000"/>
                <w:sz w:val="20"/>
              </w:rPr>
              <w:t>.</w:t>
            </w:r>
          </w:p>
        </w:tc>
        <w:tc>
          <w:tcPr>
            <w:tcW w:w="379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77"/>
        </w:trPr>
        <w:tc>
          <w:tcPr>
            <w:tcW w:w="71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79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Регулятивные:</w:t>
            </w:r>
          </w:p>
        </w:tc>
        <w:tc>
          <w:tcPr>
            <w:tcW w:w="379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Научатся:</w:t>
            </w:r>
          </w:p>
        </w:tc>
      </w:tr>
      <w:tr w:rsidR="00634CF5" w:rsidTr="00B52F9C">
        <w:trPr>
          <w:trHeight w:val="273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 цель учебной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-читать латинские буквы и</w:t>
            </w: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 с помощью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понимать, как обозначают и</w:t>
            </w:r>
          </w:p>
        </w:tc>
      </w:tr>
      <w:tr w:rsidR="00634CF5" w:rsidTr="00B52F9C">
        <w:trPr>
          <w:trHeight w:val="274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учителя и самостоятельно.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называют на чертеже</w:t>
            </w:r>
          </w:p>
        </w:tc>
      </w:tr>
      <w:tr w:rsidR="00634CF5" w:rsidTr="00B52F9C">
        <w:trPr>
          <w:trHeight w:val="278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Познавательные: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геометрические фигуры; чертить</w:t>
            </w:r>
          </w:p>
        </w:tc>
      </w:tr>
      <w:tr w:rsidR="00634CF5" w:rsidTr="00B52F9C">
        <w:trPr>
          <w:trHeight w:val="273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 и выделение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отрезки заданной длины, делить</w:t>
            </w: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необходимой информации;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 на части;</w:t>
            </w: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овладение логическими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-выполнять письменные</w:t>
            </w: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действиями сравнения,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вычисления, используя изученные</w:t>
            </w:r>
          </w:p>
        </w:tc>
      </w:tr>
      <w:tr w:rsidR="00634CF5" w:rsidTr="00B52F9C">
        <w:trPr>
          <w:trHeight w:val="278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анализа, синтеза, обобщения.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приёмы.</w:t>
            </w: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Коммуникативные: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549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Величины и их</w:t>
            </w:r>
          </w:p>
          <w:p w:rsidR="00634CF5" w:rsidRDefault="00634CF5" w:rsidP="00B52F9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измерения</w:t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before="124"/>
              <w:ind w:left="107"/>
              <w:rPr>
                <w:sz w:val="24"/>
              </w:rPr>
            </w:pPr>
            <w:r>
              <w:rPr>
                <w:sz w:val="24"/>
              </w:rPr>
              <w:t>4ч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адекватно оценивать</w:t>
            </w:r>
          </w:p>
          <w:p w:rsidR="00634CF5" w:rsidRP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собственное поведение и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lang w:val="ru-RU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поведение окружающих,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проявлять активность для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 коммуникативных и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познавательных задач.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Личностные: </w:t>
            </w:r>
            <w:r>
              <w:rPr>
                <w:sz w:val="24"/>
              </w:rPr>
              <w:t>Готовность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 получаемую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математическую подготовку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учебной деятельности при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решении практических задач,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возникающих в повсе-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8"/>
        </w:trPr>
        <w:tc>
          <w:tcPr>
            <w:tcW w:w="71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дневной жизни</w:t>
            </w:r>
          </w:p>
        </w:tc>
        <w:tc>
          <w:tcPr>
            <w:tcW w:w="379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79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Регулятивные:</w:t>
            </w:r>
          </w:p>
        </w:tc>
        <w:tc>
          <w:tcPr>
            <w:tcW w:w="379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Познакомиться с понятием</w:t>
            </w:r>
          </w:p>
        </w:tc>
      </w:tr>
      <w:tr w:rsidR="00634CF5" w:rsidTr="00B52F9C">
        <w:trPr>
          <w:trHeight w:val="273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выбирать действия в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«ломаная линия», с общим</w:t>
            </w: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 с поставленной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понятием о построении ломаной.</w:t>
            </w: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задачей и условиями её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Строить ломаную. Называть</w:t>
            </w: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реализации;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 ломаной (вершины и</w:t>
            </w: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Познавательные</w:t>
            </w:r>
            <w:r>
              <w:rPr>
                <w:i/>
                <w:sz w:val="24"/>
              </w:rPr>
              <w:t>: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звенья) на основе использования</w:t>
            </w:r>
          </w:p>
        </w:tc>
      </w:tr>
      <w:tr w:rsidR="00634CF5" w:rsidTr="00B52F9C">
        <w:trPr>
          <w:trHeight w:val="552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</w:p>
          <w:p w:rsidR="00634CF5" w:rsidRDefault="00634CF5" w:rsidP="00B52F9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фигуры</w:t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before="127"/>
              <w:ind w:left="107"/>
              <w:rPr>
                <w:sz w:val="24"/>
              </w:rPr>
            </w:pPr>
            <w:r>
              <w:rPr>
                <w:sz w:val="24"/>
              </w:rPr>
              <w:t>6ч</w:t>
            </w: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ориентироваться в</w:t>
            </w:r>
          </w:p>
          <w:p w:rsid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разнообразии способов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представлений учащихся об</w:t>
            </w:r>
          </w:p>
          <w:p w:rsidR="00634CF5" w:rsidRDefault="00634CF5" w:rsidP="00B52F9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отрезке</w:t>
            </w: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 задач;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создавать и преобразовывать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модели и схемы для решения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34CF5" w:rsidTr="00B52F9C">
        <w:trPr>
          <w:trHeight w:val="275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задач; построение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8"/>
        </w:trPr>
        <w:tc>
          <w:tcPr>
            <w:tcW w:w="7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рассуждения, обобщение.</w:t>
            </w:r>
          </w:p>
        </w:tc>
        <w:tc>
          <w:tcPr>
            <w:tcW w:w="379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76"/>
        </w:trPr>
        <w:tc>
          <w:tcPr>
            <w:tcW w:w="71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79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3257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Коммуникативные:</w:t>
            </w:r>
          </w:p>
        </w:tc>
        <w:tc>
          <w:tcPr>
            <w:tcW w:w="379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</w:tbl>
    <w:p w:rsidR="00634CF5" w:rsidRDefault="00634CF5" w:rsidP="00634CF5">
      <w:pPr>
        <w:rPr>
          <w:sz w:val="20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79"/>
        <w:gridCol w:w="812"/>
        <w:gridCol w:w="3257"/>
        <w:gridCol w:w="3795"/>
      </w:tblGrid>
      <w:tr w:rsidR="00634CF5" w:rsidTr="00B52F9C">
        <w:trPr>
          <w:trHeight w:val="3864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20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договариваться о распределении функций и ролей в совместной деятельности; формулировать собственное мнение и позицию, задавать вопросы.</w:t>
            </w:r>
          </w:p>
          <w:p w:rsidR="00634CF5" w:rsidRPr="00634CF5" w:rsidRDefault="00634CF5" w:rsidP="00B52F9C">
            <w:pPr>
              <w:pStyle w:val="TableParagraph"/>
              <w:spacing w:line="276" w:lineRule="exact"/>
              <w:ind w:left="107" w:right="91"/>
              <w:rPr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 xml:space="preserve">Личностные: </w:t>
            </w:r>
            <w:r w:rsidRPr="00634CF5">
              <w:rPr>
                <w:sz w:val="24"/>
                <w:lang w:val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повсе- дневной жизни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34CF5" w:rsidTr="00B52F9C">
        <w:trPr>
          <w:trHeight w:val="4692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8"/>
              <w:rPr>
                <w:b/>
                <w:sz w:val="34"/>
              </w:rPr>
            </w:pPr>
          </w:p>
          <w:p w:rsidR="00634CF5" w:rsidRDefault="00634CF5" w:rsidP="00B52F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Единицы массы</w:t>
            </w: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8"/>
              <w:rPr>
                <w:b/>
                <w:sz w:val="34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115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634CF5">
              <w:rPr>
                <w:sz w:val="24"/>
                <w:lang w:val="ru-RU"/>
              </w:rPr>
              <w:t xml:space="preserve">выделять и формулировать то, что усвоено и что нужно усвоить, определять </w:t>
            </w:r>
            <w:r w:rsidRPr="00634CF5">
              <w:rPr>
                <w:spacing w:val="-3"/>
                <w:sz w:val="24"/>
                <w:lang w:val="ru-RU"/>
              </w:rPr>
              <w:t xml:space="preserve">качество </w:t>
            </w:r>
            <w:r w:rsidRPr="00634CF5">
              <w:rPr>
                <w:sz w:val="24"/>
                <w:lang w:val="ru-RU"/>
              </w:rPr>
              <w:t>и уровень</w:t>
            </w:r>
            <w:r w:rsidRPr="00634CF5">
              <w:rPr>
                <w:spacing w:val="3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усвоения.</w:t>
            </w:r>
          </w:p>
          <w:p w:rsidR="00634CF5" w:rsidRPr="00634CF5" w:rsidRDefault="00634CF5" w:rsidP="00B52F9C">
            <w:pPr>
              <w:pStyle w:val="TableParagraph"/>
              <w:ind w:left="107" w:right="207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Познавательные: </w:t>
            </w:r>
            <w:r w:rsidRPr="00634CF5">
              <w:rPr>
                <w:sz w:val="24"/>
                <w:lang w:val="ru-RU"/>
              </w:rPr>
              <w:t>овладение логическими действиями сравнения, анализа, синтеза; использовать знаково- символические средства для решения задач.</w:t>
            </w:r>
          </w:p>
          <w:p w:rsidR="00634CF5" w:rsidRPr="00634CF5" w:rsidRDefault="00634CF5" w:rsidP="00B52F9C">
            <w:pPr>
              <w:pStyle w:val="TableParagraph"/>
              <w:spacing w:line="237" w:lineRule="auto"/>
              <w:ind w:left="107" w:right="10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Коммуникативные: </w:t>
            </w:r>
            <w:r w:rsidRPr="00634CF5">
              <w:rPr>
                <w:sz w:val="24"/>
                <w:lang w:val="ru-RU"/>
              </w:rPr>
              <w:t>проявлять активность во взаимодействии для решения коммуникативных и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познавательных задач.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ind w:left="107" w:right="103"/>
              <w:rPr>
                <w:sz w:val="20"/>
                <w:lang w:val="ru-RU"/>
              </w:rPr>
            </w:pPr>
            <w:r w:rsidRPr="00634CF5">
              <w:rPr>
                <w:sz w:val="24"/>
                <w:lang w:val="ru-RU"/>
              </w:rPr>
              <w:t>Называет обозначения кг и г, соотношения между единицами кг и г, обозначение л, соотношение между 1 л и 1 кг воды</w:t>
            </w:r>
            <w:r w:rsidRPr="00634CF5">
              <w:rPr>
                <w:color w:val="FF0000"/>
                <w:sz w:val="24"/>
                <w:lang w:val="ru-RU"/>
              </w:rPr>
              <w:t xml:space="preserve">. </w:t>
            </w:r>
            <w:r w:rsidRPr="00634CF5">
              <w:rPr>
                <w:sz w:val="24"/>
                <w:lang w:val="ru-RU"/>
              </w:rPr>
              <w:t>Сравнивает значения величин, выраженных в одинаковых или разных единицах. Называет и правильно обозначает действия умножения и деления</w:t>
            </w:r>
            <w:r w:rsidRPr="00634CF5">
              <w:rPr>
                <w:color w:val="FF0000"/>
                <w:sz w:val="20"/>
                <w:lang w:val="ru-RU"/>
              </w:rPr>
              <w:t>.</w:t>
            </w:r>
          </w:p>
        </w:tc>
      </w:tr>
      <w:tr w:rsidR="00634CF5" w:rsidTr="00B52F9C">
        <w:trPr>
          <w:trHeight w:val="5244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8"/>
              <w:rPr>
                <w:b/>
                <w:sz w:val="20"/>
              </w:rPr>
            </w:pPr>
          </w:p>
          <w:p w:rsidR="00634CF5" w:rsidRDefault="00634CF5" w:rsidP="00B52F9C">
            <w:pPr>
              <w:pStyle w:val="TableParagraph"/>
              <w:spacing w:before="1"/>
              <w:ind w:left="105" w:right="800"/>
              <w:rPr>
                <w:sz w:val="24"/>
              </w:rPr>
            </w:pPr>
            <w:r>
              <w:rPr>
                <w:sz w:val="24"/>
              </w:rPr>
              <w:t>Единицы емкости</w:t>
            </w: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7"/>
              <w:rPr>
                <w:b/>
                <w:sz w:val="32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80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634CF5">
              <w:rPr>
                <w:sz w:val="24"/>
                <w:lang w:val="ru-RU"/>
              </w:rPr>
              <w:t>планировать свои действия в соответствии с поставленной задачей.</w:t>
            </w:r>
          </w:p>
          <w:p w:rsidR="00634CF5" w:rsidRPr="00634CF5" w:rsidRDefault="00634CF5" w:rsidP="00B52F9C">
            <w:pPr>
              <w:pStyle w:val="TableParagraph"/>
              <w:ind w:left="107" w:right="7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Познавательные</w:t>
            </w:r>
            <w:r w:rsidRPr="00634CF5">
              <w:rPr>
                <w:i/>
                <w:sz w:val="24"/>
                <w:lang w:val="ru-RU"/>
              </w:rPr>
              <w:t xml:space="preserve">: </w:t>
            </w:r>
            <w:r w:rsidRPr="00634CF5">
              <w:rPr>
                <w:sz w:val="24"/>
                <w:lang w:val="ru-RU"/>
              </w:rPr>
              <w:t>применять правила и пользоваться инструкциями и освоенными закономерностями</w:t>
            </w:r>
          </w:p>
          <w:p w:rsidR="00634CF5" w:rsidRPr="00634CF5" w:rsidRDefault="00634CF5" w:rsidP="00B52F9C">
            <w:pPr>
              <w:pStyle w:val="TableParagraph"/>
              <w:ind w:left="107" w:righ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.</w:t>
            </w:r>
            <w:r w:rsidRPr="00634CF5">
              <w:rPr>
                <w:b/>
                <w:i/>
                <w:sz w:val="24"/>
                <w:lang w:val="ru-RU"/>
              </w:rPr>
              <w:t xml:space="preserve">Коммуникативные: </w:t>
            </w:r>
            <w:r w:rsidRPr="00634CF5">
              <w:rPr>
                <w:sz w:val="24"/>
                <w:lang w:val="ru-RU"/>
              </w:rPr>
              <w:t>проявлять активность во взаимодействии для решения коммуникативных и познавательных задач.</w:t>
            </w:r>
          </w:p>
          <w:p w:rsidR="00634CF5" w:rsidRPr="00634CF5" w:rsidRDefault="00634CF5" w:rsidP="00B52F9C">
            <w:pPr>
              <w:pStyle w:val="TableParagraph"/>
              <w:ind w:left="107" w:right="91"/>
              <w:rPr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 xml:space="preserve">Личностные: </w:t>
            </w:r>
            <w:r w:rsidRPr="00634CF5">
              <w:rPr>
                <w:sz w:val="24"/>
                <w:lang w:val="ru-RU"/>
              </w:rPr>
              <w:t>Готовность использовать получаемую математическую подготовку в учебной деятельности при решении практических задач,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7" w:right="81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возникающих в повсе- дневной жизни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Приводит примеры объектов, которые соотносятся с понятием</w:t>
            </w:r>
          </w:p>
          <w:p w:rsidR="00634CF5" w:rsidRDefault="00634CF5" w:rsidP="00B52F9C">
            <w:pPr>
              <w:pStyle w:val="TableParagraph"/>
              <w:ind w:left="107" w:right="196"/>
              <w:rPr>
                <w:sz w:val="24"/>
              </w:rPr>
            </w:pPr>
            <w:r w:rsidRPr="00634CF5">
              <w:rPr>
                <w:sz w:val="24"/>
                <w:lang w:val="ru-RU"/>
              </w:rPr>
              <w:t xml:space="preserve">«вместимость». Называет вещества, измеряемые при помощи единицы вместимости - литра. Решает простые задачи, связанные с измерением ёмкости. Моделирует ситуацию, представленную в тексте арифметической задачи, в виде схемы (графа), таблицы, рисунка. </w:t>
            </w:r>
            <w:r>
              <w:rPr>
                <w:sz w:val="24"/>
              </w:rPr>
              <w:t>Сравнивает значения величин, выраженных в одинаковых или разных единицах</w:t>
            </w:r>
          </w:p>
        </w:tc>
      </w:tr>
      <w:tr w:rsidR="00634CF5" w:rsidTr="00B52F9C">
        <w:trPr>
          <w:trHeight w:val="829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879" w:type="dxa"/>
          </w:tcPr>
          <w:p w:rsidR="00634CF5" w:rsidRPr="00634CF5" w:rsidRDefault="00634CF5" w:rsidP="00B52F9C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Сложение и</w:t>
            </w:r>
          </w:p>
          <w:p w:rsidR="00634CF5" w:rsidRPr="00634CF5" w:rsidRDefault="00634CF5" w:rsidP="00B52F9C">
            <w:pPr>
              <w:pStyle w:val="TableParagraph"/>
              <w:spacing w:before="2" w:line="237" w:lineRule="auto"/>
              <w:ind w:left="105" w:right="27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вычитание в пределах 1000</w:t>
            </w:r>
          </w:p>
        </w:tc>
        <w:tc>
          <w:tcPr>
            <w:tcW w:w="812" w:type="dxa"/>
          </w:tcPr>
          <w:p w:rsidR="00634CF5" w:rsidRPr="00634CF5" w:rsidRDefault="00634CF5" w:rsidP="00B52F9C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634CF5" w:rsidRDefault="00634CF5" w:rsidP="00B52F9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40ч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634CF5">
              <w:rPr>
                <w:sz w:val="24"/>
                <w:lang w:val="ru-RU"/>
              </w:rPr>
              <w:t>планировать</w:t>
            </w:r>
          </w:p>
          <w:p w:rsidR="00634CF5" w:rsidRPr="00634CF5" w:rsidRDefault="00634CF5" w:rsidP="00B52F9C">
            <w:pPr>
              <w:pStyle w:val="TableParagraph"/>
              <w:spacing w:before="2" w:line="237" w:lineRule="auto"/>
              <w:ind w:left="107" w:right="8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свои действия в соответствии с поставленной задачей.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Выполняет поразрядное сложение</w:t>
            </w:r>
          </w:p>
          <w:p w:rsidR="00634CF5" w:rsidRPr="00634CF5" w:rsidRDefault="00634CF5" w:rsidP="00B52F9C">
            <w:pPr>
              <w:pStyle w:val="TableParagraph"/>
              <w:spacing w:before="2" w:line="237" w:lineRule="auto"/>
              <w:ind w:left="107" w:right="37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(письменные и устные приёмы) двухзначных и трёхзначных чи-</w:t>
            </w:r>
          </w:p>
        </w:tc>
      </w:tr>
    </w:tbl>
    <w:p w:rsidR="00634CF5" w:rsidRDefault="00634CF5" w:rsidP="00634CF5">
      <w:pPr>
        <w:spacing w:line="237" w:lineRule="auto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79"/>
        <w:gridCol w:w="812"/>
        <w:gridCol w:w="3257"/>
        <w:gridCol w:w="3795"/>
      </w:tblGrid>
      <w:tr w:rsidR="00634CF5" w:rsidTr="00B52F9C">
        <w:trPr>
          <w:trHeight w:val="3864"/>
        </w:trPr>
        <w:tc>
          <w:tcPr>
            <w:tcW w:w="716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79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12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243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Познавательные</w:t>
            </w:r>
            <w:r w:rsidRPr="00634CF5">
              <w:rPr>
                <w:i/>
                <w:sz w:val="24"/>
                <w:lang w:val="ru-RU"/>
              </w:rPr>
              <w:t xml:space="preserve">: </w:t>
            </w:r>
            <w:r w:rsidRPr="00634CF5">
              <w:rPr>
                <w:sz w:val="24"/>
                <w:lang w:val="ru-RU"/>
              </w:rPr>
              <w:t>применять правила и пользоваться инструкциями и освоенными закономерностями.</w:t>
            </w:r>
          </w:p>
          <w:p w:rsidR="00634CF5" w:rsidRPr="00634CF5" w:rsidRDefault="00634CF5" w:rsidP="00B52F9C">
            <w:pPr>
              <w:pStyle w:val="TableParagraph"/>
              <w:ind w:left="107" w:right="10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Коммуникативные: </w:t>
            </w:r>
            <w:r w:rsidRPr="00634CF5">
              <w:rPr>
                <w:sz w:val="24"/>
                <w:lang w:val="ru-RU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сел. Выполняет несложные устные вычисления в пределах 1000 в случаях, сводимых к действиям в пределах 20 и 100.Моделирует ситуацию, представленную в тексте арифметической задачи, в виде схемы (графа), таблицы, рисунка. Контролирует свою деятельность (проверяет правильность письменных вычислений с натуральными числами в</w:t>
            </w:r>
            <w:r w:rsidRPr="00634CF5">
              <w:rPr>
                <w:spacing w:val="-1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пределах 1000), находит и</w:t>
            </w:r>
            <w:r w:rsidRPr="00634CF5">
              <w:rPr>
                <w:spacing w:val="-3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исправляет</w:t>
            </w:r>
          </w:p>
          <w:p w:rsidR="00634CF5" w:rsidRDefault="00634CF5" w:rsidP="00B52F9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ошибки</w:t>
            </w:r>
          </w:p>
        </w:tc>
      </w:tr>
      <w:tr w:rsidR="00634CF5" w:rsidTr="00B52F9C">
        <w:trPr>
          <w:trHeight w:val="3312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34CF5" w:rsidRDefault="00634CF5" w:rsidP="00B52F9C">
            <w:pPr>
              <w:pStyle w:val="TableParagraph"/>
              <w:ind w:left="105" w:right="296"/>
              <w:rPr>
                <w:sz w:val="24"/>
              </w:rPr>
            </w:pPr>
            <w:r>
              <w:rPr>
                <w:sz w:val="24"/>
              </w:rPr>
              <w:t>Верные и неверные высказывания</w:t>
            </w: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9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80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634CF5">
              <w:rPr>
                <w:sz w:val="24"/>
                <w:lang w:val="ru-RU"/>
              </w:rPr>
              <w:t>планировать свои действия в соответствии с поставленной задачей.</w:t>
            </w:r>
          </w:p>
          <w:p w:rsidR="00634CF5" w:rsidRPr="00634CF5" w:rsidRDefault="00634CF5" w:rsidP="00B52F9C">
            <w:pPr>
              <w:pStyle w:val="TableParagraph"/>
              <w:ind w:left="107" w:right="7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Познавательные</w:t>
            </w:r>
            <w:r w:rsidRPr="00634CF5">
              <w:rPr>
                <w:i/>
                <w:sz w:val="24"/>
                <w:lang w:val="ru-RU"/>
              </w:rPr>
              <w:t xml:space="preserve">: </w:t>
            </w:r>
            <w:r w:rsidRPr="00634CF5">
              <w:rPr>
                <w:sz w:val="24"/>
                <w:lang w:val="ru-RU"/>
              </w:rPr>
              <w:t>применять правила и пользоваться инструкциями и освоенными закономерностями.</w:t>
            </w:r>
          </w:p>
          <w:p w:rsidR="00634CF5" w:rsidRPr="00634CF5" w:rsidRDefault="00634CF5" w:rsidP="00B52F9C">
            <w:pPr>
              <w:pStyle w:val="TableParagraph"/>
              <w:spacing w:line="237" w:lineRule="auto"/>
              <w:ind w:left="107" w:right="10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Коммуникативные: </w:t>
            </w:r>
            <w:r w:rsidRPr="00634CF5">
              <w:rPr>
                <w:sz w:val="24"/>
                <w:lang w:val="ru-RU"/>
              </w:rPr>
              <w:t>проявлять активность во взаимодействии для решения коммуникативных и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познавательных задач.</w:t>
            </w:r>
          </w:p>
        </w:tc>
        <w:tc>
          <w:tcPr>
            <w:tcW w:w="3795" w:type="dxa"/>
          </w:tcPr>
          <w:p w:rsidR="00634CF5" w:rsidRDefault="00634CF5" w:rsidP="00B52F9C">
            <w:pPr>
              <w:pStyle w:val="TableParagraph"/>
              <w:ind w:left="107" w:right="145"/>
              <w:rPr>
                <w:sz w:val="24"/>
              </w:rPr>
            </w:pPr>
            <w:r w:rsidRPr="00634CF5">
              <w:rPr>
                <w:sz w:val="24"/>
                <w:lang w:val="ru-RU"/>
              </w:rPr>
              <w:t xml:space="preserve">Приводит примеры высказываний и предложений, не являющихся высказываниями. </w:t>
            </w:r>
            <w:r>
              <w:rPr>
                <w:sz w:val="24"/>
              </w:rPr>
              <w:t>Приводит примеры верных и неверных высказываний.</w:t>
            </w:r>
          </w:p>
        </w:tc>
      </w:tr>
      <w:tr w:rsidR="00634CF5" w:rsidTr="00B52F9C">
        <w:trPr>
          <w:trHeight w:val="4139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634CF5" w:rsidRDefault="00634CF5" w:rsidP="00B52F9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Окружность</w:t>
            </w: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265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634CF5">
              <w:rPr>
                <w:sz w:val="24"/>
                <w:lang w:val="ru-RU"/>
              </w:rPr>
              <w:t xml:space="preserve">ставить новые учебные задачи в сотрудничестве с учителем. </w:t>
            </w:r>
            <w:r w:rsidRPr="00634CF5">
              <w:rPr>
                <w:b/>
                <w:i/>
                <w:sz w:val="24"/>
                <w:lang w:val="ru-RU"/>
              </w:rPr>
              <w:t>Познавательные</w:t>
            </w:r>
            <w:r w:rsidRPr="00634CF5">
              <w:rPr>
                <w:i/>
                <w:sz w:val="24"/>
                <w:lang w:val="ru-RU"/>
              </w:rPr>
              <w:t xml:space="preserve">: </w:t>
            </w:r>
            <w:r w:rsidRPr="00634CF5">
              <w:rPr>
                <w:sz w:val="24"/>
                <w:lang w:val="ru-RU"/>
              </w:rPr>
              <w:t>осуществлять рефлексию способов и условий действий;</w:t>
            </w:r>
          </w:p>
          <w:p w:rsidR="00634CF5" w:rsidRPr="00634CF5" w:rsidRDefault="00634CF5" w:rsidP="00B52F9C">
            <w:pPr>
              <w:pStyle w:val="TableParagraph"/>
              <w:ind w:left="107" w:right="19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контролировать и оценивать процесс и результат деятельности.</w:t>
            </w:r>
          </w:p>
          <w:p w:rsidR="00634CF5" w:rsidRPr="00634CF5" w:rsidRDefault="00634CF5" w:rsidP="00B52F9C">
            <w:pPr>
              <w:pStyle w:val="TableParagraph"/>
              <w:spacing w:line="237" w:lineRule="auto"/>
              <w:ind w:left="107" w:right="212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Коммуникативные: </w:t>
            </w:r>
            <w:r w:rsidRPr="00634CF5">
              <w:rPr>
                <w:sz w:val="24"/>
                <w:lang w:val="ru-RU"/>
              </w:rPr>
              <w:t>участвовать в диалоге; слушать и понимать других, высказывать свою точку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зрения.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Научатся</w:t>
            </w:r>
          </w:p>
          <w:p w:rsidR="00634CF5" w:rsidRPr="00634CF5" w:rsidRDefault="00634CF5" w:rsidP="00B52F9C">
            <w:pPr>
              <w:pStyle w:val="TableParagraph"/>
              <w:ind w:left="107" w:right="67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-чертить окружность (круг) с использованием циркуля;</w:t>
            </w:r>
          </w:p>
          <w:p w:rsidR="00634CF5" w:rsidRPr="00634CF5" w:rsidRDefault="00634CF5" w:rsidP="00B52F9C">
            <w:pPr>
              <w:pStyle w:val="TableParagraph"/>
              <w:ind w:left="107" w:right="12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-выполнять письменные вычисления, используя изученные приёмы;</w:t>
            </w:r>
          </w:p>
          <w:p w:rsidR="00634CF5" w:rsidRPr="00634CF5" w:rsidRDefault="00634CF5" w:rsidP="00B52F9C">
            <w:pPr>
              <w:pStyle w:val="TableParagraph"/>
              <w:ind w:left="107" w:right="7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-решать задачи и уравнения изученных видов.</w:t>
            </w:r>
          </w:p>
        </w:tc>
      </w:tr>
      <w:tr w:rsidR="00634CF5" w:rsidTr="00B52F9C">
        <w:trPr>
          <w:trHeight w:val="3314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879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9"/>
              <w:rPr>
                <w:b/>
                <w:sz w:val="28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27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Умножение и деление в пределах 1000</w:t>
            </w:r>
          </w:p>
        </w:tc>
        <w:tc>
          <w:tcPr>
            <w:tcW w:w="812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9"/>
              <w:rPr>
                <w:b/>
                <w:sz w:val="26"/>
                <w:lang w:val="ru-RU"/>
              </w:rPr>
            </w:pPr>
          </w:p>
          <w:p w:rsidR="00634CF5" w:rsidRDefault="00634CF5" w:rsidP="00B52F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61ч</w:t>
            </w: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80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Регулятивные: </w:t>
            </w:r>
            <w:r w:rsidRPr="00634CF5">
              <w:rPr>
                <w:sz w:val="24"/>
                <w:lang w:val="ru-RU"/>
              </w:rPr>
              <w:t>планировать свои действия в соответствии с поставленной задачей.</w:t>
            </w:r>
          </w:p>
          <w:p w:rsidR="00634CF5" w:rsidRPr="00634CF5" w:rsidRDefault="00634CF5" w:rsidP="00B52F9C">
            <w:pPr>
              <w:pStyle w:val="TableParagraph"/>
              <w:ind w:left="107" w:right="7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>Познавательные</w:t>
            </w:r>
            <w:r w:rsidRPr="00634CF5">
              <w:rPr>
                <w:i/>
                <w:sz w:val="24"/>
                <w:lang w:val="ru-RU"/>
              </w:rPr>
              <w:t xml:space="preserve">: </w:t>
            </w:r>
            <w:r w:rsidRPr="00634CF5">
              <w:rPr>
                <w:sz w:val="24"/>
                <w:lang w:val="ru-RU"/>
              </w:rPr>
              <w:t>применять правила и пользоваться инструкциями и освоенными закономерностями.</w:t>
            </w:r>
          </w:p>
          <w:p w:rsidR="00634CF5" w:rsidRPr="00634CF5" w:rsidRDefault="00634CF5" w:rsidP="00B52F9C">
            <w:pPr>
              <w:pStyle w:val="TableParagraph"/>
              <w:spacing w:line="237" w:lineRule="auto"/>
              <w:ind w:left="107" w:right="108"/>
              <w:rPr>
                <w:sz w:val="24"/>
                <w:lang w:val="ru-RU"/>
              </w:rPr>
            </w:pPr>
            <w:r w:rsidRPr="00634CF5">
              <w:rPr>
                <w:b/>
                <w:i/>
                <w:sz w:val="24"/>
                <w:lang w:val="ru-RU"/>
              </w:rPr>
              <w:t xml:space="preserve">Коммуникативные: </w:t>
            </w:r>
            <w:r w:rsidRPr="00634CF5">
              <w:rPr>
                <w:sz w:val="24"/>
                <w:lang w:val="ru-RU"/>
              </w:rPr>
              <w:t xml:space="preserve">проявлять активность во взаимодействии для решения коммуникативных задач </w:t>
            </w:r>
            <w:r w:rsidRPr="00634CF5">
              <w:rPr>
                <w:b/>
                <w:sz w:val="24"/>
                <w:lang w:val="ru-RU"/>
              </w:rPr>
              <w:t xml:space="preserve">Личностные: </w:t>
            </w:r>
            <w:r w:rsidRPr="00634CF5">
              <w:rPr>
                <w:sz w:val="24"/>
                <w:lang w:val="ru-RU"/>
              </w:rPr>
              <w:t>Готовность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Называет и правильно обозначает действия умножения и деления.</w:t>
            </w:r>
          </w:p>
          <w:p w:rsidR="00634CF5" w:rsidRPr="00634CF5" w:rsidRDefault="00634CF5" w:rsidP="00B52F9C">
            <w:pPr>
              <w:pStyle w:val="TableParagraph"/>
              <w:ind w:left="107" w:right="23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Выполняет умножение на однозначное число в случаях, когда результат действия не превышает 1000, используя письменные приемы выполнения действий. Безошибочно называет результаты умножения однозначных чисел и результаты</w:t>
            </w:r>
          </w:p>
          <w:p w:rsidR="00634CF5" w:rsidRDefault="00634CF5" w:rsidP="00B52F9C">
            <w:pPr>
              <w:pStyle w:val="TableParagraph"/>
              <w:spacing w:line="237" w:lineRule="auto"/>
              <w:ind w:left="107" w:right="376"/>
              <w:rPr>
                <w:sz w:val="24"/>
              </w:rPr>
            </w:pPr>
            <w:r w:rsidRPr="00634CF5">
              <w:rPr>
                <w:sz w:val="24"/>
                <w:lang w:val="ru-RU"/>
              </w:rPr>
              <w:t xml:space="preserve">соответствующих случаев деле- ния. </w:t>
            </w:r>
            <w:r>
              <w:rPr>
                <w:sz w:val="24"/>
              </w:rPr>
              <w:t>Выполняет умножений на</w:t>
            </w:r>
          </w:p>
        </w:tc>
      </w:tr>
    </w:tbl>
    <w:p w:rsidR="00634CF5" w:rsidRDefault="00634CF5" w:rsidP="00634CF5">
      <w:pPr>
        <w:spacing w:line="237" w:lineRule="auto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879"/>
        <w:gridCol w:w="812"/>
        <w:gridCol w:w="3257"/>
        <w:gridCol w:w="3795"/>
      </w:tblGrid>
      <w:tr w:rsidR="00634CF5" w:rsidTr="00B52F9C">
        <w:trPr>
          <w:trHeight w:val="1655"/>
        </w:trPr>
        <w:tc>
          <w:tcPr>
            <w:tcW w:w="716" w:type="dxa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3257" w:type="dxa"/>
          </w:tcPr>
          <w:p w:rsidR="00634CF5" w:rsidRPr="00634CF5" w:rsidRDefault="00634CF5" w:rsidP="00B52F9C">
            <w:pPr>
              <w:pStyle w:val="TableParagraph"/>
              <w:ind w:left="107" w:right="9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использовать получаемую математическую подготовку в учебной деятельности при решении практических задач, возникающих в повсе-</w:t>
            </w:r>
          </w:p>
          <w:p w:rsidR="00634CF5" w:rsidRDefault="00634CF5" w:rsidP="00B52F9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дневной жизни</w:t>
            </w:r>
          </w:p>
        </w:tc>
        <w:tc>
          <w:tcPr>
            <w:tcW w:w="3795" w:type="dxa"/>
          </w:tcPr>
          <w:p w:rsidR="00634CF5" w:rsidRPr="00634CF5" w:rsidRDefault="00634CF5" w:rsidP="00B52F9C">
            <w:pPr>
              <w:pStyle w:val="TableParagraph"/>
              <w:ind w:left="107" w:right="24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однозначное число в случаях, когда результат действия не превышает 1000, используя письменные приемы выполнения действий.</w:t>
            </w:r>
          </w:p>
        </w:tc>
      </w:tr>
      <w:tr w:rsidR="00634CF5" w:rsidTr="00B52F9C">
        <w:trPr>
          <w:trHeight w:val="410"/>
        </w:trPr>
        <w:tc>
          <w:tcPr>
            <w:tcW w:w="716" w:type="dxa"/>
          </w:tcPr>
          <w:p w:rsidR="00634CF5" w:rsidRPr="00634CF5" w:rsidRDefault="00634CF5" w:rsidP="00B52F9C">
            <w:pPr>
              <w:pStyle w:val="TableParagraph"/>
              <w:rPr>
                <w:lang w:val="ru-RU"/>
              </w:rPr>
            </w:pPr>
          </w:p>
        </w:tc>
        <w:tc>
          <w:tcPr>
            <w:tcW w:w="1879" w:type="dxa"/>
          </w:tcPr>
          <w:p w:rsidR="00634CF5" w:rsidRDefault="00634CF5" w:rsidP="00B52F9C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12" w:type="dxa"/>
          </w:tcPr>
          <w:p w:rsidR="00634CF5" w:rsidRDefault="00634CF5" w:rsidP="00B52F9C">
            <w:pPr>
              <w:pStyle w:val="TableParagraph"/>
              <w:spacing w:before="51"/>
              <w:ind w:left="64"/>
              <w:rPr>
                <w:sz w:val="24"/>
              </w:rPr>
            </w:pPr>
            <w:r>
              <w:rPr>
                <w:sz w:val="24"/>
              </w:rPr>
              <w:t>136 ч.</w:t>
            </w:r>
          </w:p>
        </w:tc>
        <w:tc>
          <w:tcPr>
            <w:tcW w:w="3257" w:type="dxa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3795" w:type="dxa"/>
          </w:tcPr>
          <w:p w:rsidR="00634CF5" w:rsidRDefault="00634CF5" w:rsidP="00B52F9C">
            <w:pPr>
              <w:pStyle w:val="TableParagraph"/>
            </w:pPr>
          </w:p>
        </w:tc>
      </w:tr>
    </w:tbl>
    <w:p w:rsidR="00634CF5" w:rsidRDefault="00634CF5" w:rsidP="00634CF5">
      <w:pPr>
        <w:pStyle w:val="a3"/>
        <w:ind w:left="0"/>
        <w:rPr>
          <w:b/>
          <w:sz w:val="20"/>
        </w:rPr>
      </w:pPr>
    </w:p>
    <w:p w:rsidR="00634CF5" w:rsidRDefault="00634CF5" w:rsidP="00634CF5">
      <w:pPr>
        <w:pStyle w:val="a3"/>
        <w:spacing w:before="3"/>
        <w:ind w:left="0"/>
        <w:rPr>
          <w:b/>
          <w:sz w:val="19"/>
        </w:rPr>
      </w:pPr>
    </w:p>
    <w:p w:rsidR="00634CF5" w:rsidRDefault="00634CF5" w:rsidP="00634CF5">
      <w:pPr>
        <w:pStyle w:val="a5"/>
        <w:numPr>
          <w:ilvl w:val="1"/>
          <w:numId w:val="1"/>
        </w:numPr>
        <w:tabs>
          <w:tab w:val="left" w:pos="5144"/>
        </w:tabs>
        <w:spacing w:before="90"/>
        <w:ind w:left="5143" w:right="253" w:hanging="178"/>
        <w:rPr>
          <w:b/>
          <w:sz w:val="24"/>
        </w:rPr>
      </w:pPr>
      <w:r>
        <w:rPr>
          <w:b/>
          <w:sz w:val="24"/>
        </w:rPr>
        <w:t>класс.</w:t>
      </w:r>
    </w:p>
    <w:p w:rsidR="00634CF5" w:rsidRDefault="00634CF5" w:rsidP="00634CF5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551"/>
        </w:trPr>
        <w:tc>
          <w:tcPr>
            <w:tcW w:w="816" w:type="dxa"/>
            <w:vMerge w:val="restart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:rsidR="00634CF5" w:rsidRDefault="00634CF5" w:rsidP="00B52F9C">
            <w:pPr>
              <w:pStyle w:val="TableParagraph"/>
              <w:spacing w:before="140"/>
              <w:ind w:left="108" w:right="4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</w:t>
            </w: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  <w:ind w:left="185" w:right="147" w:hanging="118"/>
              <w:rPr>
                <w:b/>
              </w:rPr>
            </w:pPr>
            <w:r>
              <w:rPr>
                <w:b/>
              </w:rPr>
              <w:t>Кол- во</w:t>
            </w:r>
          </w:p>
          <w:p w:rsidR="00634CF5" w:rsidRDefault="00634CF5" w:rsidP="00B52F9C">
            <w:pPr>
              <w:pStyle w:val="TableParagraph"/>
              <w:ind w:left="19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6912" w:type="dxa"/>
            <w:gridSpan w:val="3"/>
          </w:tcPr>
          <w:p w:rsidR="00634CF5" w:rsidRPr="00634CF5" w:rsidRDefault="00634CF5" w:rsidP="00B52F9C">
            <w:pPr>
              <w:pStyle w:val="TableParagraph"/>
              <w:spacing w:line="273" w:lineRule="exact"/>
              <w:ind w:left="825"/>
              <w:rPr>
                <w:b/>
                <w:sz w:val="24"/>
                <w:lang w:val="ru-RU"/>
              </w:rPr>
            </w:pPr>
            <w:r w:rsidRPr="00634CF5">
              <w:rPr>
                <w:b/>
                <w:sz w:val="24"/>
                <w:lang w:val="ru-RU"/>
              </w:rPr>
              <w:t>Планируемые образовательные результаты по теме</w:t>
            </w:r>
          </w:p>
        </w:tc>
      </w:tr>
      <w:tr w:rsidR="00634CF5" w:rsidTr="00B52F9C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5" w:type="dxa"/>
          </w:tcPr>
          <w:p w:rsidR="00634CF5" w:rsidRDefault="00634CF5" w:rsidP="00B52F9C">
            <w:pPr>
              <w:pStyle w:val="TableParagraph"/>
              <w:spacing w:line="256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2127" w:type="dxa"/>
          </w:tcPr>
          <w:p w:rsidR="00634CF5" w:rsidRDefault="00634CF5" w:rsidP="00B52F9C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</w:p>
        </w:tc>
        <w:tc>
          <w:tcPr>
            <w:tcW w:w="1950" w:type="dxa"/>
          </w:tcPr>
          <w:p w:rsidR="00634CF5" w:rsidRDefault="00634CF5" w:rsidP="00B52F9C">
            <w:pPr>
              <w:pStyle w:val="TableParagraph"/>
              <w:spacing w:line="256" w:lineRule="exact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</w:tr>
      <w:tr w:rsidR="00634CF5" w:rsidTr="00B52F9C">
        <w:trPr>
          <w:trHeight w:val="553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spacing w:before="2" w:line="276" w:lineRule="exact"/>
              <w:ind w:left="108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 арифметики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75" w:lineRule="exact"/>
              <w:ind w:left="121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  <w:tc>
          <w:tcPr>
            <w:tcW w:w="2835" w:type="dxa"/>
            <w:vMerge w:val="restart"/>
          </w:tcPr>
          <w:p w:rsidR="00634CF5" w:rsidRPr="00634CF5" w:rsidRDefault="00634CF5" w:rsidP="00B52F9C">
            <w:pPr>
              <w:pStyle w:val="TableParagraph"/>
              <w:ind w:left="105" w:right="39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Понимать, что такое десятичная система. Читать, записывать цифрами и сравнивать многозначные числа в пределах миллиона.</w:t>
            </w:r>
          </w:p>
          <w:p w:rsidR="00634CF5" w:rsidRPr="00634CF5" w:rsidRDefault="00634CF5" w:rsidP="00B52F9C">
            <w:pPr>
              <w:pStyle w:val="TableParagraph"/>
              <w:ind w:left="105" w:right="33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Представлять трёхзначные числа в виде суммы разрядных слагаемых.</w:t>
            </w:r>
          </w:p>
          <w:p w:rsidR="00634CF5" w:rsidRPr="00634CF5" w:rsidRDefault="00634CF5" w:rsidP="00B52F9C">
            <w:pPr>
              <w:pStyle w:val="TableParagraph"/>
              <w:ind w:left="105" w:right="21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Упорядочивать многозначные числа, располагая их в порядке увеличения (уменьшения).</w:t>
            </w:r>
          </w:p>
          <w:p w:rsidR="00634CF5" w:rsidRPr="00634CF5" w:rsidRDefault="00634CF5" w:rsidP="00B52F9C">
            <w:pPr>
              <w:pStyle w:val="TableParagraph"/>
              <w:spacing w:before="4"/>
              <w:rPr>
                <w:b/>
                <w:sz w:val="23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24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Читать, записывать, сравнивать, упорядочивать числа от нуля до миллиона.</w:t>
            </w:r>
          </w:p>
          <w:p w:rsidR="00634CF5" w:rsidRPr="00634CF5" w:rsidRDefault="00634CF5" w:rsidP="00B52F9C">
            <w:pPr>
              <w:pStyle w:val="TableParagraph"/>
              <w:ind w:left="105" w:right="110"/>
              <w:rPr>
                <w:sz w:val="24"/>
                <w:lang w:val="ru-RU"/>
              </w:rPr>
            </w:pPr>
            <w:r w:rsidRPr="00634CF5">
              <w:rPr>
                <w:spacing w:val="-3"/>
                <w:sz w:val="24"/>
                <w:lang w:val="ru-RU"/>
              </w:rPr>
              <w:t xml:space="preserve">Владеть нумерацией многозначных чисел. Называть разрядный </w:t>
            </w:r>
            <w:r w:rsidRPr="00634CF5">
              <w:rPr>
                <w:sz w:val="24"/>
                <w:lang w:val="ru-RU"/>
              </w:rPr>
              <w:t xml:space="preserve">и </w:t>
            </w:r>
            <w:r w:rsidRPr="00634CF5">
              <w:rPr>
                <w:spacing w:val="-3"/>
                <w:sz w:val="24"/>
                <w:lang w:val="ru-RU"/>
              </w:rPr>
              <w:t xml:space="preserve">десятичный состав числа. Называть любое следующее (предыдущее) </w:t>
            </w:r>
            <w:r w:rsidRPr="00634CF5">
              <w:rPr>
                <w:sz w:val="24"/>
                <w:lang w:val="ru-RU"/>
              </w:rPr>
              <w:t xml:space="preserve">при </w:t>
            </w:r>
            <w:r w:rsidRPr="00634CF5">
              <w:rPr>
                <w:spacing w:val="-3"/>
                <w:sz w:val="24"/>
                <w:lang w:val="ru-RU"/>
              </w:rPr>
              <w:t xml:space="preserve">счете многозначное число, любой </w:t>
            </w:r>
            <w:r w:rsidRPr="00634CF5">
              <w:rPr>
                <w:sz w:val="24"/>
                <w:lang w:val="ru-RU"/>
              </w:rPr>
              <w:t xml:space="preserve">отрезок </w:t>
            </w:r>
            <w:r w:rsidRPr="00634CF5">
              <w:rPr>
                <w:spacing w:val="-3"/>
                <w:sz w:val="24"/>
                <w:lang w:val="ru-RU"/>
              </w:rPr>
              <w:t xml:space="preserve">натурального </w:t>
            </w:r>
            <w:r w:rsidRPr="00634CF5">
              <w:rPr>
                <w:sz w:val="24"/>
                <w:lang w:val="ru-RU"/>
              </w:rPr>
              <w:t xml:space="preserve">ряда чисел в </w:t>
            </w:r>
            <w:r w:rsidRPr="00634CF5">
              <w:rPr>
                <w:spacing w:val="-2"/>
                <w:sz w:val="24"/>
                <w:lang w:val="ru-RU"/>
              </w:rPr>
              <w:t xml:space="preserve">прямом </w:t>
            </w:r>
            <w:r w:rsidRPr="00634CF5">
              <w:rPr>
                <w:sz w:val="24"/>
                <w:lang w:val="ru-RU"/>
              </w:rPr>
              <w:t xml:space="preserve">и в </w:t>
            </w:r>
            <w:r w:rsidRPr="00634CF5">
              <w:rPr>
                <w:spacing w:val="-3"/>
                <w:sz w:val="24"/>
                <w:lang w:val="ru-RU"/>
              </w:rPr>
              <w:t xml:space="preserve">обратном порядке. </w:t>
            </w:r>
            <w:r w:rsidRPr="00634CF5">
              <w:rPr>
                <w:sz w:val="24"/>
                <w:lang w:val="ru-RU"/>
              </w:rPr>
              <w:t>Владеть нумерацией многозначных чисел.</w:t>
            </w:r>
          </w:p>
          <w:p w:rsidR="00634CF5" w:rsidRDefault="00634CF5" w:rsidP="00B52F9C">
            <w:pPr>
              <w:pStyle w:val="TableParagraph"/>
              <w:spacing w:before="1" w:line="270" w:lineRule="atLeast"/>
              <w:ind w:left="105" w:right="202"/>
              <w:rPr>
                <w:sz w:val="24"/>
              </w:rPr>
            </w:pPr>
            <w:r w:rsidRPr="00634CF5">
              <w:rPr>
                <w:sz w:val="24"/>
                <w:lang w:val="ru-RU"/>
              </w:rPr>
              <w:t xml:space="preserve">Называть разрядный и десятичный состав числа. Соблюдать алгоритмы письменного сложения и вычитания. </w:t>
            </w:r>
            <w:r>
              <w:rPr>
                <w:sz w:val="24"/>
              </w:rPr>
              <w:t>Правильно записывать</w:t>
            </w:r>
          </w:p>
        </w:tc>
        <w:tc>
          <w:tcPr>
            <w:tcW w:w="2127" w:type="dxa"/>
            <w:vMerge w:val="restart"/>
          </w:tcPr>
          <w:p w:rsidR="00634CF5" w:rsidRPr="00634CF5" w:rsidRDefault="00634CF5" w:rsidP="00B52F9C">
            <w:pPr>
              <w:pStyle w:val="TableParagraph"/>
              <w:ind w:left="108" w:right="1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Работает в информационной среде. Владеет основными методами познания окружающего мира (анализ).</w:t>
            </w:r>
          </w:p>
          <w:p w:rsidR="00634CF5" w:rsidRPr="00634CF5" w:rsidRDefault="00634CF5" w:rsidP="00B52F9C">
            <w:pPr>
              <w:pStyle w:val="TableParagraph"/>
              <w:ind w:left="108" w:right="11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Слушает собеседника, ведет диалог. Активно использует математическую речь для решения разнообразных </w:t>
            </w:r>
            <w:r w:rsidRPr="00634CF5">
              <w:rPr>
                <w:spacing w:val="-1"/>
                <w:sz w:val="24"/>
                <w:lang w:val="ru-RU"/>
              </w:rPr>
              <w:t xml:space="preserve">коммуникативных </w:t>
            </w:r>
            <w:r w:rsidRPr="00634CF5">
              <w:rPr>
                <w:sz w:val="24"/>
                <w:lang w:val="ru-RU"/>
              </w:rPr>
              <w:t>задач.</w:t>
            </w:r>
          </w:p>
          <w:p w:rsidR="00634CF5" w:rsidRPr="00634CF5" w:rsidRDefault="00634CF5" w:rsidP="00B52F9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Адекватно оценивает результаты </w:t>
            </w:r>
            <w:r w:rsidRPr="00634CF5">
              <w:rPr>
                <w:spacing w:val="-5"/>
                <w:sz w:val="24"/>
                <w:lang w:val="ru-RU"/>
              </w:rPr>
              <w:t xml:space="preserve">своей </w:t>
            </w:r>
            <w:r w:rsidRPr="00634CF5">
              <w:rPr>
                <w:sz w:val="24"/>
                <w:lang w:val="ru-RU"/>
              </w:rPr>
              <w:t>деятельности.</w:t>
            </w:r>
          </w:p>
          <w:p w:rsidR="00634CF5" w:rsidRPr="00634CF5" w:rsidRDefault="00634CF5" w:rsidP="00B52F9C">
            <w:pPr>
              <w:pStyle w:val="TableParagraph"/>
              <w:ind w:left="108" w:right="14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Делает выводы</w:t>
            </w:r>
            <w:r w:rsidRPr="00634CF5">
              <w:rPr>
                <w:spacing w:val="-11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на основе анализа предъявленного банка</w:t>
            </w:r>
            <w:r w:rsidRPr="00634CF5">
              <w:rPr>
                <w:spacing w:val="-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данных.</w:t>
            </w:r>
          </w:p>
          <w:p w:rsidR="00634CF5" w:rsidRPr="00634CF5" w:rsidRDefault="00634CF5" w:rsidP="00B52F9C">
            <w:pPr>
              <w:pStyle w:val="TableParagraph"/>
              <w:spacing w:before="4"/>
              <w:rPr>
                <w:b/>
                <w:sz w:val="23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"/>
              <w:ind w:left="108" w:right="21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Работать в </w:t>
            </w:r>
            <w:r w:rsidRPr="00634CF5">
              <w:rPr>
                <w:spacing w:val="-1"/>
                <w:sz w:val="24"/>
                <w:lang w:val="ru-RU"/>
              </w:rPr>
              <w:t xml:space="preserve">информационной </w:t>
            </w:r>
            <w:r w:rsidRPr="00634CF5">
              <w:rPr>
                <w:sz w:val="24"/>
                <w:lang w:val="ru-RU"/>
              </w:rPr>
              <w:t>среде. Владеть основными методами познания окружающего мира</w:t>
            </w:r>
            <w:r w:rsidRPr="00634CF5">
              <w:rPr>
                <w:spacing w:val="-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(анализ).</w:t>
            </w:r>
          </w:p>
          <w:p w:rsidR="00634CF5" w:rsidRDefault="00634CF5" w:rsidP="00B52F9C">
            <w:pPr>
              <w:pStyle w:val="TableParagraph"/>
              <w:ind w:left="108" w:right="614"/>
              <w:rPr>
                <w:sz w:val="24"/>
              </w:rPr>
            </w:pPr>
            <w:r>
              <w:rPr>
                <w:sz w:val="24"/>
              </w:rPr>
              <w:t>Слушать собеседника, вести диалог.</w:t>
            </w:r>
          </w:p>
        </w:tc>
        <w:tc>
          <w:tcPr>
            <w:tcW w:w="1950" w:type="dxa"/>
            <w:vMerge w:val="restart"/>
          </w:tcPr>
          <w:p w:rsidR="00634CF5" w:rsidRPr="00634CF5" w:rsidRDefault="00634CF5" w:rsidP="00B52F9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4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Готовность и способность к саморазвитию. Самостоятельно сть мышления. Сформированно сть мотивации к обучению.</w:t>
            </w:r>
          </w:p>
          <w:p w:rsidR="00634CF5" w:rsidRPr="00634CF5" w:rsidRDefault="00634CF5" w:rsidP="00B52F9C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6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Заинтересованн ость в расширении и углублении получаемых </w:t>
            </w:r>
            <w:r w:rsidRPr="00634CF5">
              <w:rPr>
                <w:spacing w:val="-1"/>
                <w:sz w:val="24"/>
                <w:lang w:val="ru-RU"/>
              </w:rPr>
              <w:t xml:space="preserve">математических </w:t>
            </w:r>
            <w:r w:rsidRPr="00634CF5">
              <w:rPr>
                <w:sz w:val="24"/>
                <w:lang w:val="ru-RU"/>
              </w:rPr>
              <w:t>знаний.</w:t>
            </w:r>
          </w:p>
          <w:p w:rsidR="00634CF5" w:rsidRPr="00634CF5" w:rsidRDefault="00634CF5" w:rsidP="00B52F9C">
            <w:pPr>
              <w:pStyle w:val="TableParagraph"/>
              <w:ind w:left="105" w:right="14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характеризовать и оценивать собственные математические знания и умения.</w:t>
            </w:r>
          </w:p>
          <w:p w:rsidR="00634CF5" w:rsidRPr="00634CF5" w:rsidRDefault="00634CF5" w:rsidP="00B52F9C">
            <w:pPr>
              <w:pStyle w:val="TableParagraph"/>
              <w:ind w:left="105" w:right="19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634CF5" w:rsidTr="00B52F9C">
        <w:trPr>
          <w:trHeight w:val="10201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843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0"/>
              <w:rPr>
                <w:b/>
                <w:sz w:val="30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192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Множество целых неотрицательн ых чисел.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8" w:lineRule="exact"/>
              <w:ind w:left="123" w:right="116"/>
              <w:jc w:val="center"/>
              <w:rPr>
                <w:sz w:val="24"/>
              </w:rPr>
            </w:pPr>
            <w:r>
              <w:rPr>
                <w:sz w:val="24"/>
              </w:rPr>
              <w:t>13ч.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</w:tbl>
    <w:p w:rsidR="00634CF5" w:rsidRDefault="00634CF5" w:rsidP="00634CF5">
      <w:pPr>
        <w:rPr>
          <w:sz w:val="2"/>
          <w:szCs w:val="2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4416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ind w:left="105" w:right="9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числа в римской системе. Называть классы и разряды многозначного числа, а также читать и записывать многозначные числа в пределах миллиарда.</w:t>
            </w:r>
          </w:p>
          <w:p w:rsidR="00634CF5" w:rsidRPr="00634CF5" w:rsidRDefault="00634CF5" w:rsidP="00B52F9C">
            <w:pPr>
              <w:pStyle w:val="TableParagraph"/>
              <w:ind w:left="105" w:right="39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Читать, записывать цифрами и сравнивать многозначные числа в пределах миллиона.</w:t>
            </w:r>
          </w:p>
          <w:p w:rsidR="00634CF5" w:rsidRPr="00634CF5" w:rsidRDefault="00634CF5" w:rsidP="00B52F9C">
            <w:pPr>
              <w:pStyle w:val="TableParagraph"/>
              <w:ind w:left="105" w:right="14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2127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0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34CF5" w:rsidTr="00B52F9C">
        <w:trPr>
          <w:trHeight w:val="10213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43" w:type="dxa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0"/>
              <w:rPr>
                <w:b/>
                <w:sz w:val="30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8" w:right="210"/>
              <w:jc w:val="both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Арифметичес- кие действия с многозначным и числами.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3" w:lineRule="exact"/>
              <w:ind w:left="144"/>
              <w:rPr>
                <w:sz w:val="24"/>
              </w:rPr>
            </w:pPr>
            <w:r>
              <w:rPr>
                <w:sz w:val="24"/>
              </w:rPr>
              <w:t>54ч.</w:t>
            </w: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ind w:left="105" w:right="39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Читать, записывать цифрами и сравнивать многозначные числа в пределах миллиона.</w:t>
            </w:r>
          </w:p>
          <w:p w:rsidR="00634CF5" w:rsidRPr="00634CF5" w:rsidRDefault="00634CF5" w:rsidP="00B52F9C">
            <w:pPr>
              <w:pStyle w:val="TableParagraph"/>
              <w:ind w:left="105" w:right="28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Поразрядно сравнивать многозначные числа.</w:t>
            </w:r>
          </w:p>
          <w:p w:rsidR="00634CF5" w:rsidRPr="00634CF5" w:rsidRDefault="00634CF5" w:rsidP="00B52F9C">
            <w:pPr>
              <w:pStyle w:val="TableParagraph"/>
              <w:ind w:left="105" w:right="72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Запись результатов сравнения.</w:t>
            </w:r>
          </w:p>
          <w:p w:rsidR="00634CF5" w:rsidRPr="00634CF5" w:rsidRDefault="00634CF5" w:rsidP="00B52F9C">
            <w:pPr>
              <w:pStyle w:val="TableParagraph"/>
              <w:ind w:left="105" w:right="21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Упорядочивать многозначные числа, располагая их в порядке увеличения (уменьшения).</w:t>
            </w:r>
          </w:p>
          <w:p w:rsidR="00634CF5" w:rsidRPr="00634CF5" w:rsidRDefault="00634CF5" w:rsidP="00B52F9C">
            <w:pPr>
              <w:pStyle w:val="TableParagraph"/>
              <w:ind w:left="105" w:right="11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Называть любое следующее (предыдущее) при счете многозначное число, любой отрезок натурального ряда чисел в прямом и в обратном порядке. Оценивать правильность хода решения и реальность ответа на вопрос задачи. Приём поразрядного сложения многозначных чисел. Выполнять действия с многозначными числами с использованием </w:t>
            </w:r>
            <w:r w:rsidRPr="00634CF5">
              <w:rPr>
                <w:spacing w:val="-3"/>
                <w:sz w:val="24"/>
                <w:lang w:val="ru-RU"/>
              </w:rPr>
              <w:t xml:space="preserve">таблиц </w:t>
            </w:r>
            <w:r w:rsidRPr="00634CF5">
              <w:rPr>
                <w:sz w:val="24"/>
                <w:lang w:val="ru-RU"/>
              </w:rPr>
              <w:t>сложения чисел, алгоритмов письменных арифметических действий.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394"/>
              <w:rPr>
                <w:sz w:val="24"/>
              </w:rPr>
            </w:pPr>
            <w:r>
              <w:rPr>
                <w:sz w:val="24"/>
              </w:rPr>
              <w:t xml:space="preserve">Конструировать алгоритм </w:t>
            </w:r>
            <w:r>
              <w:rPr>
                <w:spacing w:val="-3"/>
                <w:sz w:val="24"/>
              </w:rPr>
              <w:t xml:space="preserve">решения </w:t>
            </w:r>
            <w:r>
              <w:rPr>
                <w:sz w:val="24"/>
              </w:rPr>
              <w:t>составной</w:t>
            </w:r>
          </w:p>
        </w:tc>
        <w:tc>
          <w:tcPr>
            <w:tcW w:w="2127" w:type="dxa"/>
          </w:tcPr>
          <w:p w:rsidR="00634CF5" w:rsidRPr="00634CF5" w:rsidRDefault="00634CF5" w:rsidP="00B52F9C">
            <w:pPr>
              <w:pStyle w:val="TableParagraph"/>
              <w:ind w:left="108" w:righ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Активно использует математическую речь для решения разнообразных </w:t>
            </w:r>
            <w:r w:rsidRPr="00634CF5">
              <w:rPr>
                <w:spacing w:val="-1"/>
                <w:sz w:val="24"/>
                <w:lang w:val="ru-RU"/>
              </w:rPr>
              <w:t xml:space="preserve">коммуникативных </w:t>
            </w:r>
            <w:r w:rsidRPr="00634CF5">
              <w:rPr>
                <w:sz w:val="24"/>
                <w:lang w:val="ru-RU"/>
              </w:rPr>
              <w:t>задач. Делает выводы на основе анализа предъявленного банка</w:t>
            </w:r>
            <w:r w:rsidRPr="00634CF5">
              <w:rPr>
                <w:spacing w:val="-2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данных.</w:t>
            </w:r>
          </w:p>
          <w:p w:rsidR="00634CF5" w:rsidRPr="00634CF5" w:rsidRDefault="00634CF5" w:rsidP="00B52F9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Адекватное оценивание результатов </w:t>
            </w:r>
            <w:r w:rsidRPr="00634CF5">
              <w:rPr>
                <w:spacing w:val="-5"/>
                <w:sz w:val="24"/>
                <w:lang w:val="ru-RU"/>
              </w:rPr>
              <w:t xml:space="preserve">своей </w:t>
            </w:r>
            <w:r w:rsidRPr="00634CF5">
              <w:rPr>
                <w:sz w:val="24"/>
                <w:lang w:val="ru-RU"/>
              </w:rPr>
              <w:t>деятельности.</w:t>
            </w:r>
          </w:p>
          <w:p w:rsidR="00634CF5" w:rsidRPr="00634CF5" w:rsidRDefault="00634CF5" w:rsidP="00B52F9C">
            <w:pPr>
              <w:pStyle w:val="TableParagraph"/>
              <w:ind w:left="108" w:right="15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Самостоятельное создание алгоритмов деятельности при решении проблем поискового характера.</w:t>
            </w:r>
          </w:p>
          <w:p w:rsidR="00634CF5" w:rsidRPr="00634CF5" w:rsidRDefault="00634CF5" w:rsidP="00B52F9C">
            <w:pPr>
              <w:pStyle w:val="TableParagraph"/>
              <w:ind w:left="108" w:right="15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Установление причинно- следственных связей. Владеет основными методами познания окружающего мира (анализ). Делает выводы на основе анализа предъявленного банка данных.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8" w:right="21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Самостоятельное создание</w:t>
            </w:r>
          </w:p>
        </w:tc>
        <w:tc>
          <w:tcPr>
            <w:tcW w:w="1950" w:type="dxa"/>
          </w:tcPr>
          <w:p w:rsidR="00634CF5" w:rsidRPr="00634CF5" w:rsidRDefault="00634CF5" w:rsidP="00B52F9C">
            <w:pPr>
              <w:pStyle w:val="TableParagraph"/>
              <w:ind w:left="105" w:right="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Умение устанавливать, с какими учебными задачами ученик может самостоятельно успешно справиться.</w:t>
            </w:r>
          </w:p>
          <w:p w:rsidR="00634CF5" w:rsidRPr="00634CF5" w:rsidRDefault="00634CF5" w:rsidP="00B52F9C">
            <w:pPr>
              <w:pStyle w:val="TableParagraph"/>
              <w:ind w:left="105" w:right="19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трудности, доводить начатую работу до ее завершения.</w:t>
            </w:r>
          </w:p>
          <w:p w:rsidR="00634CF5" w:rsidRPr="00634CF5" w:rsidRDefault="00634CF5" w:rsidP="00B52F9C">
            <w:pPr>
              <w:pStyle w:val="TableParagraph"/>
              <w:ind w:left="105" w:right="10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  <w:p w:rsidR="00634CF5" w:rsidRPr="00634CF5" w:rsidRDefault="00634CF5" w:rsidP="00B52F9C">
            <w:pPr>
              <w:pStyle w:val="TableParagraph"/>
              <w:ind w:left="105" w:right="19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к самоорганизова нности.</w:t>
            </w:r>
          </w:p>
          <w:p w:rsidR="00634CF5" w:rsidRPr="00634CF5" w:rsidRDefault="00634CF5" w:rsidP="00B52F9C">
            <w:pPr>
              <w:pStyle w:val="TableParagraph"/>
              <w:ind w:left="105" w:right="457"/>
              <w:jc w:val="both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трудности.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193"/>
              <w:rPr>
                <w:sz w:val="24"/>
              </w:rPr>
            </w:pPr>
            <w:r>
              <w:rPr>
                <w:sz w:val="24"/>
              </w:rPr>
              <w:t>Способность к самоорганизова</w:t>
            </w:r>
          </w:p>
        </w:tc>
      </w:tr>
    </w:tbl>
    <w:p w:rsidR="00634CF5" w:rsidRDefault="00634CF5" w:rsidP="00634CF5">
      <w:pPr>
        <w:spacing w:line="270" w:lineRule="atLeast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269"/>
        </w:trPr>
        <w:tc>
          <w:tcPr>
            <w:tcW w:w="816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арифметической задачи.</w:t>
            </w:r>
          </w:p>
        </w:tc>
        <w:tc>
          <w:tcPr>
            <w:tcW w:w="2127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алгоритмов</w:t>
            </w:r>
          </w:p>
        </w:tc>
        <w:tc>
          <w:tcPr>
            <w:tcW w:w="1950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нности. Умение</w:t>
            </w:r>
          </w:p>
        </w:tc>
      </w:tr>
      <w:tr w:rsidR="00634CF5" w:rsidTr="00B52F9C">
        <w:trPr>
          <w:trHeight w:val="264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 при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устанавливать, с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применять письменный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решении проблем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какими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 сложения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поискового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учебными</w:t>
            </w: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характера.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задачами ученик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многозначных чисел.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может</w:t>
            </w: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Решать задачи.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причинно-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Совершенствовать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следственных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успешно</w:t>
            </w: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вычислительные навыки.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связей.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справиться.</w:t>
            </w: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200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Воспроизводить</w:t>
            </w:r>
            <w:r>
              <w:rPr>
                <w:sz w:val="24"/>
              </w:rPr>
              <w:tab/>
              <w:t>устные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204"/>
                <w:tab w:val="left" w:pos="260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  <w:t>вычитания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 действия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276"/>
                <w:tab w:val="left" w:pos="260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случаях,</w:t>
            </w:r>
            <w:r>
              <w:rPr>
                <w:sz w:val="24"/>
              </w:rPr>
              <w:tab/>
              <w:t>сводимых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разных формах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430"/>
                <w:tab w:val="left" w:pos="179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пределах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(работа с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06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сотни.</w:t>
            </w:r>
            <w:r>
              <w:rPr>
                <w:sz w:val="24"/>
              </w:rPr>
              <w:tab/>
              <w:t>Конструировать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моделями).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840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Выполняет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 действия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разных формах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220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  <w:t>свою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(работа с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деятельность: проверять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моделями).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Делать выводы на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2615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вычислений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 анализа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предъявленного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68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числами,</w:t>
            </w:r>
            <w:r>
              <w:rPr>
                <w:sz w:val="24"/>
              </w:rPr>
              <w:tab/>
              <w:t>используя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банка данных.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86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  <w:t>приемы.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Планирует,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Воспроизводить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контролирует и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61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z w:val="24"/>
              </w:rPr>
              <w:tab/>
              <w:t>алгоритмы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действия;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261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числами. Анализировать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эффективные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tabs>
                <w:tab w:val="left" w:pos="159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составного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числового выражения.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73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результата.</w:t>
            </w:r>
          </w:p>
        </w:tc>
        <w:tc>
          <w:tcPr>
            <w:tcW w:w="1950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  <w:tr w:rsidR="00634CF5" w:rsidTr="00B52F9C">
        <w:trPr>
          <w:trHeight w:val="2614"/>
        </w:trPr>
        <w:tc>
          <w:tcPr>
            <w:tcW w:w="81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43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Величины и их</w:t>
            </w:r>
          </w:p>
          <w:p w:rsidR="00634CF5" w:rsidRDefault="00634CF5" w:rsidP="00B52F9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измерение</w:t>
            </w: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65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32ч.</w:t>
            </w:r>
          </w:p>
        </w:tc>
        <w:tc>
          <w:tcPr>
            <w:tcW w:w="2835" w:type="dxa"/>
            <w:vMerge w:val="restart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4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Строить</w:t>
            </w:r>
            <w:r w:rsidRPr="00634CF5">
              <w:rPr>
                <w:spacing w:val="55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прямоугольник</w:t>
            </w:r>
          </w:p>
          <w:p w:rsidR="00634CF5" w:rsidRPr="00634CF5" w:rsidRDefault="00634CF5" w:rsidP="00B52F9C">
            <w:pPr>
              <w:pStyle w:val="TableParagraph"/>
              <w:ind w:left="189" w:right="182" w:hanging="2"/>
              <w:jc w:val="center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 данными длинами сторон с помощью линейки и угольника на нелинованной бумаге.</w:t>
            </w:r>
          </w:p>
          <w:p w:rsidR="00634CF5" w:rsidRPr="00634CF5" w:rsidRDefault="00634CF5" w:rsidP="00B52F9C">
            <w:pPr>
              <w:pStyle w:val="TableParagraph"/>
              <w:ind w:left="153" w:right="147"/>
              <w:jc w:val="center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Строить квадрат с данной длиной стороны. Вычислять периметр треугольника, прямоугольника и квадрата, площадь прямоугольника и квадрата.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86" w:right="81"/>
              <w:jc w:val="center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Воспроизводить способы построения отрезка, прямоугольника, равных данным, с помощью циркуля и линейки.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86" w:right="233"/>
              <w:jc w:val="center"/>
              <w:rPr>
                <w:sz w:val="24"/>
              </w:rPr>
            </w:pPr>
            <w:r>
              <w:rPr>
                <w:sz w:val="24"/>
              </w:rPr>
              <w:t>Распознавать, называть,</w:t>
            </w:r>
          </w:p>
        </w:tc>
        <w:tc>
          <w:tcPr>
            <w:tcW w:w="2127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Понимает и</w:t>
            </w:r>
          </w:p>
          <w:p w:rsidR="00634CF5" w:rsidRPr="00634CF5" w:rsidRDefault="00634CF5" w:rsidP="00B52F9C">
            <w:pPr>
              <w:pStyle w:val="TableParagraph"/>
              <w:ind w:left="108" w:right="1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принимает учебную задачу, ищет и находит способы ее решения.</w:t>
            </w:r>
          </w:p>
          <w:p w:rsidR="00634CF5" w:rsidRDefault="00634CF5" w:rsidP="00B52F9C"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sz w:val="24"/>
              </w:rPr>
              <w:t>Работает в информационной среде.</w:t>
            </w:r>
          </w:p>
        </w:tc>
        <w:tc>
          <w:tcPr>
            <w:tcW w:w="1950" w:type="dxa"/>
            <w:tcBorders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к</w:t>
            </w:r>
          </w:p>
          <w:p w:rsidR="00634CF5" w:rsidRPr="00634CF5" w:rsidRDefault="00634CF5" w:rsidP="00B52F9C">
            <w:pPr>
              <w:pStyle w:val="TableParagraph"/>
              <w:ind w:left="105" w:right="19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самоорганизова нности.</w:t>
            </w:r>
          </w:p>
          <w:p w:rsidR="00634CF5" w:rsidRPr="00634CF5" w:rsidRDefault="00634CF5" w:rsidP="00B52F9C">
            <w:pPr>
              <w:pStyle w:val="TableParagraph"/>
              <w:ind w:left="105" w:right="457"/>
              <w:jc w:val="both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трудности.</w:t>
            </w:r>
          </w:p>
        </w:tc>
      </w:tr>
      <w:tr w:rsidR="00634CF5" w:rsidTr="00B52F9C">
        <w:trPr>
          <w:trHeight w:val="2619"/>
        </w:trPr>
        <w:tc>
          <w:tcPr>
            <w:tcW w:w="816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spacing w:before="121" w:line="270" w:lineRule="atLeast"/>
              <w:ind w:left="108" w:right="1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Владеет основными методами познания окружающего мира (анализ). Делать выводы на основе анализа предъявленного</w:t>
            </w:r>
          </w:p>
        </w:tc>
        <w:tc>
          <w:tcPr>
            <w:tcW w:w="1950" w:type="dxa"/>
            <w:tcBorders>
              <w:top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34CF5" w:rsidRDefault="00634CF5" w:rsidP="00634CF5">
      <w:pPr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11592"/>
        </w:trPr>
        <w:tc>
          <w:tcPr>
            <w:tcW w:w="816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1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ind w:left="105" w:right="15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изображать геометрические фигуры. Выполнять построение геометрических фигур с заданными измерениями с помощью линейки, угольника.</w:t>
            </w:r>
          </w:p>
          <w:p w:rsidR="00634CF5" w:rsidRPr="00634CF5" w:rsidRDefault="00634CF5" w:rsidP="00B52F9C">
            <w:pPr>
              <w:pStyle w:val="TableParagraph"/>
              <w:ind w:left="105" w:right="9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Воспроизводить способы построения отрезка, прямоугольника, равных данным, с помощью циркуля и линейки.</w:t>
            </w:r>
          </w:p>
          <w:p w:rsidR="00634CF5" w:rsidRPr="00634CF5" w:rsidRDefault="00634CF5" w:rsidP="00B52F9C">
            <w:pPr>
              <w:pStyle w:val="TableParagraph"/>
              <w:ind w:left="105" w:right="16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Анализировать структуру составного числового выражения. Понимать, что спидометр – это прибор для измерения скорости, считывать информацию со шкалы спидометра.</w:t>
            </w:r>
          </w:p>
          <w:p w:rsidR="00634CF5" w:rsidRPr="00634CF5" w:rsidRDefault="00634CF5" w:rsidP="00B52F9C">
            <w:pPr>
              <w:pStyle w:val="TableParagraph"/>
              <w:ind w:left="105" w:right="12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Вычислять скорость по данным пути и времени движения. Правила для нахождения пути и времени движения тела. Решение арифметических задач разных видов, связанных с движением. Формулы: </w:t>
            </w:r>
            <w:r>
              <w:rPr>
                <w:sz w:val="24"/>
              </w:rPr>
              <w:t>v</w:t>
            </w:r>
            <w:r w:rsidRPr="00634CF5">
              <w:rPr>
                <w:sz w:val="24"/>
                <w:lang w:val="ru-RU"/>
              </w:rPr>
              <w:t xml:space="preserve"> = </w:t>
            </w:r>
            <w:r>
              <w:rPr>
                <w:sz w:val="24"/>
              </w:rPr>
              <w:t>S</w:t>
            </w:r>
            <w:r w:rsidRPr="00634CF5">
              <w:rPr>
                <w:sz w:val="24"/>
                <w:lang w:val="ru-RU"/>
              </w:rPr>
              <w:t xml:space="preserve"> : </w:t>
            </w:r>
            <w:r>
              <w:rPr>
                <w:sz w:val="24"/>
              </w:rPr>
              <w:t>t</w:t>
            </w:r>
            <w:r w:rsidRPr="00634CF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S</w:t>
            </w:r>
            <w:r w:rsidRPr="00634CF5">
              <w:rPr>
                <w:sz w:val="24"/>
                <w:lang w:val="ru-RU"/>
              </w:rPr>
              <w:t xml:space="preserve"> = </w:t>
            </w:r>
            <w:r>
              <w:rPr>
                <w:sz w:val="24"/>
              </w:rPr>
              <w:t>V</w:t>
            </w:r>
            <w:r w:rsidRPr="00634CF5">
              <w:rPr>
                <w:sz w:val="24"/>
                <w:lang w:val="ru-RU"/>
              </w:rPr>
              <w:t xml:space="preserve"> • </w:t>
            </w:r>
            <w:r>
              <w:rPr>
                <w:sz w:val="24"/>
              </w:rPr>
              <w:t>t</w:t>
            </w:r>
            <w:r w:rsidRPr="00634CF5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t</w:t>
            </w:r>
            <w:r w:rsidRPr="00634CF5">
              <w:rPr>
                <w:sz w:val="24"/>
                <w:lang w:val="ru-RU"/>
              </w:rPr>
              <w:t xml:space="preserve"> = </w:t>
            </w:r>
            <w:r>
              <w:rPr>
                <w:sz w:val="24"/>
              </w:rPr>
              <w:t>S</w:t>
            </w:r>
            <w:r w:rsidRPr="00634CF5">
              <w:rPr>
                <w:sz w:val="24"/>
                <w:lang w:val="ru-RU"/>
              </w:rPr>
              <w:t xml:space="preserve"> : </w:t>
            </w:r>
            <w:r>
              <w:rPr>
                <w:sz w:val="24"/>
              </w:rPr>
              <w:t>V</w:t>
            </w:r>
            <w:r w:rsidRPr="00634CF5">
              <w:rPr>
                <w:sz w:val="24"/>
                <w:lang w:val="ru-RU"/>
              </w:rPr>
              <w:t>.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5" w:right="9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      </w:r>
          </w:p>
        </w:tc>
        <w:tc>
          <w:tcPr>
            <w:tcW w:w="2127" w:type="dxa"/>
          </w:tcPr>
          <w:p w:rsidR="00634CF5" w:rsidRDefault="00634CF5" w:rsidP="00B52F9C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банка данных.</w:t>
            </w:r>
          </w:p>
        </w:tc>
        <w:tc>
          <w:tcPr>
            <w:tcW w:w="1950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</w:tr>
      <w:tr w:rsidR="00634CF5" w:rsidTr="00B52F9C">
        <w:trPr>
          <w:trHeight w:val="3036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rPr>
                <w:b/>
                <w:sz w:val="26"/>
              </w:rPr>
            </w:pPr>
          </w:p>
          <w:p w:rsidR="00634CF5" w:rsidRDefault="00634CF5" w:rsidP="00B52F9C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34CF5" w:rsidRDefault="00634CF5" w:rsidP="00B52F9C">
            <w:pPr>
              <w:pStyle w:val="TableParagraph"/>
              <w:ind w:left="108" w:right="132"/>
              <w:rPr>
                <w:sz w:val="24"/>
              </w:rPr>
            </w:pPr>
            <w:r>
              <w:rPr>
                <w:sz w:val="24"/>
              </w:rPr>
              <w:t>Алгебраическа я пропедевтика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65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17ч.</w:t>
            </w: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Иметь представление о</w:t>
            </w:r>
          </w:p>
          <w:p w:rsidR="00634CF5" w:rsidRPr="00634CF5" w:rsidRDefault="00634CF5" w:rsidP="00B52F9C">
            <w:pPr>
              <w:pStyle w:val="TableParagraph"/>
              <w:ind w:left="105" w:right="24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координатном угле; оси координат Ох и Оу, на- чале координат, координатах точки.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148"/>
              <w:rPr>
                <w:sz w:val="24"/>
              </w:rPr>
            </w:pPr>
            <w:r w:rsidRPr="00634CF5">
              <w:rPr>
                <w:sz w:val="24"/>
                <w:lang w:val="ru-RU"/>
              </w:rPr>
              <w:t xml:space="preserve">Называть координаты данной точки. Строить точку с указанными координатами. </w:t>
            </w:r>
            <w:r>
              <w:rPr>
                <w:sz w:val="24"/>
              </w:rPr>
              <w:t>Отмечать точку с данными координатами в</w:t>
            </w:r>
          </w:p>
        </w:tc>
        <w:tc>
          <w:tcPr>
            <w:tcW w:w="2127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Понимает</w:t>
            </w:r>
          </w:p>
          <w:p w:rsidR="00634CF5" w:rsidRPr="00634CF5" w:rsidRDefault="00634CF5" w:rsidP="00B52F9C">
            <w:pPr>
              <w:pStyle w:val="TableParagraph"/>
              <w:ind w:left="108" w:right="1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причины успешной/ неуспешной учебной деятельности и конструктивно действует в условиях </w:t>
            </w:r>
            <w:r w:rsidRPr="00634CF5">
              <w:rPr>
                <w:spacing w:val="10"/>
                <w:sz w:val="24"/>
                <w:lang w:val="ru-RU"/>
              </w:rPr>
              <w:t xml:space="preserve"> </w:t>
            </w:r>
            <w:r w:rsidRPr="00634CF5">
              <w:rPr>
                <w:spacing w:val="-5"/>
                <w:sz w:val="24"/>
                <w:lang w:val="ru-RU"/>
              </w:rPr>
              <w:t>успеха/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8" w:right="15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неуспеха. Делает выводы на</w:t>
            </w:r>
            <w:r w:rsidRPr="00634CF5">
              <w:rPr>
                <w:spacing w:val="-10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основе</w:t>
            </w:r>
          </w:p>
        </w:tc>
        <w:tc>
          <w:tcPr>
            <w:tcW w:w="1950" w:type="dxa"/>
          </w:tcPr>
          <w:p w:rsidR="00634CF5" w:rsidRPr="00634CF5" w:rsidRDefault="00634CF5" w:rsidP="00B52F9C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Владение</w:t>
            </w:r>
          </w:p>
          <w:p w:rsidR="00634CF5" w:rsidRPr="00634CF5" w:rsidRDefault="00634CF5" w:rsidP="00B52F9C">
            <w:pPr>
              <w:pStyle w:val="TableParagraph"/>
              <w:ind w:left="105" w:right="120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коммуникативн ыми умениями с целью реализации возможностей успешного сотрудничества с учителем и</w:t>
            </w:r>
          </w:p>
          <w:p w:rsidR="00634CF5" w:rsidRDefault="00634CF5" w:rsidP="00B52F9C">
            <w:pPr>
              <w:pStyle w:val="TableParagraph"/>
              <w:spacing w:line="270" w:lineRule="atLeast"/>
              <w:ind w:left="105" w:right="657"/>
              <w:rPr>
                <w:sz w:val="24"/>
              </w:rPr>
            </w:pPr>
            <w:r>
              <w:rPr>
                <w:sz w:val="24"/>
              </w:rPr>
              <w:t>учащимися класса при</w:t>
            </w:r>
          </w:p>
        </w:tc>
      </w:tr>
    </w:tbl>
    <w:p w:rsidR="00634CF5" w:rsidRDefault="00634CF5" w:rsidP="00634CF5">
      <w:pPr>
        <w:spacing w:line="270" w:lineRule="atLeast"/>
        <w:rPr>
          <w:sz w:val="24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269"/>
        </w:trPr>
        <w:tc>
          <w:tcPr>
            <w:tcW w:w="816" w:type="dxa"/>
            <w:vMerge w:val="restart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711" w:type="dxa"/>
            <w:vMerge w:val="restart"/>
          </w:tcPr>
          <w:p w:rsidR="00634CF5" w:rsidRDefault="00634CF5" w:rsidP="00B52F9C">
            <w:pPr>
              <w:pStyle w:val="TableParagraph"/>
            </w:pPr>
          </w:p>
        </w:tc>
        <w:tc>
          <w:tcPr>
            <w:tcW w:w="283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координатном углу,</w:t>
            </w:r>
          </w:p>
        </w:tc>
        <w:tc>
          <w:tcPr>
            <w:tcW w:w="2127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</w:tc>
        <w:tc>
          <w:tcPr>
            <w:tcW w:w="1950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работе в парах.</w:t>
            </w:r>
          </w:p>
        </w:tc>
      </w:tr>
      <w:tr w:rsidR="00634CF5" w:rsidTr="00B52F9C">
        <w:trPr>
          <w:trHeight w:val="264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читать и записывать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предъявленного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координаты точки.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банка данных.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Контролировать свою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деятельность: проверять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 действия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суждения и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разных формах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давать им</w:t>
            </w: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вычислений 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(работа с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обоснование.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многозначными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моделями).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числами, используя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Планировать,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изученные приемы.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контролировать и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оценивать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точек, отмеченных 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 действия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координатном углу.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Отмечать точку 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поставленной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данными координатами 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задачей и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координатном углу,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условиями её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читать и записывать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выполнения.</w:t>
            </w: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координаты точки.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0"/>
              </w:rPr>
            </w:pPr>
            <w:r>
              <w:rPr>
                <w:sz w:val="24"/>
              </w:rPr>
              <w:t xml:space="preserve">Читать </w:t>
            </w:r>
            <w:r>
              <w:rPr>
                <w:sz w:val="20"/>
              </w:rPr>
              <w:t>и строить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20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простейшие диаграммы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4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4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0"/>
              </w:rPr>
              <w:t xml:space="preserve">графики. </w:t>
            </w:r>
            <w:r>
              <w:rPr>
                <w:sz w:val="24"/>
              </w:rPr>
              <w:t>Читать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несложные готовые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таблицы. Заполнять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несложные готовые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таблицы.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Воспроизводить способы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построения отрезка 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 линейки.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Называть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свойство сложения.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 (сложение,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вычитание) 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многозначными числами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пределах миллиона,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используя письменные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приёмы вычислений.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Формулировать свойства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 и применять 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 вычислениях,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приводить примеры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действий, обладающих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общими свойствами.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Называть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переместительное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</w:tr>
      <w:tr w:rsidR="00634CF5" w:rsidTr="00B52F9C">
        <w:trPr>
          <w:trHeight w:val="273"/>
        </w:trPr>
        <w:tc>
          <w:tcPr>
            <w:tcW w:w="816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Вычислять значения</w:t>
            </w:r>
          </w:p>
        </w:tc>
        <w:tc>
          <w:tcPr>
            <w:tcW w:w="2127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50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</w:tbl>
    <w:p w:rsidR="00634CF5" w:rsidRDefault="00634CF5" w:rsidP="00634CF5">
      <w:pPr>
        <w:rPr>
          <w:sz w:val="20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1104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ind w:left="105" w:right="30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числовых выражений, содержащих не более шести арифметических</w:t>
            </w:r>
          </w:p>
          <w:p w:rsidR="00634CF5" w:rsidRDefault="00634CF5" w:rsidP="00B52F9C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действий.</w:t>
            </w:r>
          </w:p>
        </w:tc>
        <w:tc>
          <w:tcPr>
            <w:tcW w:w="2127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950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</w:tr>
      <w:tr w:rsidR="00634CF5" w:rsidTr="00B52F9C">
        <w:trPr>
          <w:trHeight w:val="272"/>
        </w:trPr>
        <w:tc>
          <w:tcPr>
            <w:tcW w:w="81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843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10ч.</w:t>
            </w:r>
          </w:p>
        </w:tc>
        <w:tc>
          <w:tcPr>
            <w:tcW w:w="283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Истинные и ложные</w:t>
            </w:r>
          </w:p>
        </w:tc>
        <w:tc>
          <w:tcPr>
            <w:tcW w:w="2127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50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9"/>
              <w:rPr>
                <w:b/>
                <w:sz w:val="28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5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Заинтересованн ость в расширении и углублении получаемых математических знаний.</w:t>
            </w:r>
          </w:p>
          <w:p w:rsidR="00634CF5" w:rsidRPr="00634CF5" w:rsidRDefault="00634CF5" w:rsidP="00B52F9C">
            <w:pPr>
              <w:pStyle w:val="TableParagraph"/>
              <w:spacing w:before="1"/>
              <w:ind w:left="105" w:right="19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634CF5" w:rsidTr="00B52F9C">
        <w:trPr>
          <w:trHeight w:val="263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высказывания. Значения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высказываний: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(истина), Л (ложь).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Образование составного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 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 логической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связки «неверно, что...»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 определение его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истинности. Приводить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примеры истинных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Понимает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ложных высказываний.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причины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успешной/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 решения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неуспешной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4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учебной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арифметической задачи.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Вычислять значения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конструктивно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числовых выражений,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действует в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содержащих не более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успеха/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шести арифметических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неуспеха.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действий. Анализировать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Моделирует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задачу, устанавливать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ситуацию,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зависимость между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представленную в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818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before="122"/>
              <w:ind w:left="108" w:right="510"/>
              <w:rPr>
                <w:sz w:val="24"/>
              </w:rPr>
            </w:pPr>
            <w:r>
              <w:rPr>
                <w:sz w:val="24"/>
              </w:rPr>
              <w:t>Логические понятия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line="259" w:lineRule="exac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величинами, взаимосвязь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между условием и вопросом задачи,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тексте</w:t>
            </w:r>
          </w:p>
          <w:p w:rsidR="00634CF5" w:rsidRPr="00634CF5" w:rsidRDefault="00634CF5" w:rsidP="00B52F9C">
            <w:pPr>
              <w:pStyle w:val="TableParagraph"/>
              <w:spacing w:line="270" w:lineRule="atLeast"/>
              <w:ind w:left="108" w:right="28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арифметической задачи, в виде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Pr="00634CF5" w:rsidRDefault="00634CF5" w:rsidP="00B52F9C">
            <w:pPr>
              <w:rPr>
                <w:sz w:val="2"/>
                <w:szCs w:val="2"/>
                <w:lang w:val="ru-RU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определять количество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схемы (графа),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порядок действий для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таблицы, рисунка.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решения задачи,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Планирует,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выбирать и объяснять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контролирует и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 действий.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Образовывать составные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высказывания 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действия;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 логических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определяет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связок «и», «или»,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«если..., то...» 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эффективные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определять их ис-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тинность. Вычислять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значения числовых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результата.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выражений, содержащих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более шести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действий. Решать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комбинаторные задачи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способом перебора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возможных вариантов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расстановки или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расположения предметов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73"/>
        </w:trPr>
        <w:tc>
          <w:tcPr>
            <w:tcW w:w="81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</w:p>
        </w:tc>
        <w:tc>
          <w:tcPr>
            <w:tcW w:w="2127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</w:tbl>
    <w:p w:rsidR="00634CF5" w:rsidRDefault="00634CF5" w:rsidP="00634CF5">
      <w:pPr>
        <w:rPr>
          <w:sz w:val="2"/>
          <w:szCs w:val="2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2759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ind w:left="105" w:right="14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условиями задач. Составлять таблицы. Оценивать правильность хода решения и реальность ответа на вопрос задачи.</w:t>
            </w:r>
          </w:p>
          <w:p w:rsidR="00634CF5" w:rsidRPr="00634CF5" w:rsidRDefault="00634CF5" w:rsidP="00B52F9C">
            <w:pPr>
              <w:pStyle w:val="TableParagraph"/>
              <w:spacing w:line="276" w:lineRule="exact"/>
              <w:ind w:left="105" w:right="11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Формулировать свойства арифметических действий и применять их при вычислениях.</w:t>
            </w:r>
          </w:p>
        </w:tc>
        <w:tc>
          <w:tcPr>
            <w:tcW w:w="2127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0" w:type="dxa"/>
          </w:tcPr>
          <w:p w:rsidR="00634CF5" w:rsidRPr="00634CF5" w:rsidRDefault="00634CF5" w:rsidP="00B52F9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34CF5" w:rsidTr="00B52F9C">
        <w:trPr>
          <w:trHeight w:val="272"/>
        </w:trPr>
        <w:tc>
          <w:tcPr>
            <w:tcW w:w="816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843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35" w:type="dxa"/>
            <w:tcBorders>
              <w:bottom w:val="nil"/>
            </w:tcBorders>
          </w:tcPr>
          <w:p w:rsidR="00634CF5" w:rsidRDefault="00634CF5" w:rsidP="00B52F9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Изображать угол и</w:t>
            </w:r>
          </w:p>
        </w:tc>
        <w:tc>
          <w:tcPr>
            <w:tcW w:w="2127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8"/>
              <w:rPr>
                <w:b/>
                <w:sz w:val="28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1"/>
              <w:ind w:left="108" w:right="1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Понимает причины успешной/ неуспешной учебной деятельности и конструктивно действует в условиях успеха/ неуспеха.</w:t>
            </w:r>
          </w:p>
          <w:p w:rsidR="00634CF5" w:rsidRPr="00634CF5" w:rsidRDefault="00634CF5" w:rsidP="00B52F9C">
            <w:pPr>
              <w:pStyle w:val="TableParagraph"/>
              <w:ind w:left="108" w:right="13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 xml:space="preserve">Моделирует ситуацию, представленную в тексте арифметической задачи, в виде схемы (графа), таблицы, </w:t>
            </w:r>
            <w:r w:rsidRPr="00634CF5">
              <w:rPr>
                <w:spacing w:val="-4"/>
                <w:sz w:val="24"/>
                <w:lang w:val="ru-RU"/>
              </w:rPr>
              <w:t xml:space="preserve">рисунка. </w:t>
            </w:r>
            <w:r w:rsidRPr="00634CF5">
              <w:rPr>
                <w:sz w:val="24"/>
                <w:lang w:val="ru-RU"/>
              </w:rPr>
              <w:t>Планирует, контролирует и оценивает учебные действия; определяет наиболее эффективные способы достижения результата.</w:t>
            </w:r>
          </w:p>
        </w:tc>
        <w:tc>
          <w:tcPr>
            <w:tcW w:w="1950" w:type="dxa"/>
            <w:vMerge w:val="restart"/>
          </w:tcPr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634CF5" w:rsidRPr="00634CF5" w:rsidRDefault="00634CF5" w:rsidP="00B52F9C">
            <w:pPr>
              <w:pStyle w:val="TableParagraph"/>
              <w:ind w:left="105" w:right="154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Заинтересованн ость в расширении и углублении получаемых математических знаний.</w:t>
            </w:r>
          </w:p>
          <w:p w:rsidR="00634CF5" w:rsidRPr="00634CF5" w:rsidRDefault="00634CF5" w:rsidP="00B52F9C">
            <w:pPr>
              <w:pStyle w:val="TableParagraph"/>
              <w:ind w:left="105" w:right="19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Способность преодолевать трудности, доводить начатую работу до ее завершения.</w:t>
            </w: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Pr="00634CF5" w:rsidRDefault="00634CF5" w:rsidP="00B52F9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257"/>
              <w:rPr>
                <w:b/>
                <w:sz w:val="24"/>
              </w:rPr>
            </w:pPr>
            <w:r>
              <w:rPr>
                <w:b/>
                <w:sz w:val="24"/>
              </w:rPr>
              <w:t>ч.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обозначать его буквами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3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латинского алфавита.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Читать обозначения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углов. Находить 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показывать вершину 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стороны угла. Различать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Геометричес-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 углов. Сравнивать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4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кие понятия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углы способом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наложения, используя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модели. Выполнять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устные вычисления,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используя изученные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приемы. Различать виды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углов и виды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треугольников.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Сравнивать величины,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выраженные в разных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единицах.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Классифицировать углы: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острый, прямой, тупой.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Различать виды углов 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 треугольников.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 решения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составной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арифметической задачи.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Различать виды углов 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 треугольников: 1)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 видам углов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(остроугольный,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прямоугольный,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тупоугольный); 2) по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длинам сторон (разно-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сторонний,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равносторонний,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равнобедренный).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Воспроизводить способы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6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построения отрезка,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прямоугольника, равных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данным, с помощью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65"/>
        </w:trPr>
        <w:tc>
          <w:tcPr>
            <w:tcW w:w="816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634CF5" w:rsidRDefault="00634CF5" w:rsidP="00B52F9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циркуля и линейки.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  <w:tr w:rsidR="00634CF5" w:rsidTr="00B52F9C">
        <w:trPr>
          <w:trHeight w:val="273"/>
        </w:trPr>
        <w:tc>
          <w:tcPr>
            <w:tcW w:w="816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34CF5" w:rsidRDefault="00634CF5" w:rsidP="00B52F9C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 отрезка,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634CF5" w:rsidRDefault="00634CF5" w:rsidP="00B52F9C">
            <w:pPr>
              <w:rPr>
                <w:sz w:val="2"/>
                <w:szCs w:val="2"/>
              </w:rPr>
            </w:pPr>
          </w:p>
        </w:tc>
      </w:tr>
    </w:tbl>
    <w:p w:rsidR="00634CF5" w:rsidRDefault="00634CF5" w:rsidP="00634CF5">
      <w:pPr>
        <w:rPr>
          <w:sz w:val="2"/>
          <w:szCs w:val="2"/>
        </w:rPr>
        <w:sectPr w:rsidR="00634CF5">
          <w:pgSz w:w="11910" w:h="16840"/>
          <w:pgMar w:top="980" w:right="38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711"/>
        <w:gridCol w:w="2835"/>
        <w:gridCol w:w="2127"/>
        <w:gridCol w:w="1950"/>
      </w:tblGrid>
      <w:tr w:rsidR="00634CF5" w:rsidTr="00B52F9C">
        <w:trPr>
          <w:trHeight w:val="13249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634CF5" w:rsidRPr="00634CF5" w:rsidRDefault="00634CF5" w:rsidP="00B52F9C">
            <w:pPr>
              <w:pStyle w:val="TableParagraph"/>
              <w:ind w:left="105" w:right="296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равного данному, с помощью циркуля и линейки (без использования шкалы). Задачи на нахождение длины ломаной и периметра многоугольника.</w:t>
            </w:r>
          </w:p>
          <w:p w:rsidR="00634CF5" w:rsidRPr="00634CF5" w:rsidRDefault="00634CF5" w:rsidP="00B52F9C">
            <w:pPr>
              <w:pStyle w:val="TableParagraph"/>
              <w:ind w:left="105" w:right="55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Вычислять периметр треугольника, прямоугольника и квадрата, площадь прямоугольника и квадрата.</w:t>
            </w:r>
          </w:p>
          <w:p w:rsidR="00634CF5" w:rsidRPr="00634CF5" w:rsidRDefault="00634CF5" w:rsidP="00B52F9C">
            <w:pPr>
              <w:pStyle w:val="TableParagraph"/>
              <w:ind w:left="105" w:right="9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Воспроизводить способы построения отрезка, прямоугольника, равных данным, с помощью циркуля и линейки.</w:t>
            </w:r>
          </w:p>
          <w:p w:rsidR="00634CF5" w:rsidRPr="00634CF5" w:rsidRDefault="00634CF5" w:rsidP="00B52F9C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Понимать пирамиду как пространственную фигуру. Находить вершину, основание, грани и ребра пирамиды. Находить изображение пирамиды на чертеже.</w:t>
            </w:r>
          </w:p>
          <w:p w:rsidR="00634CF5" w:rsidRPr="00634CF5" w:rsidRDefault="00634CF5" w:rsidP="00B52F9C">
            <w:pPr>
              <w:pStyle w:val="TableParagraph"/>
              <w:ind w:left="105" w:right="143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Изготавливать развёртку пирамиды.</w:t>
            </w:r>
          </w:p>
          <w:p w:rsidR="00634CF5" w:rsidRPr="00634CF5" w:rsidRDefault="00634CF5" w:rsidP="00B52F9C">
            <w:pPr>
              <w:pStyle w:val="TableParagraph"/>
              <w:ind w:left="105" w:right="371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Различать цилиндр и конус, прямоугольный параллелепипед и пирамиду.</w:t>
            </w:r>
          </w:p>
          <w:p w:rsidR="00634CF5" w:rsidRPr="00634CF5" w:rsidRDefault="00634CF5" w:rsidP="00B52F9C">
            <w:pPr>
              <w:pStyle w:val="TableParagraph"/>
              <w:ind w:left="105" w:right="98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Воспроизводить способы построения отрезка с помощью</w:t>
            </w:r>
            <w:r w:rsidRPr="00634CF5">
              <w:rPr>
                <w:spacing w:val="-1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линейки.</w:t>
            </w:r>
          </w:p>
          <w:p w:rsidR="00634CF5" w:rsidRPr="00634CF5" w:rsidRDefault="00634CF5" w:rsidP="00B52F9C">
            <w:pPr>
              <w:pStyle w:val="TableParagraph"/>
              <w:ind w:left="105" w:right="329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Выполнять устные вычисления,</w:t>
            </w:r>
            <w:r w:rsidRPr="00634CF5">
              <w:rPr>
                <w:spacing w:val="-11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используя изученные</w:t>
            </w:r>
            <w:r w:rsidRPr="00634CF5">
              <w:rPr>
                <w:spacing w:val="-3"/>
                <w:sz w:val="24"/>
                <w:lang w:val="ru-RU"/>
              </w:rPr>
              <w:t xml:space="preserve"> </w:t>
            </w:r>
            <w:r w:rsidRPr="00634CF5">
              <w:rPr>
                <w:sz w:val="24"/>
                <w:lang w:val="ru-RU"/>
              </w:rPr>
              <w:t>приемы.</w:t>
            </w:r>
          </w:p>
          <w:p w:rsidR="00634CF5" w:rsidRPr="00634CF5" w:rsidRDefault="00634CF5" w:rsidP="00B52F9C">
            <w:pPr>
              <w:pStyle w:val="TableParagraph"/>
              <w:ind w:left="105" w:right="305"/>
              <w:rPr>
                <w:sz w:val="24"/>
                <w:lang w:val="ru-RU"/>
              </w:rPr>
            </w:pPr>
            <w:r w:rsidRPr="00634CF5">
              <w:rPr>
                <w:sz w:val="24"/>
                <w:lang w:val="ru-RU"/>
              </w:rPr>
              <w:t>Называть пространственную фигуру, изображенную на чертеже или представленную в виде модели (многогранник, прямоугольный параллелепипед, куб, пирамида, конус,</w:t>
            </w:r>
          </w:p>
          <w:p w:rsidR="00634CF5" w:rsidRDefault="00634CF5" w:rsidP="00B52F9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цилиндр).</w:t>
            </w:r>
          </w:p>
        </w:tc>
        <w:tc>
          <w:tcPr>
            <w:tcW w:w="2127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  <w:tc>
          <w:tcPr>
            <w:tcW w:w="1950" w:type="dxa"/>
          </w:tcPr>
          <w:p w:rsidR="00634CF5" w:rsidRDefault="00634CF5" w:rsidP="00B52F9C">
            <w:pPr>
              <w:pStyle w:val="TableParagraph"/>
              <w:rPr>
                <w:sz w:val="24"/>
              </w:rPr>
            </w:pPr>
          </w:p>
        </w:tc>
      </w:tr>
      <w:tr w:rsidR="00634CF5" w:rsidTr="00B52F9C">
        <w:trPr>
          <w:trHeight w:val="275"/>
        </w:trPr>
        <w:tc>
          <w:tcPr>
            <w:tcW w:w="816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634CF5" w:rsidRDefault="00634CF5" w:rsidP="00B52F9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11" w:type="dxa"/>
          </w:tcPr>
          <w:p w:rsidR="00634CF5" w:rsidRDefault="00634CF5" w:rsidP="00B52F9C">
            <w:pPr>
              <w:pStyle w:val="TableParagraph"/>
              <w:spacing w:line="256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136 ч.</w:t>
            </w:r>
          </w:p>
        </w:tc>
        <w:tc>
          <w:tcPr>
            <w:tcW w:w="2835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  <w:tc>
          <w:tcPr>
            <w:tcW w:w="1950" w:type="dxa"/>
          </w:tcPr>
          <w:p w:rsidR="00634CF5" w:rsidRDefault="00634CF5" w:rsidP="00B52F9C">
            <w:pPr>
              <w:pStyle w:val="TableParagraph"/>
              <w:rPr>
                <w:sz w:val="20"/>
              </w:rPr>
            </w:pPr>
          </w:p>
        </w:tc>
      </w:tr>
    </w:tbl>
    <w:p w:rsidR="00634CF5" w:rsidRDefault="00634CF5" w:rsidP="00634CF5"/>
    <w:p w:rsidR="001109DA" w:rsidRDefault="001109DA"/>
    <w:p w:rsidR="00D66901" w:rsidRDefault="00D66901"/>
    <w:p w:rsidR="00D66901" w:rsidRDefault="00D66901"/>
    <w:p w:rsidR="00D66901" w:rsidRDefault="00D66901"/>
    <w:p w:rsidR="00D66901" w:rsidRDefault="00D66901"/>
    <w:p w:rsidR="00D66901" w:rsidRDefault="00D66901"/>
    <w:p w:rsidR="00D66901" w:rsidRDefault="00D66901"/>
    <w:p w:rsidR="00D66901" w:rsidRDefault="00D66901">
      <w:pPr>
        <w:sectPr w:rsidR="00D66901" w:rsidSect="0036781E">
          <w:pgSz w:w="11910" w:h="16840"/>
          <w:pgMar w:top="980" w:right="380" w:bottom="280" w:left="500" w:header="720" w:footer="720" w:gutter="0"/>
          <w:cols w:space="720"/>
        </w:sectPr>
      </w:pPr>
    </w:p>
    <w:p w:rsidR="00D66901" w:rsidRDefault="00D66901" w:rsidP="00D66901">
      <w:pPr>
        <w:rPr>
          <w:b/>
          <w:sz w:val="28"/>
          <w:szCs w:val="28"/>
        </w:rPr>
      </w:pPr>
    </w:p>
    <w:p w:rsidR="00D66901" w:rsidRDefault="00D66901" w:rsidP="00D6690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 математика 1 класс.</w:t>
      </w:r>
    </w:p>
    <w:p w:rsidR="00D66901" w:rsidRPr="000C1930" w:rsidRDefault="00D66901" w:rsidP="00D66901">
      <w:pPr>
        <w:pStyle w:val="aa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>(132 часа в год, 4 часа в неделю)</w:t>
      </w:r>
    </w:p>
    <w:tbl>
      <w:tblPr>
        <w:tblW w:w="16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1838"/>
        <w:gridCol w:w="1440"/>
        <w:gridCol w:w="2520"/>
        <w:gridCol w:w="1563"/>
        <w:gridCol w:w="2175"/>
        <w:gridCol w:w="2382"/>
        <w:gridCol w:w="2160"/>
        <w:gridCol w:w="1183"/>
      </w:tblGrid>
      <w:tr w:rsidR="00D66901" w:rsidTr="00184FF1">
        <w:trPr>
          <w:trHeight w:val="84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№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Тип урока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Кол-во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Планируемые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результаты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(предметные)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Содержание урока</w:t>
            </w:r>
          </w:p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8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Планируемые результаты личностные и метапредметные</w:t>
            </w:r>
          </w:p>
          <w:p w:rsidR="00D66901" w:rsidRDefault="00D66901" w:rsidP="00184FF1">
            <w:pPr>
              <w:jc w:val="center"/>
              <w:rPr>
                <w:b/>
              </w:rPr>
            </w:pPr>
            <w:r>
              <w:rPr>
                <w:b/>
              </w:rPr>
              <w:t>Характеристика деятельности</w:t>
            </w: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Стр. </w:t>
            </w:r>
          </w:p>
          <w:p w:rsidR="00D66901" w:rsidRDefault="00D66901" w:rsidP="00184FF1">
            <w:pPr>
              <w:snapToGrid w:val="0"/>
            </w:pPr>
            <w:r>
              <w:t>учебника</w:t>
            </w:r>
          </w:p>
        </w:tc>
      </w:tr>
      <w:tr w:rsidR="00D66901" w:rsidTr="00184FF1">
        <w:trPr>
          <w:trHeight w:val="84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Личностные</w:t>
            </w:r>
          </w:p>
          <w:p w:rsidR="00D66901" w:rsidRDefault="00D66901" w:rsidP="00184FF1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Познавательные</w:t>
            </w:r>
          </w:p>
          <w:p w:rsidR="00D66901" w:rsidRDefault="00D66901" w:rsidP="00184FF1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Коммуникатив-ные</w:t>
            </w:r>
          </w:p>
          <w:p w:rsidR="00D66901" w:rsidRDefault="00D66901" w:rsidP="00184FF1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Регулятивные</w:t>
            </w:r>
          </w:p>
          <w:p w:rsidR="00D66901" w:rsidRDefault="00D66901" w:rsidP="00184FF1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>
            <w:r>
              <w:t>1-2</w:t>
            </w:r>
          </w:p>
          <w:p w:rsidR="00D66901" w:rsidRDefault="00D66901" w:rsidP="00184FF1"/>
          <w:p w:rsidR="00D66901" w:rsidRDefault="00D66901" w:rsidP="00184FF1">
            <w:r>
              <w:t>3.09</w:t>
            </w:r>
          </w:p>
          <w:p w:rsidR="00D66901" w:rsidRDefault="00D66901" w:rsidP="00184FF1">
            <w:r>
              <w:t>4.09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Множество и отношения</w:t>
            </w:r>
          </w:p>
          <w:p w:rsidR="00D66901" w:rsidRDefault="00D66901" w:rsidP="00184FF1">
            <w:r>
              <w:t>Сравниваем</w:t>
            </w:r>
          </w:p>
          <w:p w:rsidR="00D66901" w:rsidRDefault="00D66901" w:rsidP="00184FF1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pPr>
              <w:rPr>
                <w:b/>
              </w:rPr>
            </w:pPr>
            <w:r>
              <w:t>(2ч</w:t>
            </w:r>
            <w:r>
              <w:rPr>
                <w:b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 предметов разными способами. Выявление сходства и различия. Разделение предметов на группы.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сравнивать, делить на группы, формировать результат сравнения.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Принимать и сохранять учебную задачу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4-5</w:t>
            </w:r>
          </w:p>
          <w:p w:rsidR="00D66901" w:rsidRDefault="00D66901" w:rsidP="00184FF1"/>
          <w:p w:rsidR="00D66901" w:rsidRDefault="00D66901" w:rsidP="00184FF1">
            <w:r>
              <w:t>С.6-7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3.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6.09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Слева направо</w:t>
            </w:r>
          </w:p>
          <w:p w:rsidR="00D66901" w:rsidRDefault="00D66901" w:rsidP="00184FF1">
            <w:r>
              <w:t>Справа налево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Направление движения. Упорядочивание предметов по направлению и размеру. Классификация предметов.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Поиск, обнаружение и устранение ошибок логического характера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ориентироваться в понятиях: «слева – направо», «справа – налево», классифицировать предметы; проводить замкнутую линию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Преобразовывать практическую задачу в познавательную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8-9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4.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9.09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Знакомство с таблицей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 с таблицей. Строка и столбец. Описание местоположения фигуры в таблице. Соединение точек в соответствии с заданным направлением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прогнозиро-</w:t>
            </w:r>
          </w:p>
          <w:p w:rsidR="00D66901" w:rsidRDefault="00D66901" w:rsidP="00184FF1">
            <w:r>
              <w:t>вание результата вычисления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ориентироваться в понятиях6 «справа вверху, внизу», «правее, левее».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Задавать вопросы; контролировать свои действия.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Учитывать правила в планировании способа решения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С..</w:t>
            </w:r>
          </w:p>
          <w:p w:rsidR="00D66901" w:rsidRDefault="00D66901" w:rsidP="00184FF1">
            <w:pPr>
              <w:snapToGrid w:val="0"/>
            </w:pPr>
            <w:r>
              <w:t>10-11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10.09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Сравниваем</w:t>
            </w:r>
          </w:p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 предметов разными способами. Выявление сходства и различия. Разделение предметов на группы.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Учебно-познавательный интерес к новому учебному </w:t>
            </w:r>
            <w:r>
              <w:lastRenderedPageBreak/>
              <w:t>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Умение сравнивать, делить на группы, формировать результат сравнения.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Принимать и сохранять учебную задачу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С.12-15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6-7</w:t>
            </w:r>
          </w:p>
          <w:p w:rsidR="00D66901" w:rsidRDefault="00D66901" w:rsidP="00184FF1"/>
          <w:p w:rsidR="00D66901" w:rsidRDefault="00D66901" w:rsidP="00184FF1">
            <w:r>
              <w:t>11.09</w:t>
            </w:r>
          </w:p>
          <w:p w:rsidR="00D66901" w:rsidRDefault="00D66901" w:rsidP="00184FF1">
            <w:r>
              <w:t>13.09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Арифметические действия. Величины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Числа и цифры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51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Урок-путешест-</w:t>
            </w:r>
          </w:p>
          <w:p w:rsidR="00D66901" w:rsidRDefault="00D66901" w:rsidP="00184FF1">
            <w:r>
              <w:t>вие</w:t>
            </w:r>
          </w:p>
          <w:p w:rsidR="00D66901" w:rsidRDefault="00D66901" w:rsidP="00184FF1">
            <w:r>
              <w:t>(2ч)</w:t>
            </w:r>
          </w:p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Знакомство с числами и цифрами от1 до 9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счёт предметов, чтение и запись чисел от 1 до 9.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называть и различать цифры от 1 до 9; определять пространственное положение цифры 2 в клетке и число предметов в множестве.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С.16-17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С.18-19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16.09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Конструируем</w:t>
            </w:r>
          </w:p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Практиче-</w:t>
            </w:r>
          </w:p>
          <w:p w:rsidR="00D66901" w:rsidRDefault="00D66901" w:rsidP="00184FF1">
            <w:r>
              <w:t>ское занятие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 с набором «Уголки». Наблюдение за составлением фигуры из двух «уголков». Счёт в пределах 10. письмо цифр 1, 2.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нахождение геометрических форм в окружающем мире, распознавание и называние фигур.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работать  с наборами «Уголки» и «Танграм»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Формулировать собственное мнение и позицию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Различать способ и результат действия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С.20-21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9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17.09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Учимся выполнять сложение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Объединение множеств. Состав числа. Установление соответствия между рисунками и записью: 4 и 2 – это…группировка и упорядочивание чисел</w:t>
            </w:r>
          </w:p>
          <w:p w:rsidR="00D66901" w:rsidRDefault="00D66901" w:rsidP="00184FF1"/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решение примеров арифметическими способами.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называть и различать числа 2, 3, 4, 5; определять пространственное положение цифр 2, 3, 4, 5 и число предметов в множестве.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Формулировать собственное мнение и позицию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Выполнять учебные действия в умственной форме.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С.22- 23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18.09.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Находим фигуры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Урок-игра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 целого (четырёхугольника) и его частей (треугольника). Письмо цифр 1, 2, 3. тренировка на написание изученных цифр.</w:t>
            </w:r>
          </w:p>
          <w:p w:rsidR="00D66901" w:rsidRDefault="00D66901" w:rsidP="00184FF1"/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основных геометрических фигур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составлять и моделировать задачи по рисункам; устанавливать закономерности и продолжать узор.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использовать, распознавать и изображать геометрические фигуры.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для партнёра высказывания.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С.24- 25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11.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20.09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Шагаем по линейке</w:t>
            </w:r>
          </w:p>
          <w:p w:rsidR="00D66901" w:rsidRDefault="00D66901" w:rsidP="00184FF1">
            <w:pPr>
              <w:snapToGrid w:val="0"/>
            </w:pPr>
            <w:r>
              <w:t>Вправо. Влево.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Урок-игра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Порядковый с использованием шкалы линейки. </w:t>
            </w:r>
            <w:r>
              <w:lastRenderedPageBreak/>
              <w:t>Моделирование с помощью фишек состава числа 6. Названия, последовательность и запись цифрами натуральных чисел. Работа с дидактическим пособием «Машина».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Поиск, обнаружение и устранение </w:t>
            </w:r>
            <w:r>
              <w:lastRenderedPageBreak/>
              <w:t>ошибок логического характера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Умение ориентироваться в понятиях: «вправо», </w:t>
            </w:r>
            <w:r>
              <w:lastRenderedPageBreak/>
              <w:t>«влево», различать эти понятия, уточняя пространственноерасположение.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Адекватно использовать речь для планирования и </w:t>
            </w:r>
            <w:r>
              <w:lastRenderedPageBreak/>
              <w:t>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Преобразовывать практическую задачу в </w:t>
            </w:r>
            <w:r>
              <w:lastRenderedPageBreak/>
              <w:t>познавательную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С. 26-27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12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23.09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Учимся выполнять вычитания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Выделение из множества его подмножеств. Удаление части множеств.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выполнять арифметические действия, видеть связь между сложение м и вычитанием.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записывать цифры 1 – 4, складывать результаты с использованием разрезного материала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Формулировать собственное мнение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Различать способ и результат действия.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28-29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>
            <w:r>
              <w:t>13-14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24.09</w:t>
            </w:r>
          </w:p>
          <w:p w:rsidR="00D66901" w:rsidRDefault="00D66901" w:rsidP="00184FF1">
            <w:r>
              <w:t>25.09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r>
              <w:t>Сравниваем</w:t>
            </w:r>
          </w:p>
          <w:p w:rsidR="00D66901" w:rsidRDefault="00D66901" w:rsidP="00184FF1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Урок-игра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Составление модели по данной сюжетной  ситуации. Сравнение моделей. Работа с «машиной»: изменение формы фигуры при сохранении размера и цвета.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писать цифру 5, составлять пары из элементов двух множеств, понимать различия между числом и цифрой, классифицировать геометрические фигуры по цвету и форме.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использовать, распознавать и изображать геометрические фигуры.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для партнёра высказывания.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30-33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С.34-35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15-16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27.09</w:t>
            </w:r>
          </w:p>
          <w:p w:rsidR="00D66901" w:rsidRDefault="00D66901" w:rsidP="00184FF1">
            <w:pPr>
              <w:snapToGrid w:val="0"/>
            </w:pPr>
            <w:r>
              <w:t>30.09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Готовимся решать задачи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Моделирование состава числа 8 с помощью фишек. Анализ модели. Выбор способа решения учебной задачи. Тренировка в написании изученных цифр.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получение устойчивого учебно-познавательного интереса к новым способам решения задач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числа 8. умение устанавливать соответствие между рисунком и моделью, текстом и моделью; писать цифру 7.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Задавать вопросы; контролировать свои действия.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36-37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 38-39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17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Складываем числа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Сложение чисел и запись по соответствующей схеме. Составление </w:t>
            </w:r>
            <w:r>
              <w:lastRenderedPageBreak/>
              <w:t>записей с использованием раздаточного материала. Тренировка в написании изученных цифр.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Ориентация на решение примеров арифметическ</w:t>
            </w:r>
            <w:r>
              <w:lastRenderedPageBreak/>
              <w:t>ими способами.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Умение составлять и моделировать задачи по рисункам; продолжать узор по </w:t>
            </w:r>
            <w:r>
              <w:lastRenderedPageBreak/>
              <w:t>заданной программе, образцу.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40-43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18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Вычитаем числа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Последовательность арифметических действий при выполнении вычитания. Составление вопроса «На сколько?» к предметной ситуации. Сравнение геометрических фигур. </w:t>
            </w:r>
          </w:p>
          <w:p w:rsidR="00D66901" w:rsidRDefault="00D66901" w:rsidP="00184FF1">
            <w:r>
              <w:t>Письмо цифры 8.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Проявлять познавательную инициативу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числа 8. умение составлять и моделировать условие задачи пот рисункам и находить способ решения задачи.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Формулировать собственное мнение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Различать способ и результат действия.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44- 45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19.</w:t>
            </w:r>
          </w:p>
          <w:p w:rsidR="00D66901" w:rsidRDefault="00D66901" w:rsidP="00184FF1">
            <w:pPr>
              <w:snapToGrid w:val="0"/>
            </w:pPr>
            <w:r>
              <w:t>4.10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Различаем числа и цифры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Урок-путешест-</w:t>
            </w:r>
          </w:p>
          <w:p w:rsidR="00D66901" w:rsidRDefault="00D66901" w:rsidP="00184FF1">
            <w:r>
              <w:t>вие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Число. Цифра. Моделирование состава числа 9. составление вопросов вида: «Сколько?», «На сколько?», «сколько осталось?». Письмо цифры 9.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решение примеров арифметическими способами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числа 9. умение различать числа и цифры.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Преобразовывать практическую задачу в познавательную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С.46-49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20</w:t>
            </w:r>
          </w:p>
          <w:p w:rsidR="00D66901" w:rsidRDefault="00D66901" w:rsidP="00184FF1">
            <w:pPr>
              <w:snapToGrid w:val="0"/>
            </w:pPr>
            <w:r>
              <w:t>7.10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Число и цифра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 чисел с опорой на порядок следования чисел при счёте. Число 0, его получение и обозначение.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записывать числа заданной последовательности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С.50-51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21-22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8.10</w:t>
            </w:r>
          </w:p>
          <w:p w:rsidR="00D66901" w:rsidRDefault="00D66901" w:rsidP="00184FF1">
            <w:pPr>
              <w:snapToGrid w:val="0"/>
            </w:pPr>
            <w:r>
              <w:t>9.10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Измеряем длину в см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t>Сравнение предметов по длине. Длина. Единицы длины – сантиметр</w:t>
            </w:r>
            <w:r>
              <w:rPr>
                <w:b/>
              </w:rPr>
              <w:t>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единицы длины – сантиметр. Умение сравнивать предметы по длине.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С.52- 53</w:t>
            </w:r>
          </w:p>
          <w:p w:rsidR="00D66901" w:rsidRDefault="00D66901" w:rsidP="00184FF1">
            <w:pPr>
              <w:snapToGrid w:val="0"/>
            </w:pPr>
            <w:r>
              <w:t>С.54-55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11.10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Увеличение и уменьшение числа на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Получение числа прибавлением 1 к предыдущему числу, вычитания одного из числа. Составление примеров  из карточек. </w:t>
            </w:r>
            <w:r>
              <w:lastRenderedPageBreak/>
              <w:t>Обоснование выбора арифметического действия. Моделирование ситуации увеличения (уменьшения) числа на 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Учебно-познавательный интерес к новому учебному 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Умение писать цифры в прямом и обратном порядке; увеличивать и уменьшать числа на 1, 2; записывать </w:t>
            </w:r>
            <w:r>
              <w:lastRenderedPageBreak/>
              <w:t>цифры с заданной последовательности; понимать смысл действий сложения и вычитания.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56-57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24</w:t>
            </w:r>
          </w:p>
          <w:p w:rsidR="00D66901" w:rsidRDefault="00D66901" w:rsidP="00184FF1">
            <w:pPr>
              <w:snapToGrid w:val="0"/>
            </w:pPr>
            <w:r>
              <w:t>14.10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Увеличение и уменьшение числа на 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Получение числа прибавлением 1 к предыдущему числу, вычитания одного из числа. Составление примеров  из карточек. Обоснование выбора арифметического действия. Моделирование ситуации увеличения (уменьшения) числа на 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писать цифры в прямом и обратном порядке; увеличивать и уменьшать числа на 1, 2; записывать цифры с заданной последовательности; понимать смысл действий сложения и вычитания.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С.58-59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15.10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Число 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Урок-игра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Состав числа 10. поиск пропущенного числа на основе состава числа 10.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знания двузначных чисел, сравнение двузначного числа с однозначными.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Знание состава числа 10, работая с наглядным материалом. Умение складывать однозначные числа с опорой на шкалу.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взаимный контроль и оказывать в сотрудничестве необходимую помощь.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Ставить новые учебные задачи в сотрудничестве с учителем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С.60-61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16.10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Измеряем длину в дм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t>Сравнение предметов по длине. Длина. Единицы длины – дециметр</w:t>
            </w:r>
            <w:r>
              <w:rPr>
                <w:b/>
              </w:rPr>
              <w:t>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единицы длины – дм. Умение измерять предметы, сравнивать предметы по длине.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С.62-63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27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18.10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Знакомимся с </w:t>
            </w:r>
            <w:r>
              <w:lastRenderedPageBreak/>
              <w:t>многоугольника</w:t>
            </w:r>
          </w:p>
          <w:p w:rsidR="00D66901" w:rsidRDefault="00D66901" w:rsidP="00184FF1">
            <w:r>
              <w:t>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Урок-</w:t>
            </w:r>
            <w:r>
              <w:lastRenderedPageBreak/>
              <w:t>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Обобщение </w:t>
            </w:r>
            <w:r>
              <w:lastRenderedPageBreak/>
              <w:t>представлений о многоугольниках. Подготовка к решению задач.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Ориентация </w:t>
            </w:r>
            <w:r>
              <w:lastRenderedPageBreak/>
              <w:t>на обнаруже-</w:t>
            </w:r>
          </w:p>
          <w:p w:rsidR="00D66901" w:rsidRDefault="00D66901" w:rsidP="00184FF1">
            <w:r>
              <w:t>ние моделей многоуголь-</w:t>
            </w:r>
          </w:p>
          <w:p w:rsidR="00D66901" w:rsidRDefault="00D66901" w:rsidP="00184FF1">
            <w:r>
              <w:t>ников.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Иметь </w:t>
            </w:r>
            <w:r>
              <w:lastRenderedPageBreak/>
              <w:t>представление о многоугольнике. Умение называть многоугольники; классифицировать фигуры.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Учитывать разные </w:t>
            </w:r>
            <w:r>
              <w:lastRenderedPageBreak/>
              <w:t>мнения и интересы, задавать вопросы.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Вносить </w:t>
            </w:r>
            <w:r>
              <w:lastRenderedPageBreak/>
              <w:t>необходимые коррективы.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С.64-65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28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21.10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Знакомимся с задачей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 (1ч)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Арифметические действия с числами; сложение и вычитание. Решение текстовых арифметических задач с помощью выкладывания или изображения фишек.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получение устойчивого учебно-познавательного интереса к новым способам решения задач</w:t>
            </w:r>
          </w:p>
          <w:p w:rsidR="00D66901" w:rsidRDefault="00D66901" w:rsidP="00184FF1"/>
          <w:p w:rsidR="00D66901" w:rsidRDefault="00D66901" w:rsidP="00184FF1"/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работать с наглядным материалом, складывать однозначные числа с опорой на раздаточный материал; решать задачи и выполнять запись их решения.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Задавать вопросы; контролировать свои действия.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С.66- 67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29-30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22.10</w:t>
            </w:r>
          </w:p>
          <w:p w:rsidR="00D66901" w:rsidRDefault="00D66901" w:rsidP="00184FF1">
            <w:pPr>
              <w:snapToGrid w:val="0"/>
            </w:pPr>
            <w:r>
              <w:t>23.10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Решаем задачи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 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С.68-69</w:t>
            </w:r>
          </w:p>
          <w:p w:rsidR="00D66901" w:rsidRDefault="00D66901" w:rsidP="00184FF1">
            <w:pPr>
              <w:snapToGrid w:val="0"/>
            </w:pPr>
            <w:r>
              <w:t>С.70-71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31-32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25.10</w:t>
            </w:r>
          </w:p>
          <w:p w:rsidR="00D66901" w:rsidRDefault="00D66901" w:rsidP="00184FF1">
            <w:pPr>
              <w:snapToGrid w:val="0"/>
            </w:pPr>
            <w:r>
              <w:t>28.10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Числа от 11 до 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Урок-путешест-</w:t>
            </w:r>
          </w:p>
          <w:p w:rsidR="00D66901" w:rsidRDefault="00D66901" w:rsidP="00184FF1">
            <w:r>
              <w:t>вие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Числа второго десятка: чтение, запись, состав. Счёт в пределах 20.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знание двузначных чисел в виде суммы разрядных слагаемых.</w:t>
            </w:r>
          </w:p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чисел от 11 до 20. умение измерять длину, высоту предметов.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Установка на здоровый образ жизни.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Выполнять учебные действия материализованный, громкоречевой и умственной форме.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С.72-75</w:t>
            </w:r>
          </w:p>
          <w:p w:rsidR="00D66901" w:rsidRDefault="00D66901" w:rsidP="00184FF1">
            <w:pPr>
              <w:snapToGrid w:val="0"/>
            </w:pPr>
            <w:r>
              <w:t>С.76-77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29.10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Измеряем длину в дм и см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Длина. Единицы длины: дециметр, сантиметр, соотношение между ними.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знание единиц длины, переход от одних единиц длины к другим.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единиц длины. Умение на практике измерять предметы.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взаимный контроль.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итоговый и пошаговый контроль по результату.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78-79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34</w:t>
            </w:r>
          </w:p>
          <w:p w:rsidR="00D66901" w:rsidRDefault="00D66901" w:rsidP="00184FF1">
            <w:pPr>
              <w:snapToGrid w:val="0"/>
            </w:pPr>
            <w:r>
              <w:t>30.10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Составляем задачи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Урок-игра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Дополнение текста по задачи. Составление задач по данному сюжету и решение их.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Способность объяснять выбор арифметических действий </w:t>
            </w:r>
            <w:r>
              <w:lastRenderedPageBreak/>
              <w:t>для решения, умение выбирать наиболее целесообразный способ решения задачи.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Умение отличать задачу от обычного текста; дописывать пропущенные числа.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Задавать вопросы; контролировать свои действия.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С.80-81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35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Работаем с числами до 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Урок-закрепление</w:t>
            </w:r>
          </w:p>
          <w:p w:rsidR="00D66901" w:rsidRDefault="00D66901" w:rsidP="00184FF1"/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t>Порядок чисел от одного до 20. десятичный состав чисел второго десятка. Представление чисел в виде суммы разрядных слагаемых</w:t>
            </w:r>
            <w:r>
              <w:rPr>
                <w:b/>
              </w:rPr>
              <w:t>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оценивать правиль-</w:t>
            </w:r>
          </w:p>
          <w:p w:rsidR="00D66901" w:rsidRDefault="00D66901" w:rsidP="00184FF1">
            <w:r>
              <w:t>ность составления числовой последовательности.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чисел от 1 до 20. умение представить числа от 1 до 20 в виде суммы разрядных слагаемых.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Выражение устойчивой учебно-познавательной мотивации учения.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Выполнять учебные действия при группировке чисел по заданному или самостоятельно установленному правилу.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С.82- 83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36-37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11.11</w:t>
            </w:r>
          </w:p>
          <w:p w:rsidR="00D66901" w:rsidRDefault="00D66901" w:rsidP="00184FF1">
            <w:r>
              <w:t>12.11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 Учимся выполнять умножение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 xml:space="preserve">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Знакомство со способами нахождения результата сложения равных чисел. Состав чисел второго десятка. Измерение длины отрезков и сравнение их по длине.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Знакомство со знаком умножения.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разных способов нахождения результата сложения равных чисел. Умение измерять длину.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высказывания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 сотрудничестве с учителем ставить новые учебные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84-85</w:t>
            </w:r>
          </w:p>
          <w:p w:rsidR="00D66901" w:rsidRDefault="00D66901" w:rsidP="00184FF1">
            <w:pPr>
              <w:snapToGrid w:val="0"/>
            </w:pPr>
            <w:r>
              <w:t>С. 86-87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38</w:t>
            </w:r>
          </w:p>
          <w:p w:rsidR="00D66901" w:rsidRDefault="00D66901" w:rsidP="00184FF1">
            <w:pPr>
              <w:snapToGrid w:val="0"/>
            </w:pPr>
            <w:r>
              <w:t>13.11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Составляем и решаем задачи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 xml:space="preserve">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Составление задач по модели её решения. Арифметические действия с числами. Классификация геометрических фигур.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наблюдать за изменением решения задачи при изменении её условия (вопроса)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составлять задачу по заданной схеме и решать её.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88-89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39</w:t>
            </w:r>
          </w:p>
          <w:p w:rsidR="00D66901" w:rsidRDefault="00D66901" w:rsidP="00184FF1">
            <w:pPr>
              <w:snapToGrid w:val="0"/>
            </w:pPr>
            <w:r>
              <w:t>15.11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Работаем с числами от 1 до 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Знакомство со способами нахождения результата сложения равных чисел. Состав чисел второго десятка. Измерение длины отрезков и сравнение их по длине.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Знакомство со знаком умножения.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разных способов нахождения результата сложения равных чисел. Умение измерять длину.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высказывания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 сотрудничестве с учителем ставить новые учебные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90-91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40-41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18.11</w:t>
            </w:r>
          </w:p>
          <w:p w:rsidR="00D66901" w:rsidRDefault="00D66901" w:rsidP="00184FF1">
            <w:pPr>
              <w:snapToGrid w:val="0"/>
            </w:pPr>
            <w:r>
              <w:t>19.11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Умножаем числа</w:t>
            </w:r>
          </w:p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Урок-</w:t>
            </w:r>
            <w:r>
              <w:lastRenderedPageBreak/>
              <w:t>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Знакомство со </w:t>
            </w:r>
            <w:r>
              <w:lastRenderedPageBreak/>
              <w:t>способами нахождения результата сложения равных чисел. Состав чисел второго десятка. Измерение длины отрезков и сравнение их по длине.</w:t>
            </w:r>
          </w:p>
          <w:p w:rsidR="00D66901" w:rsidRDefault="00D66901" w:rsidP="00184FF1"/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Знакомство </w:t>
            </w:r>
            <w:r>
              <w:lastRenderedPageBreak/>
              <w:t>со знаком умножения.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Знание разных </w:t>
            </w:r>
            <w:r>
              <w:lastRenderedPageBreak/>
              <w:t>способов нахождения результата сложения равных чисел. Умение измерять длину.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Строить понятные </w:t>
            </w:r>
            <w:r>
              <w:lastRenderedPageBreak/>
              <w:t>высказывания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В сотрудничестве с </w:t>
            </w:r>
            <w:r>
              <w:lastRenderedPageBreak/>
              <w:t>учителем ставить новые учебные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С. 92-93</w:t>
            </w:r>
          </w:p>
          <w:p w:rsidR="00D66901" w:rsidRDefault="00D66901" w:rsidP="00184FF1">
            <w:pPr>
              <w:snapToGrid w:val="0"/>
            </w:pPr>
            <w:r>
              <w:lastRenderedPageBreak/>
              <w:t>С. 94-95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42-43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20.11</w:t>
            </w:r>
          </w:p>
          <w:p w:rsidR="00D66901" w:rsidRDefault="00D66901" w:rsidP="00184FF1">
            <w:pPr>
              <w:snapToGrid w:val="0"/>
            </w:pPr>
            <w:r>
              <w:t>22.11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Решаем задачи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Урок-путешест-</w:t>
            </w:r>
          </w:p>
          <w:p w:rsidR="00D66901" w:rsidRDefault="00D66901" w:rsidP="00184FF1">
            <w:r>
              <w:t>вие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Составление и решение текстовых задач арифметическим способом с опорой на схемы.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наблюдать за изменением решения задачи при изменении её условия (вопроса)</w:t>
            </w:r>
          </w:p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решать задачи на увеличение числа на несколько единиц.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</w:t>
            </w:r>
          </w:p>
          <w:p w:rsidR="00D66901" w:rsidRDefault="00D66901" w:rsidP="00184FF1">
            <w:pPr>
              <w:snapToGrid w:val="0"/>
            </w:pPr>
            <w:r>
              <w:t>.96-97 С.98-99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44</w:t>
            </w:r>
          </w:p>
          <w:p w:rsidR="00D66901" w:rsidRDefault="00D66901" w:rsidP="00184FF1">
            <w:pPr>
              <w:snapToGrid w:val="0"/>
            </w:pPr>
            <w:r>
              <w:t>25.11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Верно ли, что…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Комбинированный 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Обоснование выбора «верно» - «неверно» на примерах изученного материала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сравнивать и обобщать информа-</w:t>
            </w:r>
          </w:p>
          <w:p w:rsidR="00D66901" w:rsidRDefault="00D66901" w:rsidP="00184FF1">
            <w:r>
              <w:t>цию, представлен</w:t>
            </w:r>
          </w:p>
          <w:p w:rsidR="00D66901" w:rsidRDefault="00D66901" w:rsidP="00184FF1">
            <w:r>
              <w:t>ную в строках, задачах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сравнивать числа, выполнять арифметические действия. Сравнивать отрезки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Вносить необходимые коррективы в действие после его завершения.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100- 101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45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26.11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Учимся выполнять деление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 xml:space="preserve">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Разбиение множества на равновеликие множества. Составление задачи по модели и записи решения.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находить связь между умножением и делением.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разбивать на равновеликие множества, понимать смысл действия деления.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102-103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46—47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27.11</w:t>
            </w:r>
          </w:p>
          <w:p w:rsidR="00D66901" w:rsidRDefault="00D66901" w:rsidP="00184FF1">
            <w:pPr>
              <w:snapToGrid w:val="0"/>
            </w:pPr>
            <w:r>
              <w:t>29.11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Делим числа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Комбинированный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Знакомство с последовательностью учебных действий при выполнении действия деления. Различие ситуаций, требующих выполнения действия </w:t>
            </w:r>
            <w:r>
              <w:lastRenderedPageBreak/>
              <w:t>деления или умножения.</w:t>
            </w:r>
          </w:p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Способность находить связь между умножением и делением.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различать действие деления и умножения. Знать знаки.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высказывания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 сотрудничестве с учителем ставить новые учебные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104-105</w:t>
            </w:r>
          </w:p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106-107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48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Сравниваем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Комбинированный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 с наборами «Цветные фигуры», «Уголки», «Танграм».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сравнивать геометрические фигуры по форме и величине.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обозначать результат сравнения словами «больше», «меньше», «длиннее»,  «короче».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высказывания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 сотрудничестве с учителем ставить новые учебные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108- 109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49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3.12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Работаем с числами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Урок-повторение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Увеличение и уменьшение чисел первого десятка. Измерение длин. Обнаружение способа решения учебной задачи.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сравнивать и обобщать информа-</w:t>
            </w:r>
          </w:p>
          <w:p w:rsidR="00D66901" w:rsidRDefault="00D66901" w:rsidP="00184FF1">
            <w:r>
              <w:t>цию, представленную в строках, задачах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чисел. Умение составлять примеры с ответом 9.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Выражение устойчивой учебно-познавательной мотивации учения.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Выполнять учебные действия при группировке чисел по заданному или самостоятельно установленному правилу.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110-111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50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4.12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Решаем задачи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Урок-ознакомление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Сравнение. Ответ на вопросы: «На сколько больше (меньше)?» Получение ответа с помощью моделирования ситуаций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планировать решение задачи, выбирать наиболее целесообразный способ решения задач на сравнение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выбирать действия при решении задач на сравнение.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новым способам решения задач.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112-113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51</w:t>
            </w:r>
            <w:r>
              <w:rPr>
                <w:lang w:val="en-US"/>
              </w:rPr>
              <w:t>-5</w:t>
            </w:r>
            <w:r>
              <w:t>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6.12</w:t>
            </w:r>
          </w:p>
          <w:p w:rsidR="00D66901" w:rsidRDefault="00D66901" w:rsidP="00184FF1">
            <w:pPr>
              <w:snapToGrid w:val="0"/>
            </w:pPr>
            <w:r>
              <w:t>9.12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Складываем и вычитаем числа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Урок-закрепление (</w:t>
            </w:r>
            <w:r>
              <w:rPr>
                <w:lang w:val="en-US"/>
              </w:rPr>
              <w:t>2</w:t>
            </w:r>
            <w:r>
              <w:t>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Чтение записи арифметического действия. Состав чисел. Сравнение числовых выражений и равенств. Сравнение длин отрезков, задач.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сравнивать разные способы вычислений, выбирать удобный.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чисел первого и второго десятков. Умение классифицировать числовые выражения.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Понимание необходимости учения, выраженного в преобладании учебно-познавательных мотивов.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Различать способ и результат действия.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114-115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 116-117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53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10.12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Умножаем и делим числа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Комбинированный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t xml:space="preserve">Различие арифметических действий умножения и </w:t>
            </w:r>
            <w:r>
              <w:lastRenderedPageBreak/>
              <w:t>деления. Чтение и запись числовых выражений. Составление и решение задач</w:t>
            </w:r>
            <w:r>
              <w:rPr>
                <w:b/>
              </w:rPr>
              <w:t>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Способность находить связь между </w:t>
            </w:r>
            <w:r>
              <w:lastRenderedPageBreak/>
              <w:t>умножением и делением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Умение различать арифметические  действия </w:t>
            </w:r>
            <w:r>
              <w:lastRenderedPageBreak/>
              <w:t>умножения и деления; прочитывать и записывать числовые выражения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Адекватно использовать речь для планирования и </w:t>
            </w:r>
            <w:r>
              <w:lastRenderedPageBreak/>
              <w:t>регуляции своей деятельности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Оценивать правильность выполнения </w:t>
            </w:r>
            <w:r>
              <w:lastRenderedPageBreak/>
              <w:t>действия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118-119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54.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11.12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Решаем задачи разными способами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Комбинированный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Рассмотрение разных способов сравнения числовых выражений решения задач, вычислений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Способность планировать решение задачи, выбирать наиболее целесообразный способ решения задач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разных способов сравнения. Умение составлять и решать задачи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новым способам решения задач.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задачи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120-121</w:t>
            </w:r>
          </w:p>
        </w:tc>
      </w:tr>
      <w:tr w:rsidR="00D66901" w:rsidTr="00184FF1">
        <w:trPr>
          <w:trHeight w:val="10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55-56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13.12</w:t>
            </w:r>
          </w:p>
          <w:p w:rsidR="00D66901" w:rsidRDefault="00D66901" w:rsidP="00184FF1">
            <w:pPr>
              <w:snapToGrid w:val="0"/>
            </w:pPr>
            <w:r>
              <w:t>16.12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Повторяем пройденный материал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 закрепление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Определение состава числа, решение задач изученных видов, повторение изученных единиц длины.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использовать различные приемы проверки правильности вычисления результата действия.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состава числа первого и второго десятка. Умение решать задачи и примеры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122- 126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/>
          <w:p w:rsidR="00D66901" w:rsidRDefault="00D66901" w:rsidP="00184FF1">
            <w:r>
              <w:t>57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17.12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Свойства арифметических действий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Перестановка чисел при сложении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10ч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ознакомление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Свойство сложения (складывать числа можно в любом порядке) составление  фигуры из частей.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  <w:r>
              <w:t>Способность моделировать ситуации при перестановке слагаемых в сумме двух чисел, перестановке двух слагаемы</w:t>
            </w:r>
            <w:r>
              <w:rPr>
                <w:b/>
              </w:rPr>
              <w:t>х.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Умение применять свойства сложения при выполнении вычислений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Задавать вопросы. Контролировать действия партнера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Учитывать правило в решении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4-8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58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18.12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Шар. Куб.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lastRenderedPageBreak/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Обобщение представлений о шаре, кубе..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обнаруже-</w:t>
            </w:r>
          </w:p>
          <w:p w:rsidR="00D66901" w:rsidRDefault="00D66901" w:rsidP="00184FF1">
            <w:r>
              <w:t xml:space="preserve">ние моделей </w:t>
            </w:r>
            <w:r>
              <w:lastRenderedPageBreak/>
              <w:t>шара, куба.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Иметь представление о шаре, кубе.. Умение  </w:t>
            </w:r>
            <w:r>
              <w:lastRenderedPageBreak/>
              <w:t>соотносить предметы с шаром, кубом.; классифицировать фигуры.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Учитывать разные мнения и интересы, задавать вопросы.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Вносить необходимые коррективы.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9-11</w:t>
            </w:r>
          </w:p>
        </w:tc>
      </w:tr>
      <w:tr w:rsidR="00D66901" w:rsidTr="00184FF1">
        <w:trPr>
          <w:trHeight w:val="31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59-60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20.12</w:t>
            </w:r>
          </w:p>
          <w:p w:rsidR="00D66901" w:rsidRDefault="00D66901" w:rsidP="00184FF1">
            <w:pPr>
              <w:snapToGrid w:val="0"/>
            </w:pPr>
            <w:r>
              <w:t>23.12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Сложение с числом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 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 сложении числа с 0 получается то же число.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использовать математическую терминологию про выполнении арифметического действия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складывать числа с 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Формулировать собственное мнение, строить понятные высказывания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действий.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12-15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61-62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24.12</w:t>
            </w:r>
          </w:p>
          <w:p w:rsidR="00D66901" w:rsidRDefault="00D66901" w:rsidP="00184FF1">
            <w:pPr>
              <w:snapToGrid w:val="0"/>
            </w:pPr>
            <w:r>
              <w:t>25.12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Свойства вычитания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 Изучение и закрепление (2ч)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Свойства вычитания: из меньшего числа нельзя вычесть большее; разность двух одинаковых чисел равна нулю.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 познавательный интерес  кновым способам решения задач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применять свойство вычитания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Понимать разные способы вычислений, выбирать удобный.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 при решении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16-20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63-64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27.12</w:t>
            </w:r>
          </w:p>
          <w:p w:rsidR="00D66901" w:rsidRDefault="00D66901" w:rsidP="00184FF1">
            <w:pPr>
              <w:snapToGrid w:val="0"/>
            </w:pPr>
            <w:r>
              <w:t>10.01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Вычитание числа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При вычитании из числа нуля получается то же число. </w:t>
            </w:r>
          </w:p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 познавательный интерес  кновым способам решения задач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Знание, что разность двух одинаковых чисел равна нулю. Умение вычитать из числа 0.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Понимать разные способы вычислений, выбирать удобный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действия  при решении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21-24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65-66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13.01</w:t>
            </w:r>
          </w:p>
          <w:p w:rsidR="00D66901" w:rsidRDefault="00D66901" w:rsidP="00184FF1">
            <w:pPr>
              <w:snapToGrid w:val="0"/>
            </w:pPr>
            <w:r>
              <w:t>14.01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Деление на группы по несколько предметов.</w:t>
            </w:r>
          </w:p>
          <w:p w:rsidR="00D66901" w:rsidRPr="00C33256" w:rsidRDefault="00D66901" w:rsidP="00184FF1">
            <w:pPr>
              <w:rPr>
                <w:b/>
              </w:rPr>
            </w:pPr>
            <w:r w:rsidRPr="00C33256"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Упражнение в делении группы предметов по определенным признакам(форме, цвету, размеру)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контролировать и осуществлять контроль правильности и полноты выполнения заданий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делить группу предметов по определенным признакам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Контролировать действия при решении заданий.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воспринимать оценку учителя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25-27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67-68</w:t>
            </w:r>
          </w:p>
          <w:p w:rsidR="00D66901" w:rsidRDefault="00D66901" w:rsidP="00184FF1"/>
          <w:p w:rsidR="00D66901" w:rsidRDefault="00D66901" w:rsidP="00184FF1">
            <w:r>
              <w:t>15.01</w:t>
            </w:r>
          </w:p>
          <w:p w:rsidR="00D66901" w:rsidRDefault="00D66901" w:rsidP="00184FF1">
            <w:r>
              <w:t>17.01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Таблица </w:t>
            </w:r>
            <w:r>
              <w:lastRenderedPageBreak/>
              <w:t>сложения и вычитания в пределах 20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Сложение с числом 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50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Изучение и первичное закрепление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Прибавление одного к десяти, вычитание одного из десяти. Приемы вычислений: называние одного, двух трех чисел, следующих за данным числом (предшествующих данному числу)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Учебно-познавательный интерес к новому учебному материалу и способам решения примеров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Умение прибавлять 1 к 10 и вычитать 1 из 10; правильно называть числа и результат действий сложения и вычитания; воспроизводить по памяти результаты табличных случаев в пределах 10.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Использовать речь для решения примеров и задач, задавать вопросы.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 28-30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69-70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20.01</w:t>
            </w:r>
          </w:p>
          <w:p w:rsidR="00D66901" w:rsidRDefault="00D66901" w:rsidP="00184FF1">
            <w:pPr>
              <w:snapToGrid w:val="0"/>
            </w:pPr>
            <w:r>
              <w:t>21.01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и вычитание числа 1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одного к десяти, вычитание одного из десяти. Приемы вычислений: называние одного, двух трех чисел, следующих за данным числом (предшествующих данному числу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прибавлять 1 к 10 и вычитать 1 из 10; правильно называть числа и результат действий сложения и вычитания; воспроизводить по памяти результаты табличных случаев в пределах 10.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С.31-35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71-72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22.01</w:t>
            </w:r>
          </w:p>
          <w:p w:rsidR="00D66901" w:rsidRDefault="00D66901" w:rsidP="00184FF1">
            <w:pPr>
              <w:snapToGrid w:val="0"/>
            </w:pPr>
            <w:r>
              <w:t>24.01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 числа 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Табличные случаи сложения и вычитания 2, 3, 4, 5, 6 без перехода через разряд и с переходом через разряд. Приемы вычисления: прибавление и вычитание числа по частям, сложение и вычитание с помощью шкалы линейки.                        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сравнивать разные способы вычислений, выбирать удобный.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складывать и вычитать числа второго десятка без перехода и с переходом через разряд, пользуясь приемом вычисления: прибавление и вычитание числа по частям.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36- 40</w:t>
            </w:r>
          </w:p>
        </w:tc>
      </w:tr>
      <w:tr w:rsidR="00D66901" w:rsidTr="00184FF1">
        <w:trPr>
          <w:trHeight w:val="4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73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27.01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Вычитание числа 2.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Табличные случаи сложения и вычитания 2, 3, 4, 5, 6 без перехода через разряд и с переходом через разряд. Приемы вычисления: прибавление и вычитание числа по частям, сложение и вычитание с помощью шкалы линейки.                        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складывать и вычитать числа второго десятка без перехода и с переходом через разряд, пользуясь приемом вычисления: прибавление и вычитание числа по частям.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41-46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r>
              <w:t>74-75</w:t>
            </w:r>
          </w:p>
          <w:p w:rsidR="00D66901" w:rsidRDefault="00D66901" w:rsidP="00184FF1"/>
          <w:p w:rsidR="00D66901" w:rsidRDefault="00D66901" w:rsidP="00184FF1">
            <w:r>
              <w:t>28.01</w:t>
            </w:r>
          </w:p>
          <w:p w:rsidR="00D66901" w:rsidRDefault="00D66901" w:rsidP="00184FF1">
            <w:r>
              <w:t>29.01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r>
              <w:t>Прибавление  числа 3.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Табличные случаи прибавления и вычитания числа 3. приемы вычисления: название одного, двух, трех следующих за данным числом чисел приемы вычисления : прибавление и вычитание числа по частям.</w:t>
            </w:r>
          </w:p>
          <w:p w:rsidR="00D66901" w:rsidRDefault="00D66901" w:rsidP="00184FF1"/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воспроизводить по памяти результаты табличных случаев прибавления и вычитания 3.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С.47-52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76-77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31.01</w:t>
            </w:r>
          </w:p>
          <w:p w:rsidR="00D66901" w:rsidRDefault="00D66901" w:rsidP="00184FF1">
            <w:pPr>
              <w:snapToGrid w:val="0"/>
            </w:pPr>
            <w:r>
              <w:t>3.02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Вычитание числа 3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Закрепле-</w:t>
            </w:r>
          </w:p>
          <w:p w:rsidR="00D66901" w:rsidRDefault="00D66901" w:rsidP="00184FF1">
            <w:r>
              <w:t xml:space="preserve">ние (1 ч)                    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Табличные случаи прибавления и вычитания числа 3. приемы вычисления: название одного, двух, трех следующих за данным числом чисел приемы вычисления : прибавление и вычитание числа по частям.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воспроизводить по памяти результаты табличных случаев прибавления и вычитания 3.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53-57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78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4.02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  числа 4.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Табличные случаи сложения и вычитания числа 4. сложение и вычитание известными приемами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прибавлять и вычитать число 4 с переходом через разряд.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58-62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79-80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5.02</w:t>
            </w:r>
          </w:p>
          <w:p w:rsidR="00D66901" w:rsidRDefault="00D66901" w:rsidP="00184FF1">
            <w:pPr>
              <w:snapToGrid w:val="0"/>
            </w:pPr>
            <w:r>
              <w:t>7.02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Вычитание числа 4.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Табличные случаи сложения и вычитания числа 4. сложение и вычитание известными приемами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прибавлять и вычитать число 4 с переходом через разряд.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С.63- 67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81-82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17.02</w:t>
            </w:r>
          </w:p>
          <w:p w:rsidR="00D66901" w:rsidRDefault="00D66901" w:rsidP="00184FF1">
            <w:pPr>
              <w:snapToGrid w:val="0"/>
            </w:pPr>
            <w:r>
              <w:t>18.02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и вычитание числа 5.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Табличные случаи прибавления и вычитания числа 5, приемы вычислений известным способом.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прибавлять и вычитать 5 по памяти.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С.68- 74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83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19.02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 контроль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Проверка табличных случаев сложения и вычитания с переходом через десяток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84-85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21.02</w:t>
            </w:r>
          </w:p>
          <w:p w:rsidR="00D66901" w:rsidRDefault="00D66901" w:rsidP="00184FF1">
            <w:pPr>
              <w:snapToGrid w:val="0"/>
            </w:pPr>
            <w:r>
              <w:t>24.02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и вычитание числа 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Табличные случаи прибавления и вычитания числа 6. приемы вычислений: название одного, двух, трех следующих за </w:t>
            </w:r>
            <w:r>
              <w:lastRenderedPageBreak/>
              <w:t>данным числом (предшествующих данному числу); прибавление и вычитание по частям.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Учебно-познавательный интерес к новому учебному материалу и </w:t>
            </w:r>
            <w:r>
              <w:lastRenderedPageBreak/>
              <w:t>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Умение прибавлять и вычитать число 6, знание табличных случаев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С.75-82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86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25.02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и вычитание числа 6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закрепление 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Табличные случаи прибавления и вычитания числа 6. приемы вычислений: название одного, двух, трех следующих за данным числом (предшествующих данному числу); прибавление и вычитание по частям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прибавлять и вычитать число 6, знание табличных случаев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с.. 81-83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87-89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26.02</w:t>
            </w:r>
          </w:p>
          <w:p w:rsidR="00D66901" w:rsidRDefault="00D66901" w:rsidP="00184FF1">
            <w:pPr>
              <w:snapToGrid w:val="0"/>
            </w:pPr>
            <w:r>
              <w:t>28.02</w:t>
            </w:r>
          </w:p>
          <w:p w:rsidR="00D66901" w:rsidRDefault="00D66901" w:rsidP="00184FF1">
            <w:pPr>
              <w:snapToGrid w:val="0"/>
            </w:pPr>
            <w:r>
              <w:t>3.03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 чисел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Изучение и первичное закрепление (2ч)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 чисел. Правило: чтобы узнать, на сколько единиц одно число меньше или больше другого, нужно из большего вычесть меньшее. Решение арифметических задач. Практические действия с множествами предметов. Связь между вычитанием и сложением. Устные приёмы вычислений. Понятия: «больше», «меньше», «больше на…», «меньше на…»</w:t>
            </w:r>
          </w:p>
          <w:p w:rsidR="00D66901" w:rsidRDefault="00D66901" w:rsidP="00184FF1"/>
          <w:p w:rsidR="00D66901" w:rsidRDefault="00D66901" w:rsidP="00184FF1"/>
          <w:p w:rsidR="00D66901" w:rsidRDefault="00D66901" w:rsidP="00184FF1"/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сравнивать геометрические фигуры по форме и величине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понятия: «больше», «меньше»; смысл сложения и вычитания. Умение сравнивать два числа, характеризуя результат сравнения словами «больше», «меньше», «больше на …», «меньше на …»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Строить понятные высказывания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 сотрудничестве с учителем ставить новые учебные задачи.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С.84-89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90-91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4.03</w:t>
            </w:r>
          </w:p>
          <w:p w:rsidR="00D66901" w:rsidRDefault="00D66901" w:rsidP="00184FF1">
            <w:pPr>
              <w:snapToGrid w:val="0"/>
            </w:pPr>
            <w:r>
              <w:t>5.03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Сравнение. Результат сравнения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 – закрепление 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90-95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92-94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7.03</w:t>
            </w:r>
          </w:p>
          <w:p w:rsidR="00D66901" w:rsidRDefault="00D66901" w:rsidP="00184FF1">
            <w:pPr>
              <w:snapToGrid w:val="0"/>
            </w:pPr>
            <w:r>
              <w:t>10.03</w:t>
            </w:r>
          </w:p>
          <w:p w:rsidR="00D66901" w:rsidRDefault="00D66901" w:rsidP="00184FF1">
            <w:pPr>
              <w:snapToGrid w:val="0"/>
            </w:pPr>
            <w:r>
              <w:t>11.01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На сколько больше или меньше?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Урок-закрепление 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96-99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95</w:t>
            </w:r>
          </w:p>
          <w:p w:rsidR="00D66901" w:rsidRDefault="00D66901" w:rsidP="00184FF1"/>
          <w:p w:rsidR="00D66901" w:rsidRDefault="00D66901" w:rsidP="00184FF1">
            <w:r>
              <w:lastRenderedPageBreak/>
              <w:t>12.03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Урок-контроль</w:t>
            </w:r>
          </w:p>
          <w:p w:rsidR="00D66901" w:rsidRDefault="00D66901" w:rsidP="00184FF1">
            <w:r>
              <w:lastRenderedPageBreak/>
              <w:t>(1ч)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96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14.03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 над ошибками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Урок-коррекции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Отработка и корректирование ошибок, допущенных в контрольной работе.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97-99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17.03</w:t>
            </w:r>
          </w:p>
          <w:p w:rsidR="00D66901" w:rsidRDefault="00D66901" w:rsidP="00184FF1">
            <w:pPr>
              <w:snapToGrid w:val="0"/>
            </w:pPr>
            <w:r>
              <w:t>18.03</w:t>
            </w:r>
          </w:p>
          <w:p w:rsidR="00D66901" w:rsidRDefault="00D66901" w:rsidP="00184FF1">
            <w:pPr>
              <w:snapToGrid w:val="0"/>
            </w:pPr>
            <w:r>
              <w:t>19.03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Увеличение числа на несколько единиц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pPr>
              <w:rPr>
                <w:b/>
              </w:rPr>
            </w:pPr>
            <w:r>
              <w:t>(3ч</w:t>
            </w:r>
            <w:r>
              <w:rPr>
                <w:b/>
              </w:rPr>
              <w:t>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Решение арифметических текстовых задач на нахождение числа большего или меньшего данного на несколько единиц. Запись решения задач в два и более действий.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Учебно-познавательный интерес к новому учебному материалу и способам решения примеров</w:t>
            </w:r>
          </w:p>
          <w:p w:rsidR="00D66901" w:rsidRDefault="00D66901" w:rsidP="00184FF1"/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решать арифметические текстовые задачи. Записывать решение задач в два и более действия.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Использовать речь для решения примеров и задач, задавать вопросы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Оценивать правильность выполнения решения задач и примеров.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100-104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100-102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21.03</w:t>
            </w:r>
          </w:p>
          <w:p w:rsidR="00D66901" w:rsidRDefault="00D66901" w:rsidP="00184FF1">
            <w:pPr>
              <w:snapToGrid w:val="0"/>
            </w:pPr>
            <w:r>
              <w:t>1.04</w:t>
            </w:r>
          </w:p>
          <w:p w:rsidR="00D66901" w:rsidRDefault="00D66901" w:rsidP="00184FF1">
            <w:pPr>
              <w:snapToGrid w:val="0"/>
            </w:pPr>
            <w:r>
              <w:t>2.04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Уменьшение числа на несколько единиц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pPr>
              <w:rPr>
                <w:b/>
              </w:rPr>
            </w:pPr>
            <w:r>
              <w:t xml:space="preserve"> (3ч</w:t>
            </w:r>
            <w:r>
              <w:rPr>
                <w:b/>
              </w:rPr>
              <w:t>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105-108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103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4.04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Урок-контроль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104-105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7.04</w:t>
            </w:r>
          </w:p>
          <w:p w:rsidR="00D66901" w:rsidRDefault="00D66901" w:rsidP="00184FF1">
            <w:pPr>
              <w:snapToGrid w:val="0"/>
            </w:pPr>
            <w:r>
              <w:t>8.04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чисел 7, 8, 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числа 7, 8, 9. Сложение и вычитание (умножение и деление) как взаимнообратные действия.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решение примеров арифметическими способами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воспроизводить по памяти результаты табличного сложения двух любых однозначных чисел.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109-114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106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9.04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чисел 7, 8, 9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Урок-контроль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Прибавление числа 7, 8, 9. Сложение и вычитание (умножение и деление) как взаимнообратные действия.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решение примеров арифметическими способами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воспроизводить по памяти результаты табличного сложения двух любых однозначных чисел.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107-110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11.04</w:t>
            </w:r>
          </w:p>
          <w:p w:rsidR="00D66901" w:rsidRDefault="00D66901" w:rsidP="00184FF1">
            <w:pPr>
              <w:snapToGrid w:val="0"/>
            </w:pPr>
            <w:r>
              <w:t>14.04</w:t>
            </w:r>
          </w:p>
          <w:p w:rsidR="00D66901" w:rsidRDefault="00D66901" w:rsidP="00184FF1">
            <w:pPr>
              <w:snapToGrid w:val="0"/>
            </w:pPr>
            <w:r>
              <w:t>15.04</w:t>
            </w:r>
          </w:p>
          <w:p w:rsidR="00D66901" w:rsidRDefault="00D66901" w:rsidP="00184FF1">
            <w:pPr>
              <w:snapToGrid w:val="0"/>
            </w:pPr>
            <w:r>
              <w:t>16.04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Вычитание чисел 7, 8, 9</w:t>
            </w:r>
          </w:p>
          <w:p w:rsidR="00D66901" w:rsidRDefault="00D66901" w:rsidP="00184FF1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(4ч)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Вычитание  числа 7, 8, 9. Сложение и вычитание (умножение и деление) как взаимнообратные действия.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Ориентация на решение примеров арифметическими способами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воспроизводить по памяти результаты табличного вычитания двух любых однозначных чисел.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115-123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111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lastRenderedPageBreak/>
              <w:t>18.04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Вычитание чисел 7, 8, 9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lastRenderedPageBreak/>
              <w:t>Проверочная работа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Урок-контроль</w:t>
            </w:r>
          </w:p>
          <w:p w:rsidR="00D66901" w:rsidRDefault="00D66901" w:rsidP="00184FF1">
            <w:r>
              <w:lastRenderedPageBreak/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Вычитание  числа 7, 8, 9. Сложение  и </w:t>
            </w:r>
            <w:r>
              <w:lastRenderedPageBreak/>
              <w:t>вычитание (умножение и деление) как взаимнообратные действия.</w:t>
            </w:r>
          </w:p>
          <w:p w:rsidR="00D66901" w:rsidRDefault="00D66901" w:rsidP="00184FF1"/>
          <w:p w:rsidR="00D66901" w:rsidRDefault="00D66901" w:rsidP="00184FF1"/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Ориентация на решение </w:t>
            </w:r>
            <w:r>
              <w:lastRenderedPageBreak/>
              <w:t>примеров арифметическими способами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Умение воспроизводить по </w:t>
            </w:r>
            <w:r>
              <w:lastRenderedPageBreak/>
              <w:t>памяти результаты табличного вычитание двух любых однозначных чисел.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Адекватно использовать речевые </w:t>
            </w:r>
            <w:r>
              <w:lastRenderedPageBreak/>
              <w:t>средства для счёта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 xml:space="preserve">Осуществлять пошаговый </w:t>
            </w:r>
            <w:r>
              <w:lastRenderedPageBreak/>
              <w:t>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112-113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21.04</w:t>
            </w:r>
          </w:p>
          <w:p w:rsidR="00D66901" w:rsidRDefault="00D66901" w:rsidP="00184FF1">
            <w:pPr>
              <w:snapToGrid w:val="0"/>
            </w:pPr>
            <w:r>
              <w:t>22.04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Сложение и вычитание. Скобки</w:t>
            </w:r>
          </w:p>
          <w:p w:rsidR="00D66901" w:rsidRDefault="00D66901" w:rsidP="00184FF1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</w:t>
            </w:r>
          </w:p>
          <w:p w:rsidR="00D66901" w:rsidRDefault="00D66901" w:rsidP="00184FF1">
            <w:r>
              <w:t>ние</w:t>
            </w:r>
          </w:p>
          <w:p w:rsidR="00D66901" w:rsidRDefault="00D66901" w:rsidP="00184FF1">
            <w:r>
              <w:t>(3ч)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Правило порядка выполнения действий со скобками. Числовое выражение и его значение.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Способность оценивать правиль-</w:t>
            </w:r>
          </w:p>
          <w:p w:rsidR="00D66901" w:rsidRDefault="00D66901" w:rsidP="00184FF1">
            <w:r>
              <w:t>ность составления числовой последователь</w:t>
            </w:r>
          </w:p>
          <w:p w:rsidR="00D66901" w:rsidRDefault="00D66901" w:rsidP="00184FF1">
            <w:r>
              <w:t>ности</w:t>
            </w:r>
          </w:p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Знание правил порядка выполнения действий в выражениях со скобками.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Выражение устойчивой учебно-познавательной мотивации учения.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Выполнять учебные действия при группировке чисел по заданному или самостоятельно установленному правилу.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 124-128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114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23.04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Контрольная работа №2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Урок-контроль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Сложение и вычитание как взаимнообратные действия. Решение арифметических текстовых задач на нахождение числа большего или меньшего данного числа на несколько единиц.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Умение выполнять табличное сложение и вычитание изученными приёмами, решать задачи, применять правила порядка выполнения действий со скобками.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115-116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25.04</w:t>
            </w:r>
          </w:p>
          <w:p w:rsidR="00D66901" w:rsidRDefault="00D66901" w:rsidP="00184FF1">
            <w:pPr>
              <w:snapToGrid w:val="0"/>
            </w:pPr>
            <w:r>
              <w:t>28.04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 над ошибками.</w:t>
            </w:r>
          </w:p>
          <w:p w:rsidR="00D66901" w:rsidRDefault="00D66901" w:rsidP="00184FF1">
            <w:pPr>
              <w:snapToGrid w:val="0"/>
            </w:pPr>
            <w:r>
              <w:t>Закрепление пройденного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Урок-коррекции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Отработка и корректирование ошибок, допущенных в контрольной работе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117-118</w:t>
            </w:r>
          </w:p>
          <w:p w:rsidR="00D66901" w:rsidRDefault="00D66901" w:rsidP="00184FF1"/>
          <w:p w:rsidR="00D66901" w:rsidRDefault="00D66901" w:rsidP="00184FF1">
            <w:r>
              <w:t>29.04</w:t>
            </w:r>
          </w:p>
          <w:p w:rsidR="00D66901" w:rsidRDefault="00D66901" w:rsidP="00184FF1">
            <w:r>
              <w:t>30.04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Осевая симметрия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Зеркальное отражение предметов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8ч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Урок-ознакомление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 xml:space="preserve">Решение примеров (сложение и вычитание чисел второго десятка с переходом через разряд). Решение задач </w:t>
            </w:r>
            <w:r>
              <w:lastRenderedPageBreak/>
              <w:t>в одно, два действия на нахождение числа большего или меньшего данного числа на несколько единиц. Построение с помощью линейки отрезка заданной длины. Упражнение на вычисление выражений со скобками. Отображение в зеркале (симметрия).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Способность оценивать правиль-</w:t>
            </w:r>
          </w:p>
          <w:p w:rsidR="00D66901" w:rsidRDefault="00D66901" w:rsidP="00184FF1">
            <w:r>
              <w:t xml:space="preserve">ность составления </w:t>
            </w:r>
            <w:r>
              <w:lastRenderedPageBreak/>
              <w:t>числовой последовательности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 xml:space="preserve">Умение складывать и вычитать числа второго десятка с переходом через разряд, решать </w:t>
            </w:r>
            <w:r>
              <w:lastRenderedPageBreak/>
              <w:t>задачи на нахождение большего или меньшего данного на несколько единиц, измерять длину предмета с помощью линейки, изображать отрезок заданной длины, отмечать на бумаге точку, проводить линию по линейке, вычислять выражения со скобками, называть фигуру, изображённую на рисунке (круг, квадрат, треугольник, точка, отрезок)</w:t>
            </w:r>
          </w:p>
          <w:p w:rsidR="00D66901" w:rsidRDefault="00D66901" w:rsidP="00184FF1"/>
          <w:p w:rsidR="00D66901" w:rsidRDefault="00D66901" w:rsidP="00184FF1"/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Адекватно использовать речевые средства для счёта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Осуществлять пошаговый контроль по результатам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С. 129-133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119-120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5.05</w:t>
            </w:r>
          </w:p>
          <w:p w:rsidR="00D66901" w:rsidRDefault="00D66901" w:rsidP="00184FF1">
            <w:pPr>
              <w:snapToGrid w:val="0"/>
            </w:pPr>
            <w:r>
              <w:t>6.05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Симметрия</w:t>
            </w:r>
          </w:p>
          <w:p w:rsidR="00D66901" w:rsidRDefault="00D66901" w:rsidP="00184FF1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Урок-ознакомление 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С. </w:t>
            </w:r>
          </w:p>
          <w:p w:rsidR="00D66901" w:rsidRDefault="00D66901" w:rsidP="00184FF1">
            <w:pPr>
              <w:snapToGrid w:val="0"/>
            </w:pPr>
            <w:r>
              <w:t>134- 137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121-122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7.05</w:t>
            </w:r>
          </w:p>
          <w:p w:rsidR="00D66901" w:rsidRDefault="00D66901" w:rsidP="00184FF1">
            <w:pPr>
              <w:snapToGrid w:val="0"/>
            </w:pPr>
            <w:r>
              <w:t>12.05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Оси симметрии фигуры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Урок-ознакомление 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С.</w:t>
            </w:r>
          </w:p>
          <w:p w:rsidR="00D66901" w:rsidRDefault="00D66901" w:rsidP="00184FF1">
            <w:pPr>
              <w:snapToGrid w:val="0"/>
            </w:pPr>
            <w:r>
              <w:t>138-142</w:t>
            </w: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123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13.05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t>Контрольная работа №3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Урок-контроль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Сложение и вычитание как взаимнообратные действия. Решение арифметических текстовых задач на нахождение числа большего или меньшего данного числа на несколько единиц.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 xml:space="preserve">Умение выполнять табличное сложение и вычитание </w:t>
            </w:r>
            <w:r>
              <w:rPr>
                <w:color w:val="000000"/>
              </w:rPr>
              <w:t>изученны</w:t>
            </w:r>
            <w:r>
              <w:t>ми приёмами, решать задачи, применять правила порядка выполнения действий со скобками.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124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14.05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Работа над ошибками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Урок-коррекция</w:t>
            </w:r>
          </w:p>
          <w:p w:rsidR="00D66901" w:rsidRDefault="00D66901" w:rsidP="00184FF1">
            <w:r>
              <w:t>(1ч)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Отработка и корректирование ошибок, допущенных в контрольной работе</w:t>
            </w:r>
          </w:p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125-126</w:t>
            </w:r>
          </w:p>
          <w:p w:rsidR="00D66901" w:rsidRDefault="00D66901" w:rsidP="00184FF1"/>
          <w:p w:rsidR="00D66901" w:rsidRDefault="00D66901" w:rsidP="00184FF1">
            <w:r>
              <w:t>16.05</w:t>
            </w:r>
          </w:p>
          <w:p w:rsidR="00D66901" w:rsidRDefault="00D66901" w:rsidP="00184FF1">
            <w:r>
              <w:t>19.05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 xml:space="preserve">Повторение пройденного </w:t>
            </w:r>
            <w:r>
              <w:rPr>
                <w:b/>
              </w:rPr>
              <w:lastRenderedPageBreak/>
              <w:t>материала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Сравнение чисел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8ч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Урок-повторение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pPr>
              <w:rPr>
                <w:b/>
              </w:rPr>
            </w:pPr>
          </w:p>
          <w:p w:rsidR="00D66901" w:rsidRDefault="00D66901" w:rsidP="00184FF1">
            <w:r>
              <w:t>Табличные случаи прибавления и вычитания чисел. Решение арифметических текстовых задач. Запись решения задач в два и более действий.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Проявлять познавательную инициативу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Умение выкладывать или изображать фишки для выбора необходимого арифметического действия; решать задачи.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Формулировать собственное мнение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  <w:p w:rsidR="00D66901" w:rsidRDefault="00D66901" w:rsidP="00184FF1"/>
          <w:p w:rsidR="00D66901" w:rsidRDefault="00D66901" w:rsidP="00184FF1"/>
          <w:p w:rsidR="00D66901" w:rsidRDefault="00D66901" w:rsidP="00184FF1"/>
          <w:p w:rsidR="00D66901" w:rsidRDefault="00D66901" w:rsidP="00184FF1">
            <w:r>
              <w:t>Различать способ и результат действия.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lastRenderedPageBreak/>
              <w:t>127-128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20.05</w:t>
            </w:r>
          </w:p>
          <w:p w:rsidR="00D66901" w:rsidRDefault="00D66901" w:rsidP="00184FF1">
            <w:pPr>
              <w:snapToGrid w:val="0"/>
            </w:pPr>
            <w:r>
              <w:t>21.05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Сложение и вычитание чисел в пределах 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Урок-повторение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129-130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  <w:r>
              <w:t>23.05</w:t>
            </w: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Решение задач изученных видов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Урок-закрепле-ние знаний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  <w:tr w:rsidR="00D66901" w:rsidTr="00184FF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131-132</w:t>
            </w:r>
          </w:p>
          <w:p w:rsidR="00D66901" w:rsidRDefault="00D66901" w:rsidP="00184FF1">
            <w:pPr>
              <w:snapToGrid w:val="0"/>
            </w:pPr>
          </w:p>
          <w:p w:rsidR="00D66901" w:rsidRDefault="00D66901" w:rsidP="00184FF1">
            <w:pPr>
              <w:snapToGrid w:val="0"/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Умножение и деление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  <w:r>
              <w:t>Урок-обобщение</w:t>
            </w:r>
          </w:p>
          <w:p w:rsidR="00D66901" w:rsidRDefault="00D66901" w:rsidP="00184FF1">
            <w:r>
              <w:t>(2ч)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  <w:rPr>
                <w:b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01" w:rsidRDefault="00D66901" w:rsidP="00184FF1">
            <w:pPr>
              <w:snapToGrid w:val="0"/>
            </w:pPr>
          </w:p>
        </w:tc>
      </w:tr>
    </w:tbl>
    <w:p w:rsidR="00D66901" w:rsidRPr="00F13ED7" w:rsidRDefault="00D66901" w:rsidP="00D66901">
      <w:pPr>
        <w:sectPr w:rsidR="00D66901" w:rsidRPr="00F13ED7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D66901" w:rsidRDefault="00D66901" w:rsidP="00D66901">
      <w:pPr>
        <w:jc w:val="center"/>
        <w:rPr>
          <w:b/>
          <w:sz w:val="20"/>
          <w:szCs w:val="20"/>
        </w:rPr>
      </w:pPr>
      <w:r w:rsidRPr="00ED541C">
        <w:rPr>
          <w:b/>
          <w:sz w:val="20"/>
          <w:szCs w:val="20"/>
        </w:rPr>
        <w:lastRenderedPageBreak/>
        <w:t>Тематическое планирование</w:t>
      </w:r>
    </w:p>
    <w:p w:rsidR="00D66901" w:rsidRDefault="00D66901" w:rsidP="00D669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 математике 2 класс</w:t>
      </w:r>
    </w:p>
    <w:p w:rsidR="00D66901" w:rsidRPr="00ED541C" w:rsidRDefault="00D66901" w:rsidP="00D669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(136 часов в год, 4 часа в неделю)</w:t>
      </w:r>
    </w:p>
    <w:tbl>
      <w:tblPr>
        <w:tblW w:w="17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1418"/>
        <w:gridCol w:w="1843"/>
        <w:gridCol w:w="2551"/>
        <w:gridCol w:w="2410"/>
        <w:gridCol w:w="2410"/>
        <w:gridCol w:w="2126"/>
        <w:gridCol w:w="850"/>
        <w:gridCol w:w="851"/>
        <w:gridCol w:w="850"/>
        <w:gridCol w:w="953"/>
      </w:tblGrid>
      <w:tr w:rsidR="00D66901" w:rsidRPr="00ED541C" w:rsidTr="00184FF1">
        <w:trPr>
          <w:jc w:val="center"/>
        </w:trPr>
        <w:tc>
          <w:tcPr>
            <w:tcW w:w="865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jc w:val="right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№</w:t>
            </w:r>
          </w:p>
          <w:p w:rsidR="00D66901" w:rsidRPr="00ED541C" w:rsidRDefault="00D66901" w:rsidP="00184FF1">
            <w:pPr>
              <w:jc w:val="right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Формируемые УУД</w:t>
            </w:r>
          </w:p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850" w:type="dxa"/>
            <w:vMerge w:val="restart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803" w:type="dxa"/>
            <w:gridSpan w:val="2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ED541C">
              <w:rPr>
                <w:sz w:val="20"/>
                <w:szCs w:val="20"/>
              </w:rPr>
              <w:t xml:space="preserve">Дата </w:t>
            </w: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Предметные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Метапредметные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6901" w:rsidRPr="00ED541C" w:rsidRDefault="00D66901" w:rsidP="00184FF1">
            <w:pPr>
              <w:jc w:val="center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Личностные</w:t>
            </w:r>
          </w:p>
        </w:tc>
        <w:tc>
          <w:tcPr>
            <w:tcW w:w="850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план</w:t>
            </w:r>
          </w:p>
        </w:tc>
        <w:tc>
          <w:tcPr>
            <w:tcW w:w="953" w:type="dxa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факт.</w:t>
            </w: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Числа 10,20,30,...,100.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Счет предметов. Название, последовательность и запись чисел от 0 до 100. Классы и разряды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Моделирование ситуаций арифметическими средствами, выполнение арифметических вычислений. Счет предметов десятками. Использование математической терминологии при записи и выполнении арифметического действия.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Читать и записывать числа десятками, </w:t>
            </w:r>
            <w:r w:rsidRPr="00ED541C">
              <w:rPr>
                <w:rFonts w:eastAsia="Batang"/>
                <w:bCs/>
                <w:sz w:val="20"/>
                <w:szCs w:val="20"/>
                <w:lang w:eastAsia="ko-KR"/>
              </w:rPr>
              <w:t>называть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 xml:space="preserve"> натуральные числа от 20 до 100 в прямом и в обратном порядке, следующее (предыдущее) при счете число.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Формулировать и удерживать практическую задачу, выбирать действия в соответствии с поставленной задачей, пошаговый контроль правильности,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val="en-US" w:eastAsia="ko-KR"/>
              </w:rPr>
              <w:t>C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амостоятельность мышления; 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 №6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Числа 10,20,30,...,100.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 №10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Числа 10,20,30,…,100. Решение задач.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Счет предметов. Название, последовательность и запись чисел от 0 до 100. Классы и разряды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 №21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Двузначные числа и их запись.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Название, последовательность и запись двузначных чисел. 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Моделирование ситуаций арифметическими средствами, выполнение арифметических вычислений. Счет предметов десятками. Использование математической терминологии при записи и выполнении арифметического действия.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Читать и записывать двузначные  числа, выполнение арифметических действий, </w:t>
            </w:r>
            <w:r w:rsidRPr="00ED541C">
              <w:rPr>
                <w:rFonts w:eastAsia="Batang"/>
                <w:bCs/>
                <w:sz w:val="20"/>
                <w:szCs w:val="20"/>
                <w:lang w:eastAsia="ko-KR"/>
              </w:rPr>
              <w:t>называть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 xml:space="preserve"> натуральные числа от 20 до 100 в прямом и в обратном порядке, следующее (предыдущее) при счете число.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Формулировать и удерживать практическую задачу, выбирать действия в соответствии с поставленной задачей,  пошаговый контроль правильности.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 xml:space="preserve"> Планирование, контроль и оценка учебных действий; определение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наиболее эффективного способа достижения результата.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Самостоятельность мышления; умение устанавливать, с какими учебными задачами ученик может самостоятельно успешно справиться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Двузначные числа и их запись.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Название, последовательность и запись двузначных чисел. Устные и письменные вычисления с натуральными числами.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С.14 №9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Двузначные числа и их запись.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С.18 №28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Вводная контрольная работа №1 «Повторение»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контр.раб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Луч и его обозначение.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adjustRightInd w:val="0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 Измерение длины отрезка и построение отрезка заданной длины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Моделирование ситуаций геометрическими средствами, выполнение геометрических построений</w:t>
            </w:r>
            <w:r w:rsidRPr="00ED541C">
              <w:rPr>
                <w:rFonts w:eastAsia="TimesNewRomanPSMT"/>
                <w:sz w:val="20"/>
                <w:szCs w:val="20"/>
              </w:rPr>
              <w:t>, ориентироваться на плоскости и в пространстве (в том числе различать направления движения).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Ориентироваться на плоскости и в пространстве, чертить числовой луч и обозначать его 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деятельности, 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выполнение учебных действий в разных формах (практические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работы, работа с моделями и др.)</w:t>
            </w:r>
            <w:r w:rsidRPr="00ED541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 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 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С.21 №7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Луч и его обозначение.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С.22 № 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Луч и его обозначение.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С.24 № 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Числовой луч.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 Измерение длины отрезка и построение отрезка заданной длины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Моделирование ситуаций геометрическими средствами, выполнение геометрических построений.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Располагать фигуры на плоскости (отрезки, лучи, прямые, окружности) в различных комбинациях, чертить числовой луч.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деятельности, 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выполнение учебных действий в разных формах (практические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работы, работа с моделями и др.).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 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Числовой луч.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С.27 № 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Числовой луч.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С.29 №15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Метр. Соотношения между единицами длины.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Единицы длины (сантиметр, дециметр, метр).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Моделирование ситуаций геометрическими средствами, выполнение геометрических построений. Разрешение житейских ситуаций, требующих умения находить геометрические величины. 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Различать единицы длины, соотносить их,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выполнять измерения.</w:t>
            </w:r>
            <w:r w:rsidRPr="00ED541C">
              <w:rPr>
                <w:sz w:val="20"/>
                <w:szCs w:val="20"/>
              </w:rPr>
              <w:t xml:space="preserve"> Моделировать ситуации геометрическими средствами,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устанавливать зависимость между данными и искомыми величинами при решении разнообразных учебных задач.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Сбор и представление информации, связанной  с измерением;</w:t>
            </w:r>
            <w:r w:rsidRPr="00ED541C">
              <w:rPr>
                <w:sz w:val="20"/>
                <w:szCs w:val="20"/>
              </w:rPr>
              <w:t xml:space="preserve"> использовать знаково-символические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Способность характеризовать и оценивать математические знания и умения;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С.36 № 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Метр. Соотношения между единицами длины.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Единицы длины (сантиметр, дециметр, метр).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Многоугольник и его элементы.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 Измерение длины отрезка и построение отрезка заданной длины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Моделирование ситуаций геометрическими средствами, выполнение геометрических построений. Обнаружение моделей геометрических фигур в окружающем мире.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Чертить многоугольник, находить его элементы, </w:t>
            </w:r>
            <w:r w:rsidRPr="00ED541C">
              <w:rPr>
                <w:rFonts w:eastAsia="TimesNewRomanPSMT"/>
                <w:sz w:val="20"/>
                <w:szCs w:val="20"/>
              </w:rPr>
              <w:t>различать геометрические фигуры.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Способность характеризовать и оценивать математические знания и умения;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С.43 № 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Многоугольник и его элементы.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С.46 № 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2 «Единицы длины»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и вычитание вида 26 ± 2; 26 ± 10.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Алгоритм сложения и вычитания. Устные и письменные вычисления с натуральными числами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Сравнение разных способов вычисления, выполнение арифметических вычислений, прогнозирование результата вычисления.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Владеть общими приемами вычисления, </w:t>
            </w:r>
            <w:r w:rsidRPr="00ED541C">
              <w:rPr>
                <w:rFonts w:eastAsia="TimesNewRomanPSMT"/>
                <w:sz w:val="20"/>
                <w:szCs w:val="20"/>
              </w:rPr>
              <w:t>устными и письменными алгоритмами выполнения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арифметических действий,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 пошаговый контроль правильности выполнения алгоритма  арифметического действия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результата; выполнение учебных действий.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Способность преодолевать трудности, доводить начатую работу до её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завершения;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способность к самоорганизованности.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С.49 № 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и вычитание вида 26 ± 2; 26 ± 10.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С.52 № 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и вычитание вида 26 ± 2; 26 ± 10.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Алгоритм сложения и вычитания. Устные и письменные вычисления с натуральными числами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С.54 № 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и вычитание вида 26 ± 2; 26 ± 10.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Запись сложения столбиком.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Устные и письменные вычисления с натуральными числами. Решение задач.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Сравнение разных способов вычисления, выполнение арифметических вычислений, прогнозирование результата вычисления.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Владеть общими приемами вычисления, </w:t>
            </w:r>
            <w:r w:rsidRPr="00ED541C">
              <w:rPr>
                <w:rFonts w:eastAsia="TimesNewRomanPSMT"/>
                <w:sz w:val="20"/>
                <w:szCs w:val="20"/>
              </w:rPr>
              <w:t>устными и письменными алгоритмами выполнения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арифметических действий</w:t>
            </w:r>
            <w:r w:rsidRPr="00ED541C">
              <w:rPr>
                <w:sz w:val="20"/>
                <w:szCs w:val="20"/>
              </w:rPr>
              <w:t xml:space="preserve">,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  пошаговый контроль правильности выполнения алгоритма  арифметического действия.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 эффективного способа достижения результата; выполнение учебных действий.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Способность преодолевать трудности, доводить начатую работу до её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завершения;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способность к самоорганизованности.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С.56 № 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Запись сложения столбиком.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С.57 № 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Запись сложения столбиком.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С.58 № 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Запись вычитания столбиком.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Устные и письменные вычисления с натуральными числами.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Сравнение разных способов вычисления, выполнение арифметических вычислений, прогнозирование результата вычисления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Владеть общими приемами вычисления </w:t>
            </w:r>
            <w:r w:rsidRPr="00ED541C">
              <w:rPr>
                <w:rFonts w:eastAsia="TimesNewRomanPSMT"/>
                <w:sz w:val="20"/>
                <w:szCs w:val="20"/>
              </w:rPr>
              <w:t>устными и письменными алгоритмами выполнения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арифметических действий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 пошаговый контроль правильности выполнения алгоритма  арифметического действия.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Понимание и принятие учебной задачи, поиск и нахождение способов ее решения; планирование, контроль и оценка учебных действий; определение наиболее эффективного способа достижения результата; выполнение учебных действий.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</w:t>
            </w:r>
            <w:r w:rsidRPr="00ED541C">
              <w:rPr>
                <w:rFonts w:eastAsia="TimesNewRomanPSMT"/>
                <w:sz w:val="20"/>
                <w:szCs w:val="20"/>
              </w:rPr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Запись вычитания столбиком.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С.61 № 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Запись вычитания столбиком.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Устные и письменные вычисления с натуральными числами. Решение задач.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С.62 № 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двузначных чисел (общий случай).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Устные и письменные вычисления с натуральными числами. 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Сравнение разных способов вычисления, выполнение арифметических вычислений, прогнозирование результата вычисления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Владеть общими приемами вычисления, </w:t>
            </w:r>
            <w:r w:rsidRPr="00ED541C">
              <w:rPr>
                <w:rFonts w:eastAsia="TimesNewRomanPSMT"/>
                <w:sz w:val="20"/>
                <w:szCs w:val="20"/>
              </w:rPr>
              <w:t>устными и письменными алгоритмами выполнения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арифметических действий.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 эффективного способа достижения результата; выполнение учебных действий.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</w:t>
            </w:r>
            <w:r w:rsidRPr="00ED541C">
              <w:rPr>
                <w:rFonts w:eastAsia="TimesNewRomanPSMT"/>
                <w:sz w:val="20"/>
                <w:szCs w:val="20"/>
              </w:rPr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С.68 № 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двузначных чисел (общий случай).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двузначных чисел (общий случай).</w:t>
            </w:r>
          </w:p>
        </w:tc>
        <w:tc>
          <w:tcPr>
            <w:tcW w:w="1843" w:type="dxa"/>
            <w:vMerge w:val="restart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Устные и письменные вычисления с натуральными числами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  <w:r w:rsidRPr="00ED541C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С.70 № 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Вычитание двузначных чисел (общий случай).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Сравнение разных способов вычисления, выполнение арифметических вычислений, прогнозирование результата вычисления.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Владеть общими приемами вычисления,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устными и письменными алгоритмами выполнения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арифметических действий.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 результата; выполнение учебных действий в разных формах.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</w:t>
            </w:r>
            <w:r w:rsidRPr="00ED541C">
              <w:rPr>
                <w:rFonts w:eastAsia="TimesNewRomanPSMT"/>
                <w:sz w:val="20"/>
                <w:szCs w:val="20"/>
              </w:rPr>
              <w:t>заинтересованность в расширении и углублении получаемых математических знаний,</w:t>
            </w:r>
            <w:r w:rsidRPr="00ED541C">
              <w:rPr>
                <w:sz w:val="20"/>
                <w:szCs w:val="20"/>
              </w:rPr>
              <w:t xml:space="preserve"> г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С.42 № 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3 «Сложение и вычитание двузначных чисел»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С.45 № 118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Вычитание двузначных чисел (общий случай).</w:t>
            </w:r>
          </w:p>
        </w:tc>
        <w:tc>
          <w:tcPr>
            <w:tcW w:w="1843" w:type="dxa"/>
            <w:vMerge w:val="restart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Устные и письменные вычисления с натуральными числами.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С.46 № 121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Вычитание двузначных чисел (общий случай).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Периметр многоугольника.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Вычисление периметра многоугольника.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Анализировать житейские ситуации, требующие умения находить геометрические величины. Сравнивать геометрические фигуры по величине. Находить геометрическую величину разными способам. 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Чертить многоугольник, </w:t>
            </w:r>
            <w:r w:rsidRPr="00ED541C">
              <w:rPr>
                <w:rFonts w:eastAsia="TimesNewRomanPSMT"/>
                <w:sz w:val="20"/>
                <w:szCs w:val="20"/>
              </w:rPr>
              <w:t>выполнять измерения,</w:t>
            </w:r>
            <w:r w:rsidRPr="00ED541C">
              <w:rPr>
                <w:sz w:val="20"/>
                <w:szCs w:val="20"/>
              </w:rPr>
              <w:t xml:space="preserve"> находить его элементы, периметр, </w:t>
            </w:r>
            <w:r w:rsidRPr="00ED541C">
              <w:rPr>
                <w:rFonts w:eastAsia="TimesNewRomanPSMT"/>
                <w:sz w:val="20"/>
                <w:szCs w:val="20"/>
              </w:rPr>
              <w:t>различать геометрические фигуры,</w:t>
            </w:r>
            <w:r w:rsidRPr="00ED541C">
              <w:rPr>
                <w:sz w:val="20"/>
                <w:szCs w:val="20"/>
              </w:rPr>
              <w:t xml:space="preserve"> решать геометрические задачи,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 xml:space="preserve"> использовать представления о длине, периметре для решения задач.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Готовность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С.46 № 122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Периметр многоугольника.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Периметр многоугольника.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Вычисление периметра многоугольника. Решение задач.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С.48 № 127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Окружность, её центр и радиус.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окружности. Понятия центр, радиус.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житейские ситуации, требующие умения находить геометрические величины.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Чертить окружность, находить центр, радиус, решать геометрические задачи.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С.49, задание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Окружность, её центр и радиус. Окружность и круг.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окружности, круга.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С.50 № 133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Окружность, её центр и радиус. Окружность и круг.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окружности, круга. Решение задач.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Взаимное расположение фигур на плоскости.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 Измерение длины отрезка и построение отрезка заданной длины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житейские ситуации, требующие умения находить геометрические величины. Сравнивать геометрические фигуры по величине.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Совершенствовать практические умения  по построению геометрических фигур, решать геометрические задачи.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С.51 № 136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Взаимное расположение фигур на плоскости.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С.52 № 140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4 по теме «Сложение и вычитание чисел в пределах 100»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С.53 № 145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2. Половина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ED541C">
              <w:rPr>
                <w:rFonts w:eastAsia="Times New Roman" w:cs="Times New Roman"/>
                <w:sz w:val="20"/>
                <w:szCs w:val="20"/>
              </w:rPr>
              <w:t>Таблица умножения на 2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навыки, 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>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Мотивация учебной деятельности,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С.55 № 148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2. Половина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С.56 № 151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2. Половина 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С.57 № 155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3. Треть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на 3.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 действия).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Мотивация учебной деятельности,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3. Треть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С.59 № 162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3. Треть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С.60 № 167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4. Четверть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на 4.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навыки,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 действия).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 эффективного способа достижения результата.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Мотивация учебной деятельности,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С.61 № 172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4. Четверть числа.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4. Четверть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С.62 № 177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5 и  на 5. 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на 5.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навыки,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 действия).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результата.</w:t>
            </w:r>
          </w:p>
          <w:p w:rsidR="00D66901" w:rsidRPr="00ED541C" w:rsidRDefault="00D66901" w:rsidP="00184FF1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Мотивация учебной деятельности,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С.63 № 182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5. Решение задач.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5. Решение задач.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5. Пятая часть числа.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С.65 № 185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и деление на 5. Пятая часть числа. 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С.66 № 192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6  по теме «Табличное умножение и деление»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. Проверка качества усвоения программного материала.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 </w:t>
            </w:r>
          </w:p>
          <w:p w:rsidR="00D66901" w:rsidRPr="00ED541C" w:rsidRDefault="00D66901" w:rsidP="00184FF1">
            <w:pPr>
              <w:rPr>
                <w:rFonts w:eastAsia="Batang"/>
                <w:iCs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 действия).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Мотивация учебной деятельности,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С.67 № 197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 Решение задач.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6</w:t>
            </w:r>
          </w:p>
        </w:tc>
        <w:tc>
          <w:tcPr>
            <w:tcW w:w="1843" w:type="dxa"/>
            <w:vMerge w:val="restart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Таблица умножения на </w:t>
            </w:r>
            <w:r>
              <w:rPr>
                <w:sz w:val="20"/>
                <w:szCs w:val="20"/>
              </w:rPr>
              <w:t>6.</w:t>
            </w:r>
            <w:r w:rsidRPr="00ED54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С.71 № 216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и деление на 6. 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С.72 № 218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6. Решение задач.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С.73 № 224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6. Решение задач.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6. Шестая часть числа.</w:t>
            </w:r>
            <w:r w:rsidRPr="00ED541C">
              <w:rPr>
                <w:i/>
                <w:sz w:val="20"/>
                <w:szCs w:val="20"/>
              </w:rPr>
              <w:t xml:space="preserve"> Самостоятельная работа.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i/>
                <w:sz w:val="20"/>
                <w:szCs w:val="20"/>
              </w:rPr>
              <w:t>№ 5.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С.77 № 234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Площадь фигуры. Единицы площади.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житейские ситуации, требующие умения находить геометрические величины, сравнивать геометрические фигуры по величине, находить геометрическую величину разными способами,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Чертить геометрические фигуры,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выполнять измерения,</w:t>
            </w:r>
            <w:r w:rsidRPr="00ED541C">
              <w:rPr>
                <w:sz w:val="20"/>
                <w:szCs w:val="20"/>
              </w:rPr>
              <w:t xml:space="preserve">  находить площадь, </w:t>
            </w:r>
            <w:r w:rsidRPr="00ED541C">
              <w:rPr>
                <w:rFonts w:eastAsia="TimesNewRomanPSMT"/>
                <w:sz w:val="20"/>
                <w:szCs w:val="20"/>
              </w:rPr>
              <w:t>различать геометрические фигуры,</w:t>
            </w:r>
            <w:r w:rsidRPr="00ED541C">
              <w:rPr>
                <w:sz w:val="20"/>
                <w:szCs w:val="20"/>
              </w:rPr>
              <w:t xml:space="preserve"> решать геометрические задачи,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 xml:space="preserve"> использовать представления о длине, площади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>для решения задач.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деятельности, умение работать в информационной среде.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Готовность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adjustRightInd w:val="0"/>
              <w:jc w:val="both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С.77 № 239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Площадь фигуры. Единицы площади.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С.78 № 241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Площадь фигуры. Единицы площади.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Практическая работа по теме «Площадь фигуры. Единицы площади».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Вычисление площади прямоугольника.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С.79 № 247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семи и на 7.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на 7.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навыки,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 действия).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готовность слушать собеседника, вести диалог; умение работать в информационной среде.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Владение коммуникативными умениями с целью реализации возможностей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успешного сотрудничества с учителем и учащимися класса.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С.81 № 252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7. Решение задач.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С.83 № 258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и деление на 7. 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7. Седьмая часть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С.84 № 262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восьми и на 8. 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на 8.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навыки,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вычислений. 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  готовность слушать собеседника, вести диалог;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умение работать в информационной среде.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Владение коммуникативными умениями с целью реализации возможностей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успешного сотрудничества с учителем и учащимися класса.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С.86 № 264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8. Решение задач.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С.87 № 273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и деление на 8. 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8. Восьмая часть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8. Восьмая часть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С.88 № 275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девяти и на 9.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на 9.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ситуации,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Составлять таблицу умножения и деления, совершенствовать вычислительные навыки,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</w:t>
            </w:r>
            <w:r w:rsidRPr="00ED541C">
              <w:rPr>
                <w:rFonts w:eastAsia="Batang"/>
                <w:iCs/>
                <w:sz w:val="20"/>
                <w:szCs w:val="20"/>
                <w:lang w:eastAsia="ko-KR"/>
              </w:rPr>
              <w:t xml:space="preserve"> использовать свойства арифметических действий для удобства вычислений; проводить проверку правильности вычислений (с помощью обратного действия, прикидки и оценки результата действия).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 готовность слушать собеседника, вести диалог;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умение работать в информационной среде.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Владение коммуникативными умениями с целью реализации возможностей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успешного сотрудничества с учителем и учащимися класса.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С.92 № 284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на 9. Решение задач.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 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Умножение и деление на 9. 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С.93 № 290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9. Девятая часть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С.93 № 294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на 9. Девятая часть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С.95 № 298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7 по теме «Умножение и деление на 7,8,9».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С.96 № 303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Во сколько раз больше или меньше?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ED541C">
              <w:rPr>
                <w:rFonts w:eastAsia="Times New Roman" w:cs="Times New Roman"/>
                <w:sz w:val="20"/>
                <w:szCs w:val="20"/>
              </w:rPr>
              <w:t>Отношения «больше в…», «меньше в…»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Действовать по заданному и самостоятельно составленному плану решения задачи, объяснять выбор арифметических действий для решения, обнаруживать и устранять ошибки логического и арифметического характера.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Моделировать содержащиеся в тексте задачи зависимости;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планировать ход решения задачи;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анализировать текст задачи с целью выбора необходимых арифметических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действий для её решения.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 готовность слушать собеседника, вести диалог;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умение работать в информационной среде.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Высказывание собственных суждений и их обоснование,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С.96 № 305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Во сколько раз больше или меньше?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pStyle w:val="Standard"/>
              <w:rPr>
                <w:rFonts w:eastAsia="Times New Roman" w:cs="Times New Roman"/>
                <w:sz w:val="20"/>
                <w:szCs w:val="20"/>
              </w:rPr>
            </w:pPr>
            <w:r w:rsidRPr="00ED541C">
              <w:rPr>
                <w:rFonts w:eastAsia="Times New Roman" w:cs="Times New Roman"/>
                <w:sz w:val="20"/>
                <w:szCs w:val="20"/>
              </w:rPr>
              <w:t>Отношения «больше в…», «меньше в…»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задач на кратное сравнение.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С.97 № 307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Во сколько раз больше или меньше?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Во сколько раз больше или меньше?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Во сколько раз больше или меньше?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задач на кратное сравнение.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С.97 № 312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задач на увеличение и уменьшение в несколько раз.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adjustRightInd w:val="0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Действовать по заданному и самостоятельно составленному плану решения задачи, объяснять выбор арифметических действий для решения, обнаруживать и устранять ошибки логического и арифметического характера.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Моделировать содержащиеся в тексте задачи зависимости;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планировать ход решения задачи;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анализировать текст задачи с целью выбора необходимых арифметических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действий для её решения.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 готовность слушать собеседника, вести диалог;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умение работать в информационной среде.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Высказывание собственных суждений и их обоснование; владение коммуникативными умениями с целью реализации возможностей успешного сотрудничества с учителем и учащимися класса.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98 № 315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задач на увеличение и уменьшение в несколько раз.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нескольких долей числа.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Действовать по заданному и самостоятельно составленному плану решения задачи, объяснять выбор арифметических действий для решения, обнаруживать и устранять ошибки логического и арифметического характера.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Моделировать содержащиеся в тексте задачи зависимости;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планировать ход решения задачи;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анализировать текст задачи с целью выбора необходимых арифметических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действий для её решения.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 готовность слушать собеседника, вести диалог;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умение работать в информационной среде.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Высказывание собственных суждений и их обоснование;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С.100 № 322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нескольких долей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С.101 № 325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нескольких долей числа.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С.102 № 332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нескольких долей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нескольких долей числа.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С.105 № 340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нескольких долей числа.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8  по теме «Решение арифметических задач».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107 № 349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 Решение задач.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Названия чисел в записях действий.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Сложение и вычитание чисел, использование соответствующих терминов.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различные приёмы проверки  правильности нахождения значения числового выражения (с опорой на правила  установления порядка действий, алгоритмы выполнения арифметических действий, прикидку результата).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Распознавать названия чисел в записях действий.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результата; выполнение учебных действий в разных формах.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Владение коммуникативными умениями с целью реализации возможностей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успешного сотрудничества с учителем и учащимися класса.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108 № 355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Названия чисел в записях действий.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109 № 358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Названия чисел в записях действий.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110 № 360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Числовые выражения.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Определение порядка выполнения действий в числовых выражениях. Нахождение значений числовых выражений со скобками и без них.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различные приемы проверки  правильности нахождения значения числового выражения (с опорой на правила  установления порядка действий, алгоритмы выполнения арифметических действий, прикидку результата).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Batang"/>
                <w:sz w:val="20"/>
                <w:szCs w:val="20"/>
                <w:lang w:eastAsia="ko-KR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Составлять числовое выражение и находить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его значение;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воспроизводить устные и письменные алгоритмы выполнения четырёх арифметических действий; прогнозировать результаты вычислений; анализировать структуру числового выражения с целью определения порядка выполнения арифметических действий.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результата; выполнение учебных действий в разных формах.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Высказывание собственных суждений и их обоснование,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Числовые выражения.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С.112 № 369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Числовые выражения.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114 № 378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Составление числовых выражений.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Нахождение значений числовых выражений со скобками и без них. Решение задач.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различные приемы проверки  правильности нахождения значения числового выражения (с опорой на правила  установления порядка действий, алгоритмы выполнения арифметических действий, прикидку результата).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Batang"/>
                <w:sz w:val="20"/>
                <w:szCs w:val="20"/>
                <w:lang w:eastAsia="ko-KR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Составлять числовое выражение и находить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его значение;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воспроизводить устные и письменные алгоритмы выполнения четырёх арифметических действий; прогнозировать результаты вычислений;  анализировать структуру числового выражения с целью определения порядка выполнения арифметических действий.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 результата; выполнение учебных действий в разных формах.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Владение коммуникативными умениями с целью реализации возможностей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успешного сотрудничества с учителем и учащимися класса.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114 № 383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Составление числовых выражений.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Составление числовых выражений.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Составление числовых выражений. Нахождение значений числовых выражений со скобками и без них.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117 № 392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Угол. Прямой угол.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точка, прямая, отрезок, угол. Понятие прямого угла.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житейские ситуации, требующие умения находить геометрические величины. Сравнивать геометрические фигуры по величине.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Распознавать, называть, изображать геометрические фигуры.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Готовность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118 № 396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Угол. Прямой угол.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120 № 403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Угол. Прямой угол.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Прямоугольник. Квадрат.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Распознавание и изображение геометрических фигур: прямоугольник, квадрат. 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житейские ситуации, требующие умения находить геометрические величины, сравнивать геометрические фигуры по величине, находить геометрическую величину разными способами,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Распознавать, называть, изображать геометрические фигуры.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Готовность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Прямоугольник. Квадрат.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121 № 407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Прямоугольник. Квадрат.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121 № 411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Свойства прямоугольника.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прямоугольник, квадрат. Измерение длин сторон и построение прямоугольника  заданной длины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ситуации, требующие умения находить геометрические величины, сравнивать геометрические фигуры по величине, находить геометрическую величину разными способами,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Распознавать, называть, изображать геометрические фигуры.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Г</w:t>
            </w: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Свойства прямоугольника.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124 № 417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Площадь прямоугольника.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Единицы площади (квадратный сантиметр, квадратный дециметр, квадратный метр). Вычисление площади прямоугольника.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Анализировать житейские ситуации, требующие умения находить геометрические величин. Сравнивать геометрические фигуры по величине. Находить геометрическую величину разными способам. Характеризовать свойства геометрических фигур.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Чертить геометрические фигуры, </w:t>
            </w:r>
            <w:r w:rsidRPr="00ED541C">
              <w:rPr>
                <w:rFonts w:eastAsia="TimesNewRomanPSMT"/>
                <w:sz w:val="20"/>
                <w:szCs w:val="20"/>
              </w:rPr>
              <w:t>выполнять измерения,</w:t>
            </w:r>
            <w:r w:rsidRPr="00ED541C">
              <w:rPr>
                <w:sz w:val="20"/>
                <w:szCs w:val="20"/>
              </w:rPr>
              <w:t xml:space="preserve">  находить площадь, </w:t>
            </w:r>
            <w:r w:rsidRPr="00ED541C">
              <w:rPr>
                <w:rFonts w:eastAsia="TimesNewRomanPSMT"/>
                <w:sz w:val="20"/>
                <w:szCs w:val="20"/>
              </w:rPr>
              <w:t>различать геометрические фигуры,</w:t>
            </w:r>
            <w:r w:rsidRPr="00ED541C">
              <w:rPr>
                <w:sz w:val="20"/>
                <w:szCs w:val="20"/>
              </w:rPr>
              <w:t xml:space="preserve"> решать геометрические задачи 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>использовать представления о длине, площади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>для решения задач.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Использовать знаково - 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Готовность использовать получаемую математическую подготовку в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учебной деятельности и при решении практических задач, возникающих в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повседневной жизни.</w:t>
            </w:r>
            <w:r w:rsidRPr="00ED541C">
              <w:rPr>
                <w:sz w:val="20"/>
                <w:szCs w:val="20"/>
              </w:rPr>
              <w:t xml:space="preserve"> 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С.127 № 431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Площадь прямоугольника.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С.130 № 436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Площадь прямоугольника.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Контрольная работа № 9 «Выражения»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131 № 442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С.133 № 449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 по теме «Сложение, вычитание, умножение и деление чисел в пределах 100».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умножения. Определение порядка выполнения действий в числовых выражениях. Нахождение значений числовых выражений со скобками и без них.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Сравнение разных способов вычисления, выполнение арифметических вычислений, прогнозирование результата вычисления.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Batang"/>
                <w:sz w:val="20"/>
                <w:szCs w:val="20"/>
                <w:lang w:eastAsia="ko-KR"/>
              </w:rPr>
              <w:t>Выполнять устно и письменно действия с многозначными числами (сложение, вычитание, умножение и деление).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эффективного способа достижения результата; выполнение учебных действий в разных формах.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Высказывание собственных суждений и их обоснование;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134 № 450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 по теме «Арифметические задачи»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Моделирование задачи; планирование хода решения задачи; анализ  текста задачи, с целью выбора необходимых арифметических действий для её решения.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Искать и выбирать необходимую информацию, содержащуюся в тексте задачи, на рисунке или в таблице, для ответа на заданные вопросы. Планировать и устно воспроизводить ход решения задачи. Анализировать предложенные варианты решения задачи, выбирать из них верные. 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решения разнообразных коммуникативных задач; готовность слушать собеседника, вести диалог;</w:t>
            </w:r>
          </w:p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 xml:space="preserve"> умение работать в информационной среде.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  <w:lang w:eastAsia="ko-KR"/>
              </w:rPr>
            </w:pPr>
            <w:r w:rsidRPr="00ED541C">
              <w:rPr>
                <w:rFonts w:eastAsia="TimesNewRomanPSMT"/>
                <w:sz w:val="20"/>
                <w:szCs w:val="20"/>
                <w:lang w:eastAsia="ko-KR"/>
              </w:rPr>
              <w:t>Высказывание собственных суждений и их обоснование;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 по теме «Арифметические задачи»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136 № 458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 по теме «Арифметические задачи»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Решение текстовых задач арифметическим способом (с опорой на схемы, таблицы, краткие записи и другие модели).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самост.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139 № 468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 по теме «Геометрические фигуры».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Распознавание и изображение геометрических фигур: точка, прямая, отрезок, угол, многоугольники – треугольник, прямоугольник. Измерение длины отрезка и построение отрезка заданной длины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Моделирование ситуаций геометрическими средствами, выполнение геометрических построений. Разрешение житейских ситуаций, требующих умения находить геометрические величины.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Различать единицы длины, соотносить их,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выполнять измерения.</w:t>
            </w:r>
            <w:r w:rsidRPr="00ED541C">
              <w:rPr>
                <w:sz w:val="20"/>
                <w:szCs w:val="20"/>
              </w:rPr>
              <w:t xml:space="preserve"> Моделировать ситуации геометрическими средствами.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 Устанавливать зависимость между данными и искомыми величинами при решении разнообразных учебных задач.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>Использовать представления о длине, периметре и площади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>для решения задач.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Сбор и представление информации, связанной  с измерением;</w:t>
            </w:r>
            <w:r w:rsidRPr="00ED541C">
              <w:rPr>
                <w:sz w:val="20"/>
                <w:szCs w:val="20"/>
              </w:rPr>
              <w:t xml:space="preserve"> использовать знаково-символические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 </w:t>
            </w:r>
            <w:r w:rsidRPr="00ED541C">
              <w:rPr>
                <w:rFonts w:eastAsia="TimesNewRomanPSMT"/>
                <w:sz w:val="20"/>
                <w:szCs w:val="20"/>
              </w:rPr>
              <w:t>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С.140 № 472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Повторение. Таблица умножения однозначных чисел.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Таблица умножения однозначных чисел.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  Умножение и деление чисел, использование соответствующих терминов.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Сравнивать разные способы вычисления, моделировать ситуации иллюстрирующие арифметическое действие  и ход его выполнения, использовать математическую терминологию при записи и выполнении арифметического действия, моделировать изученные математические зависимости.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Владеть общими приёмами вычисления, </w:t>
            </w:r>
            <w:r w:rsidRPr="00ED541C">
              <w:rPr>
                <w:rFonts w:eastAsia="TimesNewRomanPSMT"/>
                <w:sz w:val="20"/>
                <w:szCs w:val="20"/>
              </w:rPr>
              <w:t>устными и письменными алгоритмами выполнения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арифметических действий,</w:t>
            </w:r>
            <w:r w:rsidRPr="00ED541C">
              <w:rPr>
                <w:sz w:val="20"/>
                <w:szCs w:val="20"/>
              </w:rPr>
              <w:t xml:space="preserve"> </w:t>
            </w:r>
            <w:r w:rsidRPr="00ED541C">
              <w:rPr>
                <w:rFonts w:eastAsia="TimesNewRomanPSMT"/>
                <w:sz w:val="20"/>
                <w:szCs w:val="20"/>
              </w:rPr>
              <w:t>прогнозировать результат вычисления, пошаговый контроль правильности выполнения алгоритма  арифметического действия.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Активное использование математической речи для  решения разнообразных коммуникативных задач; готовность слушать собеседника, вести диалог; умение работать в информационной среде.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 </w:t>
            </w:r>
            <w:r w:rsidRPr="00ED541C">
              <w:rPr>
                <w:rFonts w:eastAsia="TimesNewRomanPSMT"/>
                <w:sz w:val="20"/>
                <w:szCs w:val="20"/>
              </w:rPr>
              <w:t>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Повторение. Таблица умножения однозначных чисел.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С.141 № 480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i/>
                <w:sz w:val="20"/>
                <w:szCs w:val="20"/>
              </w:rPr>
            </w:pPr>
            <w:r w:rsidRPr="00ED541C">
              <w:rPr>
                <w:i/>
                <w:sz w:val="20"/>
                <w:szCs w:val="20"/>
              </w:rPr>
              <w:t>Контроль</w:t>
            </w:r>
            <w:r w:rsidRPr="00ED541C">
              <w:rPr>
                <w:i/>
                <w:sz w:val="20"/>
                <w:szCs w:val="20"/>
              </w:rPr>
              <w:softHyphen/>
              <w:t>ная работа № 10 «Таб</w:t>
            </w:r>
            <w:r w:rsidRPr="00ED541C">
              <w:rPr>
                <w:i/>
                <w:sz w:val="20"/>
                <w:szCs w:val="20"/>
              </w:rPr>
              <w:softHyphen/>
              <w:t>личное умножение и деление».</w:t>
            </w:r>
          </w:p>
        </w:tc>
        <w:tc>
          <w:tcPr>
            <w:tcW w:w="1843" w:type="dxa"/>
            <w:vMerge w:val="restart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контр.</w:t>
            </w:r>
          </w:p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843" w:type="dxa"/>
            <w:vMerge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С. 142 № 483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  <w:tr w:rsidR="00D66901" w:rsidRPr="00ED541C" w:rsidTr="00184FF1">
        <w:trPr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D66901" w:rsidRPr="00ED541C" w:rsidRDefault="00D66901" w:rsidP="00D66901">
            <w:pPr>
              <w:widowControl/>
              <w:numPr>
                <w:ilvl w:val="0"/>
                <w:numId w:val="4"/>
              </w:num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Повторение по теме «Величины».</w:t>
            </w:r>
          </w:p>
        </w:tc>
        <w:tc>
          <w:tcPr>
            <w:tcW w:w="184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Вычисление периметра и площади прямоугольника.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Моделирование ситуаций геометрическими средствами, выполнение геометрических построений. Разрешение житейских ситуаций, требующих умения находить геометрические величины.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Различать единицы длины, соотносить их,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выполнять измерения;</w:t>
            </w:r>
            <w:r w:rsidRPr="00ED541C">
              <w:rPr>
                <w:sz w:val="20"/>
                <w:szCs w:val="20"/>
              </w:rPr>
              <w:t xml:space="preserve"> моделировать ситуации геометрическими средствами;</w:t>
            </w:r>
            <w:r w:rsidRPr="00ED541C">
              <w:rPr>
                <w:rFonts w:eastAsia="TimesNewRomanPSMT"/>
                <w:sz w:val="20"/>
                <w:szCs w:val="20"/>
              </w:rPr>
              <w:t xml:space="preserve"> устанавливать зависимость между данными и искомыми величинами при решении разнообразных учебных задач;</w:t>
            </w:r>
            <w:r w:rsidRPr="00ED541C">
              <w:rPr>
                <w:rFonts w:eastAsia="Batang"/>
                <w:sz w:val="20"/>
                <w:szCs w:val="20"/>
                <w:lang w:eastAsia="ko-KR"/>
              </w:rPr>
              <w:t xml:space="preserve"> использовать представления о длине, периметре и площади.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rFonts w:eastAsia="TimesNewRomanPSMT"/>
                <w:sz w:val="20"/>
                <w:szCs w:val="20"/>
              </w:rPr>
              <w:t>Сбор и представление информации, связанной  с измерением;</w:t>
            </w:r>
            <w:r w:rsidRPr="00ED541C">
              <w:rPr>
                <w:sz w:val="20"/>
                <w:szCs w:val="20"/>
              </w:rPr>
              <w:t xml:space="preserve"> использовать знаково-символические средства, создавать и преобразовывать модели, строить высказывания, контролировать  и оценивать процесс и результат деятельности.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66901" w:rsidRPr="00ED541C" w:rsidRDefault="00D66901" w:rsidP="00184FF1">
            <w:pPr>
              <w:adjustRightInd w:val="0"/>
              <w:rPr>
                <w:rFonts w:eastAsia="TimesNewRomanPSMT"/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 xml:space="preserve">Мотивация учебной деятельности, </w:t>
            </w:r>
            <w:r w:rsidRPr="00ED541C">
              <w:rPr>
                <w:rFonts w:eastAsia="TimesNewRomanPSMT"/>
                <w:sz w:val="20"/>
                <w:szCs w:val="20"/>
              </w:rPr>
              <w:t>готовность и способность к саморазвитию, 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деятельности и при решении практических задач.</w:t>
            </w:r>
          </w:p>
        </w:tc>
        <w:tc>
          <w:tcPr>
            <w:tcW w:w="850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  <w:r w:rsidRPr="00ED541C">
              <w:rPr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:rsidR="00D66901" w:rsidRPr="00ED541C" w:rsidRDefault="00D66901" w:rsidP="00184FF1">
            <w:pPr>
              <w:rPr>
                <w:sz w:val="20"/>
                <w:szCs w:val="20"/>
              </w:rPr>
            </w:pPr>
          </w:p>
        </w:tc>
      </w:tr>
    </w:tbl>
    <w:p w:rsidR="00D66901" w:rsidRPr="004663E3" w:rsidRDefault="00D66901" w:rsidP="00D66901">
      <w:pPr>
        <w:pStyle w:val="a5"/>
        <w:ind w:left="0"/>
        <w:rPr>
          <w:sz w:val="24"/>
          <w:szCs w:val="24"/>
        </w:rPr>
      </w:pPr>
    </w:p>
    <w:p w:rsidR="00D66901" w:rsidRDefault="00D66901" w:rsidP="00D66901"/>
    <w:p w:rsidR="00D66901" w:rsidRDefault="00D66901" w:rsidP="00D66901">
      <w:pPr>
        <w:spacing w:line="331" w:lineRule="exact"/>
        <w:rPr>
          <w:sz w:val="24"/>
          <w:szCs w:val="24"/>
        </w:rPr>
      </w:pPr>
    </w:p>
    <w:p w:rsidR="00D66901" w:rsidRDefault="00D66901" w:rsidP="00D66901">
      <w:pPr>
        <w:spacing w:line="213" w:lineRule="auto"/>
        <w:ind w:left="6240" w:right="3480" w:hanging="2661"/>
        <w:rPr>
          <w:sz w:val="20"/>
          <w:szCs w:val="20"/>
        </w:rPr>
      </w:pPr>
      <w:r>
        <w:rPr>
          <w:b/>
          <w:bCs/>
          <w:sz w:val="28"/>
          <w:szCs w:val="28"/>
        </w:rPr>
        <w:t>Календарно - тематическое планирование по математике для 3 класса (УМК «Начальная школа 21 века»)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540"/>
        <w:gridCol w:w="2420"/>
        <w:gridCol w:w="860"/>
        <w:gridCol w:w="880"/>
        <w:gridCol w:w="860"/>
        <w:gridCol w:w="2640"/>
        <w:gridCol w:w="4280"/>
        <w:gridCol w:w="960"/>
        <w:gridCol w:w="1000"/>
        <w:gridCol w:w="30"/>
      </w:tblGrid>
      <w:tr w:rsidR="00D66901" w:rsidTr="00184FF1">
        <w:trPr>
          <w:trHeight w:val="449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85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Кол-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4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Тип урока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8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Виды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9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(УУД)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0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2"/>
                <w:sz w:val="24"/>
                <w:szCs w:val="24"/>
              </w:rPr>
              <w:t>Название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6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47" w:lineRule="exact"/>
              <w:ind w:right="265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во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контроля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4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7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1"/>
                <w:sz w:val="24"/>
                <w:szCs w:val="24"/>
              </w:rPr>
              <w:t>раздела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6" w:lineRule="exact"/>
              <w:ind w:right="45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факту</w:t>
            </w: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42"/>
        </w:trPr>
        <w:tc>
          <w:tcPr>
            <w:tcW w:w="740" w:type="dxa"/>
            <w:tcBorders>
              <w:lef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vAlign w:val="bottom"/>
          </w:tcPr>
          <w:p w:rsidR="00D66901" w:rsidRDefault="00D66901" w:rsidP="00184FF1">
            <w:pPr>
              <w:spacing w:line="242" w:lineRule="exact"/>
              <w:ind w:left="6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1 четверть</w:t>
            </w:r>
          </w:p>
        </w:tc>
        <w:tc>
          <w:tcPr>
            <w:tcW w:w="428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86"/>
              <w:jc w:val="right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4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Тысяча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от 100 до 1000.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4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04.09.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04.09.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правильному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пересчитывание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предметов, выражение результата натуральным числом.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 сотнями до тысячи,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названию трехзначных чисел 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их записи, названию классов 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7" w:lineRule="exact"/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десятичный состав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оценивание правильности хода решения и реальности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разрядов, пользованию знаками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3" w:lineRule="exact"/>
              <w:ind w:left="100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трёхзначного числа.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«&gt;», «&lt;» , «=» для сравнения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ответа на вопрос.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чисел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постановка вопросов, выдвижение гипотез,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навыки адаптации, сотрудничества, мотивация учебной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9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86"/>
              <w:jc w:val="right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от 100 до 1000.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05.09.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правильному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решение учебных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названию трехзначных чисел и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задач, связанных с повседневной жизнью.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разрядов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их записи, названию классов 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записи трёхзначного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оценивание правильности хода решения и реальности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разрядов, пользованию знаками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числа. Чтение и запись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ответа на вопрос.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трёхзначных чисел.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«&gt;», «&lt;» , «=» для сравнения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чисел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постановка вопросов, выдвижение гипотез,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навыки адаптации, сотрудничества, мотивация учебной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7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86"/>
              <w:jc w:val="right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Тысяча. Числа от 100 до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06.09.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06.09.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правильному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 и записывать числа до 1000.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названию трехзначных чисел и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1000.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Устанавливание закономерности; использование знаково-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их записи, названию классов 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и чтение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символических средств, в том числе моделей (фишки).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разрядов, пользованию знаками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трехзначных чисел.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6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«&gt;», «&lt;» , «=» для сравнения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постановка вопросов, выдвижение гипотез.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6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чисел</w:t>
            </w: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поступки, принятие образа «хорошего ученика».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правильному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«&lt;» и «&gt;».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07.09.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07.09.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названию трехзначных чисел и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читать, записывать, сравнивать числа от 0 до 1000.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их записи, названию классов и</w:t>
            </w: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Поразрядное сравнение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Устанавливание закономерности; использование знаково-</w:t>
            </w: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4"/>
          <w:szCs w:val="24"/>
        </w:rPr>
      </w:pPr>
      <w:r>
        <w:rPr>
          <w:noProof/>
        </w:rPr>
        <w:pict>
          <v:rect id="Shape 1" o:spid="_x0000_s1165" style="position:absolute;margin-left:-.25pt;margin-top:-.7pt;width:.95pt;height:.9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NhgAEAAAI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41" w:left="420" w:header="0" w:footer="0" w:gutter="0"/>
          <w:cols w:space="720" w:equalWidth="0">
            <w:col w:w="1616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32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трёхзначных чисел.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разрядов, пользованию знаками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символических средств, в том числе моделей (фишки).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«&gt;», «&lt;» , «=» для сравнения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чисел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постановка вопросов, выдвижение гипотез,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поступки, принятие образа «хорошего ученика».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правильному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читать, записывать, сравнивать числа до 1000,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названию трехзначных чисел 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читать неравенства.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знаков &gt;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их записи, названию классов 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&lt; для записи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Устанавливание закономерности; использование знаково-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разрядов, пользованию знаками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результатов сравнения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символических средств.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4" w:lineRule="exact"/>
              <w:ind w:left="80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«&gt;», «&lt;» , «=» для сравнения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чисел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постановка вопросов, выдвижение гипотез,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поступки, принятие образа «хорошего ученика».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Тысяча. Сравнение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правильному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читать, записывать, сравнивать числа до 1000,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названию трехзначных чисел 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читать неравенства.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t>чисел.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их записи, названию классов 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Устанавливание закономерности; использование знаково-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разрядов, пользованию знаками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символических средств.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«&gt;», «&lt;» , «=» для сравнения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чисел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постановка вопросов, выдвижение гипотез,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поступки, принятие образа «хорошего ученика».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понятия «километр», «миллиметр» 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7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Величины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Единицы длины –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единицы длины.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сравнению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t>километр и миллиметр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описывать взаимные соотношения единиц длины.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предметов по длине.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- и их обозначения: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Ознакомление с единицами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соотносить реальные объекты с моделями геометрических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t>км, мм.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длины и соотношением между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фигур.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ними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геометрической наблюдательности как путь 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целостному ориентированному взгляду на мир.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понятия «километр», «миллиметр» 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Соотношения между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сравнению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единицы длины.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предметов по длине.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4" w:lineRule="exact"/>
              <w:ind w:left="100"/>
              <w:rPr>
                <w:sz w:val="20"/>
                <w:szCs w:val="20"/>
              </w:rPr>
            </w:pPr>
            <w:r>
              <w:t>единицами длины.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описывать взаимные соотношения единиц длины.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Ознакомление с единицами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длины и соотношением между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соотносить реальные объекты с моделями геометрических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ними. Решение задач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фигур.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геометрической наблюдательности как путь к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2" o:spid="_x0000_s1164" style="position:absolute;margin-left:-.25pt;margin-top:-464.5pt;width:.95pt;height:.9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" o:allowincell="f" fillcolor="black" stroked="f">
            <v:path arrowok="t"/>
          </v:rect>
        </w:pict>
      </w:r>
      <w:r>
        <w:rPr>
          <w:noProof/>
        </w:rPr>
        <w:pict>
          <v:rect id="Shape 3" o:spid="_x0000_s1163" style="position:absolute;margin-left:-.25pt;margin-top:-177.8pt;width:.95pt;height:.9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" o:allowincell="f" fillcolor="black" stroked="f">
            <v:path arrowok="t"/>
          </v:rect>
        </w:pict>
      </w:r>
      <w:r>
        <w:rPr>
          <w:noProof/>
        </w:rPr>
        <w:pict>
          <v:rect id="Shape 4" o:spid="_x0000_s1162" style="position:absolute;margin-left:-.25pt;margin-top:-.7pt;width:.95pt;height:.9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48" w:left="420" w:header="0" w:footer="0" w:gutter="0"/>
          <w:cols w:space="720" w:equalWidth="0">
            <w:col w:w="1616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9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целостному ориентированному взгляду на мир.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длины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18.09.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сравнению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зависимость между данными и искомыми величинами при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решении учебных задач.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(расстояния)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предметов по длине.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миллиметрах,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единицами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упорядочивать данные значения величины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сантиметрах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длины и соотношением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миллиметрах. Сравнение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между ними. Решение задач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-учиться конструктивно разрешать конфликты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значений длины.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посредством учёта интересов сторон и сотрудничества.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геометрической наблюдательности как путь 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целостному ориентированному взгляду на мир.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10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Величины и их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19.09.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Обучение сравнению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работать по предложенному учителем плану.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предметов по длине.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измерение. Километр.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понимать причину успеха/неуспеха учебной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Ознакомление с единицами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Миллиметр. Решение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 и конструктивно действовать в ситуации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длины и соотношением между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 с величинами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неуспеха.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ними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наблюдательности как путь к целостному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ориентированному взгляду на мир.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 </w:t>
            </w:r>
            <w:r>
              <w:rPr>
                <w:sz w:val="16"/>
                <w:szCs w:val="16"/>
              </w:rPr>
              <w:t>– ориентироваться в учебнике (на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Ломаная линия. Вершины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20.09.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понятием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развороте, в оглавлении, в условных обозначениях)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Геометрические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- определять и формулировать цель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звенья ломаной.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«ломаная линия».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 на уроке;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фигуры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ломаной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других;признавать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возможность существования различных точек зрения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права каждого иметь свою; изложение своего мнения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аргументации своей точки и оценки событий.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12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Входная контрольная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21.09.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формулировать и удерживать практическую задачу,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выбирать действия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работа (по линии ВШК)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изученных тем за 2 класс.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задачей, пошаговый контроль правильности.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Планирование, контроль и оценка учебных действий;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определениенаиболее эффективного способа достижения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 –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новой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13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Ломаная линия. Решение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7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25.09.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геометрической фигурой –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 и записывать ломаную, называть вершины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звенья,делать выводы в результате совместной работы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 на построение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ломаной и ее элементами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класса и учителя;.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5" o:spid="_x0000_s1161" style="position:absolute;margin-left:-.25pt;margin-top:-465.85pt;width:.95pt;height:1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" o:allowincell="f" fillcolor="black" stroked="f">
            <v:path arrowok="t"/>
          </v:rect>
        </w:pict>
      </w:r>
      <w:r>
        <w:rPr>
          <w:noProof/>
        </w:rPr>
        <w:pict>
          <v:rect id="Shape 6" o:spid="_x0000_s1160" style="position:absolute;margin-left:-.25pt;margin-top:-.7pt;width:.95pt;height:.9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22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rect id="Shape 7" o:spid="_x0000_s1159" style="position:absolute;margin-left:20.7pt;margin-top:84.8pt;width:1pt;height:1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" o:allowincell="f" fillcolor="black" stroked="f">
            <v:path arrowok="t"/>
            <w10:wrap anchorx="page" anchory="page"/>
          </v:rect>
        </w:pict>
      </w:r>
      <w:r>
        <w:rPr>
          <w:noProof/>
        </w:rPr>
        <w:pict>
          <v:line id="Shape 8" o:spid="_x0000_s1158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4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" o:spid="_x0000_s1157" style="position:absolute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59.35pt" to="56pt,1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0" o:spid="_x0000_s1156" style="position:absolute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261.1pt" to="56pt,2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1" o:spid="_x0000_s1155" style="position:absolute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362.75pt" to="56pt,3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2" o:spid="_x0000_s1154" style="position:absolute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55pt" to="21.2pt,5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" o:spid="_x0000_s1153" style="position:absolute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477.2pt" to="56pt,4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" o:allowincell="f" filled="t" strokeweight=".16936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4" o:spid="_x0000_s1152" style="position:absolute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51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14</w: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34" w:lineRule="exact"/>
        <w:rPr>
          <w:sz w:val="20"/>
          <w:szCs w:val="20"/>
        </w:rPr>
      </w:pPr>
    </w:p>
    <w:p w:rsidR="00D66901" w:rsidRDefault="00D66901" w:rsidP="00D66901">
      <w:pPr>
        <w:jc w:val="right"/>
        <w:rPr>
          <w:sz w:val="20"/>
          <w:szCs w:val="20"/>
        </w:rPr>
      </w:pPr>
      <w:r>
        <w:t>15</w: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76" w:lineRule="exact"/>
        <w:rPr>
          <w:sz w:val="20"/>
          <w:szCs w:val="20"/>
        </w:rPr>
      </w:pPr>
    </w:p>
    <w:p w:rsidR="00D66901" w:rsidRDefault="00D66901" w:rsidP="00D66901">
      <w:pPr>
        <w:jc w:val="right"/>
        <w:rPr>
          <w:sz w:val="20"/>
          <w:szCs w:val="20"/>
        </w:rPr>
      </w:pPr>
      <w:r>
        <w:t>16</w: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89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17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15" o:spid="_x0000_s1151" style="position:absolute;margin-left:-11.25pt;margin-top:36.55pt;width:1pt;height:1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4FbgQEAAAQDAAAOAAAAZHJzL2Uyb0RvYy54bWysUk1vGyEQvVfqf0Dc611bSl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" o:allowincell="f" fillcolor="black" stroked="f">
            <v:path arrowok="t"/>
          </v:rect>
        </w:pic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38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3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ломаных линий.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(вершины и звенья)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:учиться планировать, контролировать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основе использования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оценивать учебные действия в соответствии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поставленной задачей и условиями её реализации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представлений детей об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73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Величины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отрезке.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длин звеньев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находить ответы на вопросы в тексте, иллюстрациях.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Ломаная линия. Единицы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ломаной. Вычисление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32" w:lineRule="exact"/>
              <w:ind w:right="2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26.09.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26.09.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знать алгоритм измерения; работать с данными (схемами,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измерения длины.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длины ломаной.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таблицами).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соотносить реальные объекты с моделями геометрических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фигур;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 и записывать длину ломаной, используя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понятием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основную единицу измерения – сантиметр.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ломаной линии.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«ломаная линия».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7" w:lineRule="exact"/>
              <w:ind w:right="2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27.09.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знать алгоритм измерения; работать с данными (схемами,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ломаной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таблицами).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Самостоятельность, самооценка на основе критериев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успешности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ломаной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28.09.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28.09.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ломаной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умение читать и записывать длину ломаной,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прогнозировать результат решения.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вычисление ее длины.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вычисление ее длины.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знать алгоритм измерения; работать с данными (схемами,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чертежами).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Самостоятельность, самооценка на основе критериев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успешности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длин звеньев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ломаной линии.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ломаной. Вычисление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понимать и принимать учебную задачу, решать учебные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задачи, связанные с повседневной жизнью.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длины ломаной.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3" w:lineRule="exact"/>
              <w:ind w:right="28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02.10.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02.10.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1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ломаной по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9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описывать взаимное расположение предметов в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заданным длинам её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пространстве и на плоскости.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звеньев. Решение задач.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соотносить реальные объекты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моделями геометрических фигур; распознавать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1"/>
        </w:trPr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6" o:spid="_x0000_s1150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5pt,-.2pt" to="762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288" w:left="640" w:header="0" w:footer="0" w:gutter="0"/>
          <w:cols w:num="2" w:space="720" w:equalWidth="0">
            <w:col w:w="280" w:space="420"/>
            <w:col w:w="1524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line id="Shape 17" o:spid="_x0000_s1149" style="position:absolute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8" o:spid="_x0000_s1148" style="position:absolute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05pt" to="21.2pt,5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9" o:spid="_x0000_s1147" style="position:absolute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" o:allowincell="f" filled="t" strokeweight=".16922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20" o:spid="_x0000_s1146" style="position:absolute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36.8pt" to="56pt,1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45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18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21" o:spid="_x0000_s1145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69.55pt" to="24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21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19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22" o:spid="_x0000_s1144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39.8pt" to="2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" o:allowincell="f" filled="t" strokeweight=".16922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25" w:lineRule="exact"/>
        <w:rPr>
          <w:sz w:val="20"/>
          <w:szCs w:val="20"/>
        </w:rPr>
      </w:pPr>
    </w:p>
    <w:p w:rsidR="00D66901" w:rsidRDefault="00D66901" w:rsidP="00D66901">
      <w:pPr>
        <w:ind w:right="1040"/>
        <w:jc w:val="right"/>
        <w:rPr>
          <w:sz w:val="20"/>
          <w:szCs w:val="20"/>
        </w:rPr>
      </w:pPr>
      <w:r>
        <w:t>20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23" o:spid="_x0000_s1143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39.7pt" to="24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" o:allowincell="f" filled="t" strokeweight=".16922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25" w:lineRule="exact"/>
        <w:rPr>
          <w:sz w:val="20"/>
          <w:szCs w:val="20"/>
        </w:rPr>
      </w:pPr>
    </w:p>
    <w:p w:rsidR="00D66901" w:rsidRDefault="00D66901" w:rsidP="00D66901">
      <w:pPr>
        <w:ind w:right="1040"/>
        <w:jc w:val="right"/>
        <w:rPr>
          <w:sz w:val="20"/>
          <w:szCs w:val="20"/>
        </w:rPr>
      </w:pPr>
      <w:r>
        <w:t>21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24" o:spid="_x0000_s1142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67.25pt" to="24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77" w:lineRule="exact"/>
        <w:rPr>
          <w:sz w:val="20"/>
          <w:szCs w:val="20"/>
        </w:rPr>
      </w:pPr>
    </w:p>
    <w:p w:rsidR="00D66901" w:rsidRDefault="00D66901" w:rsidP="00D66901">
      <w:pPr>
        <w:ind w:right="1040"/>
        <w:jc w:val="right"/>
        <w:rPr>
          <w:sz w:val="20"/>
          <w:szCs w:val="20"/>
        </w:rPr>
      </w:pPr>
      <w:r>
        <w:t>22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25" o:spid="_x0000_s1141" style="position:absolute;margin-left:-11.25pt;margin-top:66.8pt;width:1pt;height:.9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2MbhQEAAAQ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" o:allowincell="f" fillcolor="black" stroked="f">
            <v:path arrowok="t"/>
          </v:rect>
        </w:pic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45" w:lineRule="exact"/>
        <w:rPr>
          <w:sz w:val="20"/>
          <w:szCs w:val="20"/>
        </w:rPr>
      </w:pPr>
    </w:p>
    <w:p w:rsidR="00D66901" w:rsidRDefault="00D66901" w:rsidP="00D66901">
      <w:pPr>
        <w:ind w:left="7780"/>
        <w:rPr>
          <w:sz w:val="20"/>
          <w:szCs w:val="20"/>
        </w:rPr>
      </w:pPr>
      <w:r>
        <w:rPr>
          <w:sz w:val="16"/>
          <w:szCs w:val="16"/>
        </w:rPr>
        <w:t>последовательность чисел.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26" o:spid="_x0000_s1140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-9.35pt" to=".6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" o:allowincell="f" filled="t" strokeweight=".48pt">
            <v:stroke joinstyle="miter"/>
            <o:lock v:ext="edit" shapetype="f"/>
          </v:line>
        </w:pict>
      </w:r>
      <w:r>
        <w:rPr>
          <w:noProof/>
        </w:rPr>
        <w:pict>
          <v:line id="Shape 27" o:spid="_x0000_s1139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1pt,-9.35pt" to="121.1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" o:allowincell="f" filled="t" strokeweight=".16936mm">
            <v:stroke joinstyle="miter"/>
            <o:lock v:ext="edit" shapetype="f"/>
          </v:line>
        </w:pict>
      </w:r>
      <w:r>
        <w:rPr>
          <w:noProof/>
        </w:rPr>
        <w:pict>
          <v:line id="Shape 28" o:spid="_x0000_s1138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55pt,-9.35pt" to="163.55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noProof/>
        </w:rPr>
        <w:pict>
          <v:line id="Shape 29" o:spid="_x0000_s1137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-9.35pt" to="207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noProof/>
        </w:rPr>
        <w:pict>
          <v:line id="Shape 30" o:spid="_x0000_s113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-9.35pt" to="250.95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" o:allowincell="f" filled="t" strokeweight=".16919mm">
            <v:stroke joinstyle="miter"/>
            <o:lock v:ext="edit" shapetype="f"/>
          </v:line>
        </w:pict>
      </w:r>
      <w:r>
        <w:rPr>
          <w:noProof/>
        </w:rPr>
        <w:pict>
          <v:line id="Shape 31" o:spid="_x0000_s1135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3pt,-9.35pt" to="383.3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noProof/>
        </w:rPr>
        <w:pict>
          <v:line id="Shape 32" o:spid="_x0000_s1134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5.95pt,-9.35pt" to="595.95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" o:allowincell="f" filled="t" strokeweight=".16919mm">
            <v:stroke joinstyle="miter"/>
            <o:lock v:ext="edit" shapetype="f"/>
          </v:line>
        </w:pict>
      </w:r>
      <w:r>
        <w:rPr>
          <w:noProof/>
        </w:rPr>
        <w:pict>
          <v:line id="Shape 33" o:spid="_x0000_s1133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6pt,-9.35pt" to="645.6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noProof/>
        </w:rPr>
        <w:pict>
          <v:line id="Shape 34" o:spid="_x0000_s1132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5.15pt,-9.35pt" to="695.15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ind w:left="7780"/>
        <w:rPr>
          <w:sz w:val="20"/>
          <w:szCs w:val="20"/>
        </w:rPr>
      </w:pPr>
      <w:r>
        <w:rPr>
          <w:b/>
          <w:bCs/>
          <w:i/>
          <w:iCs/>
          <w:sz w:val="16"/>
          <w:szCs w:val="16"/>
        </w:rPr>
        <w:t>Личностные:</w:t>
      </w:r>
    </w:p>
    <w:p w:rsidR="00D66901" w:rsidRDefault="00D66901" w:rsidP="00D66901">
      <w:pPr>
        <w:spacing w:line="234" w:lineRule="auto"/>
        <w:ind w:left="7780"/>
        <w:rPr>
          <w:sz w:val="20"/>
          <w:szCs w:val="20"/>
        </w:rPr>
      </w:pPr>
      <w:r>
        <w:rPr>
          <w:sz w:val="16"/>
          <w:szCs w:val="16"/>
        </w:rPr>
        <w:t>Развитие геометрической наблюдательности.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35" o:spid="_x0000_s1131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3.85pt" to="695.4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" o:allowincell="f" filled="t" strokeweight=".16922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660"/>
        <w:gridCol w:w="960"/>
        <w:gridCol w:w="860"/>
        <w:gridCol w:w="2700"/>
        <w:gridCol w:w="4240"/>
        <w:gridCol w:w="980"/>
        <w:gridCol w:w="1020"/>
        <w:gridCol w:w="20"/>
      </w:tblGrid>
      <w:tr w:rsidR="00D66901" w:rsidTr="00184FF1">
        <w:trPr>
          <w:trHeight w:val="23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массе предмета.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9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Масса и ее единицы:</w:t>
            </w:r>
          </w:p>
        </w:tc>
        <w:tc>
          <w:tcPr>
            <w:tcW w:w="660" w:type="dxa"/>
            <w:vMerge w:val="restart"/>
            <w:vAlign w:val="bottom"/>
          </w:tcPr>
          <w:p w:rsidR="00D66901" w:rsidRDefault="00D66901" w:rsidP="00184FF1">
            <w:pPr>
              <w:spacing w:line="260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D66901" w:rsidRDefault="00D66901" w:rsidP="00184FF1">
            <w:pPr>
              <w:spacing w:line="25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03.10.</w:t>
            </w:r>
          </w:p>
        </w:tc>
        <w:tc>
          <w:tcPr>
            <w:tcW w:w="860" w:type="dxa"/>
            <w:vMerge w:val="restart"/>
            <w:vAlign w:val="bottom"/>
          </w:tcPr>
          <w:p w:rsidR="00D66901" w:rsidRDefault="00D66901" w:rsidP="00184FF1">
            <w:pPr>
              <w:spacing w:line="25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03.10.</w:t>
            </w: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массы –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понимать и принимать учебную задачу, решать учебные</w:t>
            </w: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spacing w:line="169" w:lineRule="exact"/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1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59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задачи, связанные с повседневной жизнью.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spacing w:line="165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t>килограмм, грамм.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207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килограмм, грамм – и их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99" w:lineRule="exact"/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работа: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обозначения: кг,г.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6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определять и формулировать цель деятельности на уроке.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4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3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других.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наблюдательности.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spacing w:line="207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Соотношение: 1кг=1000г.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68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Масса. Килограмм.</w:t>
            </w:r>
          </w:p>
        </w:tc>
        <w:tc>
          <w:tcPr>
            <w:tcW w:w="660" w:type="dxa"/>
            <w:vMerge w:val="restart"/>
            <w:vAlign w:val="bottom"/>
          </w:tcPr>
          <w:p w:rsidR="00D66901" w:rsidRDefault="00D66901" w:rsidP="00184FF1">
            <w:pPr>
              <w:spacing w:line="237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D66901" w:rsidRDefault="00D66901" w:rsidP="00184FF1">
            <w:pPr>
              <w:spacing w:line="23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04.10.</w:t>
            </w:r>
          </w:p>
        </w:tc>
        <w:tc>
          <w:tcPr>
            <w:tcW w:w="860" w:type="dxa"/>
            <w:vMerge w:val="restart"/>
            <w:vAlign w:val="bottom"/>
          </w:tcPr>
          <w:p w:rsidR="00D66901" w:rsidRDefault="00D66901" w:rsidP="00184FF1">
            <w:pPr>
              <w:spacing w:line="23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04.10.</w:t>
            </w: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массы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использовать знаково-символические средства, создавать</w:t>
            </w: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spacing w:line="190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90" w:lineRule="exact"/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преобразовывать модели, контролировать и оценивать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Грамм. Чтение и запись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предметов с помощью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процесс и результат деятельности.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величин.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весов.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8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способность характеризовать и оценивать математические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знания и умения.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spacing w:line="171" w:lineRule="exact"/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Введение новых (старинных)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1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Масса. Килограмм.</w:t>
            </w:r>
          </w:p>
        </w:tc>
        <w:tc>
          <w:tcPr>
            <w:tcW w:w="660" w:type="dxa"/>
            <w:vMerge w:val="restart"/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D66901" w:rsidRDefault="00D66901" w:rsidP="00184FF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05.10.</w:t>
            </w:r>
          </w:p>
        </w:tc>
        <w:tc>
          <w:tcPr>
            <w:tcW w:w="860" w:type="dxa"/>
            <w:vMerge w:val="restart"/>
            <w:vAlign w:val="bottom"/>
          </w:tcPr>
          <w:p w:rsidR="00D66901" w:rsidRDefault="00D66901" w:rsidP="00184FF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05.10.</w:t>
            </w: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spacing w:line="182" w:lineRule="exact"/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единиц массы: фунт и пуд.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использовать знаково-символические средства, создавать</w:t>
            </w: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Соотношения между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преобразовывать модели, контролировать и оценивать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Грамм. Сложение и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единицами массы – килограммом и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процесс и результат деятельности.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величин.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182" w:lineRule="exact"/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граммом, фунтом и пудом.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spacing w:line="180" w:lineRule="exact"/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Практические работы: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способность характеризовать и оценивать математические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решение старинных задач.</w:t>
            </w: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знания и умения.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7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Масса. Килограмм.</w:t>
            </w:r>
          </w:p>
        </w:tc>
        <w:tc>
          <w:tcPr>
            <w:tcW w:w="660" w:type="dxa"/>
            <w:vMerge w:val="restart"/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D66901" w:rsidRDefault="00D66901" w:rsidP="00184FF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09.10.</w:t>
            </w:r>
          </w:p>
        </w:tc>
        <w:tc>
          <w:tcPr>
            <w:tcW w:w="860" w:type="dxa"/>
            <w:vMerge w:val="restart"/>
            <w:vAlign w:val="bottom"/>
          </w:tcPr>
          <w:p w:rsidR="00D66901" w:rsidRDefault="00D66901" w:rsidP="00184FF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09.10.</w:t>
            </w: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Масса. Килограмм. Грамм.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8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использование знаково-символических средств.</w:t>
            </w: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Провероч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Грамм. Решение задач с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задач, связанных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определение цели, ставить вопросы.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величинами.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вычислением массы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219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предметов.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применение установленных правил, различение способа и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 действий.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Самостоятельность, самооценка на основе критериев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успешности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5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5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spacing w:line="170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9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Вместимость и ее</w:t>
            </w:r>
          </w:p>
        </w:tc>
        <w:tc>
          <w:tcPr>
            <w:tcW w:w="660" w:type="dxa"/>
            <w:vMerge w:val="restart"/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D66901" w:rsidRDefault="00D66901" w:rsidP="00184FF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10.10.</w:t>
            </w:r>
          </w:p>
        </w:tc>
        <w:tc>
          <w:tcPr>
            <w:tcW w:w="860" w:type="dxa"/>
            <w:vMerge w:val="restart"/>
            <w:vAlign w:val="bottom"/>
          </w:tcPr>
          <w:p w:rsidR="00D66901" w:rsidRDefault="00D66901" w:rsidP="00184FF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10.10.</w:t>
            </w: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Вместимость и её единица –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использование знаково-символических средств.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spacing w:line="180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51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45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работа: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24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единица - литр.</w:t>
            </w: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184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литр. Обозначение: л.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78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определение цели, ставить вопросы.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78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измерение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Различие в словах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68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40"/>
              <w:rPr>
                <w:sz w:val="20"/>
                <w:szCs w:val="20"/>
              </w:rPr>
            </w:pPr>
            <w:r>
              <w:rPr>
                <w:w w:val="97"/>
                <w:sz w:val="16"/>
                <w:szCs w:val="16"/>
              </w:rPr>
              <w:t>вместимости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D66901" w:rsidRDefault="00D66901" w:rsidP="00184FF1">
            <w:pPr>
              <w:spacing w:line="217" w:lineRule="exact"/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«вместимость» и «ёмкость».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применение установленных правил, различение способа и</w:t>
            </w:r>
          </w:p>
        </w:tc>
        <w:tc>
          <w:tcPr>
            <w:tcW w:w="98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 помощью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7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 действий.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spacing w:line="145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мерных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сосудов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Самостоятельность, самооценка на основе критериев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успешности учебной деятельности.</w:t>
            </w:r>
          </w:p>
        </w:tc>
        <w:tc>
          <w:tcPr>
            <w:tcW w:w="98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36" o:spid="_x0000_s1130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2.5pt,.55pt" to="695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422" w:left="640" w:header="0" w:footer="0" w:gutter="0"/>
          <w:cols w:num="2" w:space="720" w:equalWidth="0">
            <w:col w:w="1320" w:space="72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1400"/>
        <w:gridCol w:w="2860"/>
        <w:gridCol w:w="980"/>
        <w:gridCol w:w="1000"/>
        <w:gridCol w:w="30"/>
      </w:tblGrid>
      <w:tr w:rsidR="00D66901" w:rsidTr="00184FF1">
        <w:trPr>
          <w:trHeight w:val="227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23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Вместимость. Литр.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12.10.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старинных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использование знаково-символических средств.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 вместимости.</w:t>
            </w: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определение цели, ставить вопросы.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работа: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работы:</w:t>
            </w: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измерение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вместимости с</w:t>
            </w: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применение установленных правил, различение способа и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w w:val="97"/>
                <w:sz w:val="16"/>
                <w:szCs w:val="16"/>
              </w:rPr>
              <w:t>вместимости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помощью мерных сосудов.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 действий.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 помощью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мерных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Самостоятельность, самооценка на основе критериев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сосудов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успешности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spacing w:line="171" w:lineRule="exact"/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24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11.10.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полученных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формулировать и удерживать практическую задачу,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Проверка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выбирать действия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 теме: </w:t>
            </w:r>
            <w:r>
              <w:rPr>
                <w:sz w:val="20"/>
                <w:szCs w:val="20"/>
              </w:rPr>
              <w:t>«Чтение, запись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 и умений при</w:t>
            </w: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задачей, пошаговый контроль правильности.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сравнение трехзначных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выполнении контрольной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Планирование, контроль и оценка учебных действий;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работы.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определениенаиболее эффективного способа достижения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 –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:преобразовывать информацию из одной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25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4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Тысяча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16.10.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Поразрядное сложение в</w:t>
            </w: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формы в другую.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4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пределах 1000 (устные</w:t>
            </w: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трёхзначных чисел.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приемы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приемы вычислений).</w:t>
            </w: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Перенос умений складывать</w:t>
            </w: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двузначные числа на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w w:val="70"/>
                <w:sz w:val="12"/>
                <w:szCs w:val="12"/>
              </w:rPr>
              <w:t>самостоятельность</w:t>
            </w:r>
            <w:r>
              <w:rPr>
                <w:b/>
                <w:bCs/>
                <w:i/>
                <w:iCs/>
                <w:w w:val="70"/>
                <w:sz w:val="21"/>
                <w:szCs w:val="21"/>
                <w:vertAlign w:val="superscript"/>
              </w:rPr>
              <w:t>Личностные: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трехзначных чисел.</w:t>
            </w: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Поразрядное сложение в</w:t>
            </w: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26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Устные и письменные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17.10.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пределах 1000 (письменные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задачу, преобразовывать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информацию из одной формы в другую.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устные приемы</w:t>
            </w: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4" w:lineRule="exact"/>
              <w:ind w:left="100"/>
              <w:rPr>
                <w:sz w:val="20"/>
                <w:szCs w:val="20"/>
              </w:rPr>
            </w:pPr>
            <w:r>
              <w:t>приемы сложения.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вычислений). Перенос</w:t>
            </w: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планировать, контролировать и оценивать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умений складывать</w:t>
            </w: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учебные действия в соответствии с поставленной задачей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двузначные числа на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условиями её реализации; проговаривать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последовательность действий на уроке.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трехзначных чисел.</w:t>
            </w: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  <w:r>
              <w:rPr>
                <w:sz w:val="16"/>
                <w:szCs w:val="16"/>
              </w:rPr>
              <w:t>учиться слушать и понимать речь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других.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Решение задач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Поразрядное сложение в</w:t>
            </w:r>
          </w:p>
        </w:tc>
        <w:tc>
          <w:tcPr>
            <w:tcW w:w="1400" w:type="dxa"/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задачу, использовать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27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сложение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5" w:lineRule="exact"/>
              <w:ind w:left="80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пределах 1000 (письменные и</w:t>
            </w: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5" w:lineRule="exact"/>
              <w:ind w:left="80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5" w:lineRule="exact"/>
              <w:ind w:left="100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устные приемы вычислений).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алгоритм вычислений.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трёхзначных чисел.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Перенос умений складывать</w:t>
            </w:r>
          </w:p>
        </w:tc>
        <w:tc>
          <w:tcPr>
            <w:tcW w:w="1400" w:type="dxa"/>
            <w:vMerge/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двузначные числа на область</w:t>
            </w: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задачей, проговаривать алгоритм вычислений.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37" o:spid="_x0000_s1129" style="position:absolute;margin-left:-.25pt;margin-top:-466.65pt;width:.95pt;height:.95pt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05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rect id="Shape 38" o:spid="_x0000_s1128" style="position:absolute;margin-left:20.7pt;margin-top:84.8pt;width:1pt;height:1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Z3MgQEAAAQDAAAOAAAAZHJzL2Uyb0RvYy54bWysUk1vGyEQvVfqf0Dc6107Ul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" o:allowincell="f" fillcolor="black" stroked="f">
            <v:path arrowok="t"/>
            <w10:wrap anchorx="page" anchory="page"/>
          </v:rect>
        </w:pict>
      </w:r>
      <w:r>
        <w:rPr>
          <w:noProof/>
        </w:rPr>
        <w:pict>
          <v:line id="Shape 39" o:spid="_x0000_s1127" style="position:absolute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45pt,85.3pt" to="517.5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40" o:spid="_x0000_s1126" style="position:absolute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31.75pt" to="56pt,1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41" o:spid="_x0000_s1125" style="position:absolute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55pt" to="21.2pt,5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42" o:spid="_x0000_s1124" style="position:absolute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234.2pt" to="56pt,2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" o:allowincell="f" filled="t" strokeweight=".16936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43" o:spid="_x0000_s1123" style="position:absolute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47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28</w: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97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29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44" o:spid="_x0000_s1122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67.25pt" to="24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77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30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45" o:spid="_x0000_s1121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67.25pt" to="24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75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31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46" o:spid="_x0000_s1120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48.9pt" to="24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10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32</w: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22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1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трехзначных чисел. Решение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задач на сложение.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Поразрядное сложение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19.10.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1000 (письменные и устные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приемы вычислений). Перенос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Задачи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умений складывать двузначные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площади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числа на область трехзначных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прямоугольника.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чисел. Решение задач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площади и периметра.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Поразрядное сложение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1000 (письменные и устные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приемы вычислений). Перенос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Задачи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умений складывать двузначные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числа на область трехзначных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чисел. Нахождение значений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выражений, содержащих двух-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трёхзначные числа.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Поразрядное сложение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24.10.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24.10.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1000 (письменные и устные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приемы вычислений). Перенос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рефлек-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умений складывать двузначные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сии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числа на область трехзначных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чисел.Нахождение значений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выражений, содержащих двух-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трёхзначные числа.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полученных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по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26.10.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 и умений при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Проверка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теме </w:t>
            </w:r>
            <w:r>
              <w:rPr>
                <w:sz w:val="20"/>
                <w:szCs w:val="20"/>
              </w:rPr>
              <w:t>«Длина, масса,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выполнении контрольной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вместимость».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Поразрядное вычитание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:овладевать логическими действиями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25.10.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сравнения, анализа, синтеза, обобщения, классификации,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аналогий и причинно-следственных связей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Устные приёмы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1000.Устные приемы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вычитания трехзначных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47" o:spid="_x0000_s1119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3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03" w:left="640" w:header="0" w:footer="0" w:gutter="0"/>
          <w:cols w:num="2" w:space="720" w:equalWidth="0">
            <w:col w:w="1320" w:space="72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88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ведение диалога, взаимный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:овладевать логическими действиями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33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30.10.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Поразрядное вычитание чисел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сравнения, анализа, синтеза, обобщения, классификации,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 пределах 1000. Овладение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аналогий и причинно-следственных связей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Письменные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общими приёмами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приемы вычитания.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вычисления, устными 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письменными алгоритмами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ведение диалога, взаимный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выполнения арифметического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действия вычитания.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Поразрядное вычитание чисел 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:овладевать логическими действиями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34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31.10.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31.10.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пределах 1000. Применение общих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сравнения, анализа, синтеза, обобщения, классификации,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приёмов вычисления, устных 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аналогий и причинно-следственных связей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письменных алгоритмов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выполнения арифметических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действий сложения и вычитания.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Решение задач на вычитание.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ведение диалога, взаимный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Письменные и устные приемы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35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трехзначных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сложения и вычитания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выдвижение гипотез,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1000. Нахождение значений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Вычитание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выражений, содержащих действия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сложения и вычитания чисел (в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том числе с одной-двумя парами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скобок).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трехзначных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Письменные и устные приемы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36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чисел. Задачи на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сложения и вычитания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выдвижение гипотез,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1000.Нахождение значений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выражений, содержащих действия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сложения и вычитания чисел (в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том числе с одной-двумя парами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скобок).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5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4" w:lineRule="exact"/>
              <w:ind w:left="100"/>
              <w:rPr>
                <w:sz w:val="20"/>
                <w:szCs w:val="20"/>
              </w:rPr>
            </w:pPr>
            <w:r>
              <w:t>Сочетательное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Введение названия: сочетательное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37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380"/>
              <w:rPr>
                <w:sz w:val="20"/>
                <w:szCs w:val="20"/>
              </w:rPr>
            </w:pPr>
            <w:r>
              <w:t>Законы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свойство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свойство сложения  и его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выдвижение гипотез, сравнение.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формулировка. Использование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48" o:spid="_x0000_s1118" style="position:absolute;margin-left:-.25pt;margin-top:-462.45pt;width:.95pt;height:.9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89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317" w:lineRule="exact"/>
        <w:rPr>
          <w:sz w:val="20"/>
          <w:szCs w:val="20"/>
        </w:rPr>
      </w:pPr>
      <w:r>
        <w:rPr>
          <w:noProof/>
        </w:rPr>
        <w:pict>
          <v:rect id="Shape 49" o:spid="_x0000_s1117" style="position:absolute;margin-left:20.7pt;margin-top:84.8pt;width:1pt;height:1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" o:allowincell="f" fillcolor="black" stroked="f">
            <v:path arrowok="t"/>
            <w10:wrap anchorx="page" anchory="page"/>
          </v:rect>
        </w:pict>
      </w:r>
      <w:r>
        <w:rPr>
          <w:noProof/>
        </w:rPr>
        <w:pict>
          <v:line id="Shape 50" o:spid="_x0000_s1116" style="position:absolute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4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51" o:spid="_x0000_s1115" style="position:absolute;z-index:-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55pt" to="21.2pt,4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52" o:spid="_x0000_s1114" style="position:absolute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50.2pt" to="56pt,1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" o:allowincell="f" filled="t" strokeweight=".16936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53" o:spid="_x0000_s1113" style="position:absolute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4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32" w:lineRule="auto"/>
        <w:ind w:left="580"/>
        <w:rPr>
          <w:sz w:val="20"/>
          <w:szCs w:val="20"/>
        </w:rPr>
      </w:pPr>
      <w:r>
        <w:t>сложения и умножения</w: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8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38-</w:t>
      </w:r>
    </w:p>
    <w:p w:rsidR="00D66901" w:rsidRDefault="00D66901" w:rsidP="00D66901">
      <w:pPr>
        <w:spacing w:line="1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39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54" o:spid="_x0000_s1112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36.2pt" to="24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56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40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55" o:spid="_x0000_s1111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58.05pt" to="24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93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41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56" o:spid="_x0000_s1110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70.75pt" to="24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h/SuQEAAIADAAAOAAAAZHJzL2Uyb0RvYy54bWysU01vGyEQvVfqf0Dc692kjp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45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42</w: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15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5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сложения.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этого свойства: а) при выполнении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устных и письменных вычислений;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б) для обоснования возможности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записывать выражения,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содержащие только действие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сложения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без скобок.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Использование этого свойства: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Сочетательное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а) при выполнении устных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выдвижение гипотез,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письменных вычислений;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Регулятивные: </w:t>
            </w: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t>свойство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20.11.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20.11.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б) для обоснования возможности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сложения.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записывать выражения,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содержащие только действие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сложения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без скобок.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 моделировать содержащиеся в задаче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трёх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Вычисление значений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зависимости; планировать ход решения задачи;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выражений разными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:проговаривать последовательность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более слагаемых.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действий на уроке.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способами и формулирование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приёмы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  <w:r>
              <w:rPr>
                <w:sz w:val="16"/>
                <w:szCs w:val="16"/>
              </w:rPr>
              <w:t>учиться конструктивно разрешать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выводов о получаемых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конфликты посредством учёта интересов сторон и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результатах на основании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сотрудничества.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наблюдений.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  <w:r>
              <w:rPr>
                <w:sz w:val="16"/>
                <w:szCs w:val="16"/>
              </w:rPr>
              <w:t>самостоятельность и личная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ответственность за свои 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Вычисление значений выражений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трёх и более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22.11.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22.11.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разными способами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выдвижение гипотез,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формулирование выводов 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:проговаривать последовательность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слагаемых. Письменные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получаемых результатах на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действий на уроке.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вычислений.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основании наблюдений.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  <w:r>
              <w:rPr>
                <w:sz w:val="16"/>
                <w:szCs w:val="16"/>
              </w:rPr>
              <w:t>учиться конструктивно разрешать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Использование свойств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конфликты посредством учёта интересов сторон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арифметических действий при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сотрудничества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выполнении вычислений,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Личностные: </w:t>
            </w:r>
            <w:r>
              <w:rPr>
                <w:sz w:val="16"/>
                <w:szCs w:val="16"/>
              </w:rPr>
              <w:t>самостоятельность и личная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перестановка слагаемых в сумме.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ответственность за свои 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5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/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Вычисление значений выражений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трёх и более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разными способами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выдвижение гипотез,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5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формулирование выводов 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слагаемых. Задачи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получаемых результатах на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основании наблюдений.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Использование свойств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арифметических действий при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Личностные: </w:t>
            </w:r>
            <w:r>
              <w:rPr>
                <w:sz w:val="16"/>
                <w:szCs w:val="16"/>
              </w:rPr>
              <w:t>самостоятельность и личная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выполнении вычислений,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ответственность за свои 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4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перестановка слагаемых в сумме.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57" o:spid="_x0000_s1109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3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1440" w:left="640" w:header="0" w:footer="0" w:gutter="0"/>
          <w:cols w:num="2" w:space="720" w:equalWidth="0">
            <w:col w:w="1660" w:space="38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1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6" w:lineRule="exact"/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27.11.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6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27.11.</w:t>
            </w: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Введение названия: сочетательное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:овладевать логическими действиями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43-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Сочетательное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28.11.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28.11.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7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свойство (умножения) и его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7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сравнения, анализа, синтеза, обобщения, классификации,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формулировка. Использование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аналогий и причинно-следственных связей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220"/>
              <w:rPr>
                <w:sz w:val="20"/>
                <w:szCs w:val="20"/>
              </w:rPr>
            </w:pPr>
            <w:r>
              <w:t>45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свойство умножения.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29.11.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30.11.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этого свойства: а) при выполнении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5" w:lineRule="exact"/>
              <w:ind w:left="80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Работа над ошибками.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устных и письменных вычислений;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б) для обоснования возможности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записывать выражения,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ведение диалога, взаимный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содержащие только действие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( умножения ), без скобок.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Вычисление значений выражений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разными способами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формулирование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выводов о получаемых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результатах на основании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наблюдений.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80"/>
              <w:rPr>
                <w:sz w:val="20"/>
                <w:szCs w:val="20"/>
              </w:rPr>
            </w:pPr>
            <w:r>
              <w:t>46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по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30.11.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29.11.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полученных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Проверка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теме </w:t>
            </w:r>
            <w:r>
              <w:rPr>
                <w:sz w:val="20"/>
                <w:szCs w:val="20"/>
              </w:rPr>
              <w:t>«Сложение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 и умений при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трёхзначных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выполнении контрольной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04.12.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04.12.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 делать выводы в результате совместной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47-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440"/>
              <w:rPr>
                <w:sz w:val="20"/>
                <w:szCs w:val="20"/>
              </w:rPr>
            </w:pPr>
            <w:r>
              <w:t>Законы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Произведение трёх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05.12.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сочетательного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работы класса и учителя.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переместительного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0" w:lineRule="exact"/>
              <w:ind w:left="220"/>
              <w:rPr>
                <w:sz w:val="20"/>
                <w:szCs w:val="20"/>
              </w:rPr>
            </w:pPr>
            <w:r>
              <w:t>49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t>сложения и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t>более множителей.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2" w:lineRule="exact"/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06.12.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2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06.12.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для нахождения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t>умножения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 трёх и более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учиться слушать и понимать речь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множителей.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других.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50-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Упрощение выражений,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07.12.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07.12.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Вычисление значений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содержащих в скобках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выражений вида: 4 х 8 х 2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left="220"/>
              <w:rPr>
                <w:sz w:val="20"/>
                <w:szCs w:val="20"/>
              </w:rPr>
            </w:pPr>
            <w:r>
              <w:t>51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11.12.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11.12.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или деление.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основе использования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 умножения.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  <w:r>
              <w:rPr>
                <w:sz w:val="16"/>
                <w:szCs w:val="16"/>
              </w:rPr>
              <w:t>Уважительное отношение к мнению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других,внутренняя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Способы упрощения выражений,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 принимать и сохранять учебную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52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Упрощение выражений,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содержащих в скобках умножение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деление. Вычисление значений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содержащих в скобках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выражений вида: 4 х 8 х 2 на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или деление.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основе использования свойств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58" o:spid="_x0000_s1108" style="position:absolute;margin-left:-.25pt;margin-top:-.7pt;width:.95pt;height:.95pt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461" w:left="420" w:header="0" w:footer="0" w:gutter="0"/>
          <w:cols w:space="720" w:equalWidth="0">
            <w:col w:w="1616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92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умножения.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:овладевать логическими действиями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53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Геомет-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Симметрия на клетчатой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Построение точки, отрезка,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сравнения, анализа, синтеза, обобщения, классификации,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многоугольника, окружности,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аналогий и причинно-следственных связей.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рические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  <w:r>
              <w:rPr>
                <w:sz w:val="16"/>
                <w:szCs w:val="16"/>
              </w:rPr>
              <w:t>учиться планировать, контролировать и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симметричных данным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оценивать учебные действия в соответствии с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фигуры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фигурам относительно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поставленной задачей и условиями её реализации.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заданных осей симметрии, на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листе бумаги в клетку.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54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Построение фигур.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  <w:r>
              <w:rPr>
                <w:sz w:val="16"/>
                <w:szCs w:val="16"/>
              </w:rPr>
              <w:t>проговаривать последовательность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симметричных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действий на уроке; учиться высказывать свое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симметричных данным на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предположение (версию) на основе работы с материалом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клетчатой бумаге.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учебника.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:овладевать логическими действиями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55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Симметрия на клетчатой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Построение точек, отрезков,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сравнения, анализа, синтеза, обобщения, классификации,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многоугольников,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аналогий и причинно-следственных связей.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бумаге.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  <w:r>
              <w:rPr>
                <w:sz w:val="16"/>
                <w:szCs w:val="16"/>
              </w:rPr>
              <w:t>проговаривать последовательность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окружностей, симметричных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действий на уроке; учиться высказывать свое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данным, с использованием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предположение (версию) на основе работы с материалом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клетчатого фона.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учебника.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порядка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порядка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56-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действий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19.12.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принимать и сохранять учебную задачу. </w:t>
            </w: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действий в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выражениях без скобок.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арифметических действий в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220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57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числовых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решения 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числовых выражениях,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выражениях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одним выражением.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содержащих только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или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только сложение 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D66901" w:rsidP="00D66901">
      <w:pPr>
        <w:sectPr w:rsidR="00D66901">
          <w:pgSz w:w="16840" w:h="11900" w:orient="landscape"/>
          <w:pgMar w:top="1440" w:right="260" w:bottom="389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line id="Shape 59" o:spid="_x0000_s1107" style="position:absolute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60" o:spid="_x0000_s1106" style="position:absolute;z-index:-25159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05pt" to="21.2pt,5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61" o:spid="_x0000_s1105" style="position:absolute;z-index:-251595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315" w:lineRule="exact"/>
        <w:rPr>
          <w:sz w:val="20"/>
          <w:szCs w:val="20"/>
        </w:rPr>
      </w:pPr>
    </w:p>
    <w:p w:rsidR="00D66901" w:rsidRDefault="00D66901" w:rsidP="00D66901">
      <w:pPr>
        <w:ind w:left="60"/>
        <w:rPr>
          <w:sz w:val="20"/>
          <w:szCs w:val="20"/>
        </w:rPr>
      </w:pPr>
      <w:r>
        <w:t>58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62" o:spid="_x0000_s1104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61.75pt" to="24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" o:allowincell="f" filled="t" strokeweight=".16919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65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59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63" o:spid="_x0000_s1103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48.9pt" to="24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10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60-</w:t>
      </w:r>
    </w:p>
    <w:p w:rsidR="00D66901" w:rsidRDefault="00D66901" w:rsidP="00D66901">
      <w:pPr>
        <w:rPr>
          <w:sz w:val="20"/>
          <w:szCs w:val="20"/>
        </w:rPr>
      </w:pPr>
      <w:r>
        <w:t>61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64" o:spid="_x0000_s1102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63.75pt" to="24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07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62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65" o:spid="_x0000_s1101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58.15pt" to="24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p9euAEAAIADAAAOAAAAZHJzL2Uyb0RvYy54bWysU01vGyEQvVfqf0Dc692kjp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93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63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66" o:spid="_x0000_s1100" style="position:absolute;margin-left:-11.25pt;margin-top:48.45pt;width:1pt;height:.95pt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" o:allowincell="f" fillcolor="black" stroked="f">
            <v:path arrowok="t"/>
          </v:rect>
        </w:pic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1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Применение полученных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Контрольная работа по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 и умений при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Тематиче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теме </w:t>
            </w:r>
            <w:r>
              <w:rPr>
                <w:sz w:val="18"/>
                <w:szCs w:val="18"/>
              </w:rPr>
              <w:t>«Симметрия на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выполнении контрольной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1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клетчатой бумаге».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работы.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 над ошибками.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Правила порядка выполнения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Правило порядка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9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арифметических действий 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9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8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выполнения действий в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числовых выражениях,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содержащих только умножение 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7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выражениях без скобок.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3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деление или только сложение 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Задачи на построение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вычитание. Использование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геометрических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изученных правил при выполнении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вычислений.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Формулировка правил порядка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порядка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выполнения действий в числовых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выражениях и их использование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действий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26.12.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27.12.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 вычислениях.  Разбиение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1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выражениях со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выражения на части знаками «+»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скобками. Работа над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 «-» ( «:» и «·»), не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ошибками.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заключенными в скобки, для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лучшего понимания структуры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выражения.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порядка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действий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27.12.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28.12.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 структуры составного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принимать и сохранять учебную задачу, </w:t>
            </w: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числового выражения,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выражениях со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содержащего скобки. Правило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скобками. Запись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порядка выполнения действий в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решения задачи одним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составном числовом выражении со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выражением.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скобками.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3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Административная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28.12.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20.12.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знаний, умений,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контрольная работа за 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навыков по изученным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полугодие.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67" o:spid="_x0000_s1099" style="position:absolute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2.5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1440" w:left="640" w:header="0" w:footer="0" w:gutter="0"/>
          <w:cols w:num="2" w:space="720" w:equalWidth="0">
            <w:col w:w="1320" w:space="72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1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Анализ структуры составного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64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Правило порядка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10.01.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числового выражения,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принимать и сохранять учебную задачу. </w:t>
            </w: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выполнения действий в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содержащего скобки. Правило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выражениях со скобками.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порядка выполнения действий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Запись решения задачи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 составном числовом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одним выражением.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выражении со скобками.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4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65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Высказывание.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высказывании.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определять истинность несложных утверждений.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Приводить примеры, подтверждающие или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Примеры предложений, не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опровергающие данное утверждение. Планировать своё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являющихся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действие в соответствии с поставленной 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высказываниями.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высказывать свое предположение (версию)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основе работы с материалом учебника.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80"/>
              <w:rPr>
                <w:sz w:val="20"/>
                <w:szCs w:val="20"/>
              </w:rPr>
            </w:pPr>
            <w:r>
              <w:t>66-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Верные и неверные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высказывании.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анализировать структуру предъявленного высказывания;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выделять в нём составляющие его высказывания и делать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Примеры предложений, не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right="170"/>
              <w:jc w:val="right"/>
              <w:rPr>
                <w:sz w:val="20"/>
                <w:szCs w:val="20"/>
              </w:rPr>
            </w:pPr>
            <w:r>
              <w:t>67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16.01.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16.01.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выводы об истинности или ложности составного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являющихся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высказываниями. Верные 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неверные высказывания.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Введение понятий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80"/>
              <w:rPr>
                <w:sz w:val="20"/>
                <w:szCs w:val="20"/>
              </w:rPr>
            </w:pPr>
            <w:r>
              <w:t>68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4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Тысяча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Числовые равенства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17.01.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w w:val="98"/>
                <w:sz w:val="16"/>
                <w:szCs w:val="16"/>
              </w:rPr>
              <w:t>равенство и неравенство. Равенства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выбирать верное решение задачи из нескольких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w w:val="87"/>
                <w:sz w:val="16"/>
                <w:szCs w:val="16"/>
              </w:rPr>
              <w:t>неравенства как примеры математических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предъявленных решений.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4" w:lineRule="exact"/>
              <w:ind w:left="100"/>
              <w:rPr>
                <w:sz w:val="20"/>
                <w:szCs w:val="20"/>
              </w:rPr>
            </w:pPr>
            <w:r>
              <w:t>неравенства.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высказываний Свойства числовых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равенств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Подстановка значений переменной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68" o:spid="_x0000_s1098" style="position:absolute;margin-left:-.25pt;margin-top:-383.75pt;width:.95pt;height:1pt;z-index:-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1440" w:left="420" w:header="0" w:footer="0" w:gutter="0"/>
          <w:cols w:space="720" w:equalWidth="0">
            <w:col w:w="1616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27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числовых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w w:val="94"/>
                <w:sz w:val="16"/>
                <w:szCs w:val="16"/>
              </w:rPr>
              <w:t>с целью получения верных и неверных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69-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равенств.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18.01.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4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Свойства числовых равенств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left="220"/>
              <w:rPr>
                <w:sz w:val="20"/>
                <w:szCs w:val="20"/>
              </w:rPr>
            </w:pPr>
            <w:r>
              <w:t>70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22.01.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22.01.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Упражнение в решении уравнений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использованием свойств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Подстановка значений переменной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числовых равенств.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w w:val="94"/>
                <w:sz w:val="16"/>
                <w:szCs w:val="16"/>
              </w:rPr>
              <w:t>с целью получения верных и неверных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71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Геомет-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окружности на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способы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текущий контроль своих действий по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Модели-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заданным критериям.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деления окружности.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рование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равные части путем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рические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перегибания круга.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фигуры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окружности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способы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72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равные части с помощью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деления окружности с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текущий контроль своих действий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Практичес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заданным критериям.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кая и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угольника. Задачи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помощью угольника 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6" w:lineRule="exact"/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24.01.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6" w:lineRule="exact"/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24.01.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исследова-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линейки на 2 и на 4 равные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построение геометрических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тельская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части, на 3 и на 6 равных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частей.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Практические способы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деления окружности с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текущий контроль своих действий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80"/>
              <w:rPr>
                <w:sz w:val="20"/>
                <w:szCs w:val="20"/>
              </w:rPr>
            </w:pPr>
            <w:r>
              <w:t>73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окружности на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помощью угольника и линейки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заданным критериям.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Практи-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2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2" w:lineRule="exact"/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25.01.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2" w:lineRule="exact"/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25.01.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 2 и на 4 равные части и с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равные части с помощью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помощью циркуля на 6 и на 3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циркуля.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равные части.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7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сравнение.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Ознакомление с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220"/>
              <w:rPr>
                <w:sz w:val="20"/>
                <w:szCs w:val="20"/>
              </w:rPr>
            </w:pPr>
            <w:r>
              <w:t>74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Умножение и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Умножение суммы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29.01.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29.01.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распределительным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текущий контроль своих действий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свойством умножения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заданным критериям.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4" w:lineRule="exact"/>
              <w:ind w:left="80"/>
              <w:rPr>
                <w:sz w:val="20"/>
                <w:szCs w:val="20"/>
              </w:rPr>
            </w:pPr>
            <w:r>
              <w:t>деление на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 число.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относительно сложения (без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однозначное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введения названия свойства).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Использование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69" o:spid="_x0000_s1097" style="position:absolute;margin-left:-.25pt;margin-top:-465.45pt;width:.95pt;height:.95pt;z-index:-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29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line id="Shape 70" o:spid="_x0000_s1096" style="position:absolute;z-index:-251586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71" o:spid="_x0000_s1095" style="position:absolute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05pt" to="21.2pt,5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72" o:spid="_x0000_s1094" style="position:absolute;z-index:-25158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" o:allowincell="f" filled="t" strokeweight=".16922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73" o:spid="_x0000_s1093" style="position:absolute;z-index:-25158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41pt" to="56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" o:allowincell="f" filled="t" strokeweight=".16919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29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75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74" o:spid="_x0000_s1092" style="position:absolute;z-index:-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48.9pt" to="24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10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76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75" o:spid="_x0000_s1091" style="position:absolute;z-index:-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85.65pt" to="24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45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77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76" o:spid="_x0000_s1090" style="position:absolute;z-index:-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pt,86.45pt" to="24pt,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61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78-</w:t>
      </w:r>
    </w:p>
    <w:p w:rsidR="00D66901" w:rsidRDefault="00D66901" w:rsidP="00D66901">
      <w:pPr>
        <w:rPr>
          <w:sz w:val="20"/>
          <w:szCs w:val="20"/>
        </w:rPr>
      </w:pPr>
      <w:r>
        <w:t>79</w: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97" w:lineRule="exact"/>
        <w:rPr>
          <w:sz w:val="20"/>
          <w:szCs w:val="20"/>
        </w:rPr>
      </w:pPr>
    </w:p>
    <w:p w:rsidR="00D66901" w:rsidRDefault="00D66901" w:rsidP="00D66901">
      <w:pPr>
        <w:spacing w:line="214" w:lineRule="auto"/>
        <w:rPr>
          <w:sz w:val="20"/>
          <w:szCs w:val="20"/>
        </w:rPr>
      </w:pPr>
      <w:r>
        <w:t>число в пределах 1000</w: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распределительного свойства при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выполнении вычислений.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Представление числа в виде суммы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самооценка на основе критериев успешной учебной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двух слагаемых (в том числе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разрядных слагаемых ) для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облегчения вычислений.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по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31.01.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знаний, умений,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чтение, заполнение таблицы, выдвижение гипотез,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теме </w:t>
            </w:r>
            <w:r>
              <w:rPr>
                <w:sz w:val="20"/>
                <w:szCs w:val="20"/>
              </w:rPr>
              <w:t>«Числовые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навыков по данной теме.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 оценка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равенства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прогнозирование, коррекция.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неравенства».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Устные приёмы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31.01.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30.01.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Правило умножения суммы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активно использовать математическую речь для решения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разнообразных коммуникативных задач.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в случаях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число и его использование при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вычислениях. Устные приёмы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вида: 12х8.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умножения в случаях вида: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12*8.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Работа над ошибками.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01.02.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01.02.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Правило умножения суммы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Умножение суммы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число и его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при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число.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вычислениях.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4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Умножение на 10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05.02.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05.02.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умножения на 10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100.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 100.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06.02.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06.02.</w:t>
            </w: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77" o:spid="_x0000_s1089" style="position:absolute;z-index:-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3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574" w:left="640" w:header="0" w:footer="0" w:gutter="0"/>
          <w:cols w:num="3" w:space="720" w:equalWidth="0">
            <w:col w:w="300" w:space="280"/>
            <w:col w:w="1360" w:space="10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88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80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Умножение вида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07.02.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07.02.</w:t>
            </w: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умножения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задачу, находить ответы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4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 вопросы в тексте, иллюстрациях.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данного числа десятков или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100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50 х 9 и 200 х 4.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сотен на однозначное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умножения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вида 50 × 9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данного числа десятков или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принимать и сохранять учебную задачу. </w:t>
            </w: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× 4. Действия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сотен на однозначное число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действиях с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величинами.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вида 50 × 9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умножения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закрепле-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× 4. Решение задач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данного числа десятков или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построение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сотен на однозначное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Понятие 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буквенном выражении.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Геомет-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овладевать логическими действиями сравнения, анализа,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1" w:lineRule="exact"/>
              <w:ind w:right="170"/>
              <w:jc w:val="right"/>
              <w:rPr>
                <w:sz w:val="20"/>
                <w:szCs w:val="20"/>
              </w:rPr>
            </w:pPr>
            <w:r>
              <w:t>83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рические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Прямая. Обозначение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6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прямой как 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синтеза, обобщения, классификации, установление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линии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бесконечной фигуре.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фигуры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аналогий и причинно-следственных связей.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латинскими буквами.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 точки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данной прямой линии.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проговаривать последовательность действий на уроке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8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прямой линии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буквами латинского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алфавита.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78" o:spid="_x0000_s1088" style="position:absolute;margin-left:-.25pt;margin-top:-.7pt;width:.95pt;height:.95pt;z-index:-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754" w:left="420" w:header="0" w:footer="0" w:gutter="0"/>
          <w:cols w:space="720" w:equalWidth="0">
            <w:col w:w="1616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1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Понятие о прямой как о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бесконечной фигуре.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установление анало-гий и причинно-следственных связей.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Принадлежность точки данной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Пересекающиеся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прямой линии. Обозначение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непересекающиеся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прямой линии буквами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прямые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латинского алфавита.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Взаимное расположение на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9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плоскости двух прямых.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других, внутренняя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позиция школьника на основе положительного отношения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Прямая.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Понятие о прямой как 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85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Пересекающиеся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бесконечной фигуре.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Принадлежность точки данной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непересекающиеся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прямой линии. Обо-значение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прямые. Решение задач 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прямой линии буквами латинского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буквенными данными.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алфавита. Взаимное расположение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 плоскости двух прямых. Задачи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 буквенными данными.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приёмы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86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Умножение и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составлять алгоритмы выполнения арифметических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действий и уметь их применять на практике;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Алгоритм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трёхзначного числа на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t>деление на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прогнозировать результаты вычислений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вычисления в столбик.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 Устный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однозначное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 умножения в случаях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t>число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вида: 403*2.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t>пределах 1000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приёмы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трёхзначного числа на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Переместительное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 Устный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свойство умножения.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 умножения в случаях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вида: 2*403.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задавать вопросы, вести диалог.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приёмы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88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 и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трёхзначного числа на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79" o:spid="_x0000_s1087" style="position:absolute;margin-left:-.25pt;margin-top:-.7pt;width:.95pt;height:.95pt;z-index:-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44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65" w:lineRule="exact"/>
        <w:rPr>
          <w:sz w:val="20"/>
          <w:szCs w:val="20"/>
        </w:rPr>
      </w:pPr>
      <w:r>
        <w:rPr>
          <w:noProof/>
        </w:rPr>
        <w:pict>
          <v:rect id="Shape 80" o:spid="_x0000_s1086" style="position:absolute;margin-left:20.7pt;margin-top:84.8pt;width:1pt;height:1pt;z-index:-25157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" o:allowincell="f" fillcolor="black" stroked="f">
            <v:path arrowok="t"/>
            <w10:wrap anchorx="page" anchory="page"/>
          </v:rect>
        </w:pict>
      </w:r>
      <w:r>
        <w:rPr>
          <w:noProof/>
        </w:rPr>
        <w:pict>
          <v:line id="Shape 81" o:spid="_x0000_s1085" style="position:absolute;z-index:-25157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4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2" o:spid="_x0000_s1084" style="position:absolute;z-index:-25157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34.6pt,85.05pt" to="134.6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3" o:spid="_x0000_s1083" style="position:absolute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29.15pt,85.05pt" to="829.15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4" o:spid="_x0000_s1082" style="position:absolute;z-index:-251572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99.7pt" to="829.4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5" o:spid="_x0000_s1081" style="position:absolute;z-index:-251571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5.1pt,85.05pt" to="255.1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" o:allowincell="f" filled="t" strokeweight=".16936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6" o:spid="_x0000_s1080" style="position:absolute;z-index:-25157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55pt,85.05pt" to="297.55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7" o:spid="_x0000_s1079" style="position:absolute;z-index:-251569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41pt,85.05pt" to="341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8" o:spid="_x0000_s1078" style="position:absolute;z-index:-251568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84.95pt,85.05pt" to="384.95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" o:allowincell="f" filled="t" strokeweight=".16919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89" o:spid="_x0000_s1077" style="position:absolute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7.3pt,85.05pt" to="517.3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0" o:spid="_x0000_s1076" style="position:absolute;z-index:-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29.95pt,85.05pt" to="729.95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" o:allowincell="f" filled="t" strokeweight=".16919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1" o:spid="_x0000_s1075" style="position:absolute;z-index:-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79.6pt,85.05pt" to="779.6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2" o:spid="_x0000_s1074" style="position:absolute;z-index:-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55pt" to="21.2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3" o:spid="_x0000_s1073" style="position:absolute;z-index:-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ind w:left="10040"/>
        <w:rPr>
          <w:sz w:val="20"/>
          <w:szCs w:val="20"/>
        </w:rPr>
      </w:pPr>
      <w:r>
        <w:rPr>
          <w:sz w:val="16"/>
          <w:szCs w:val="16"/>
        </w:rPr>
        <w:t>положительного отношения к школе.</w:t>
      </w:r>
    </w:p>
    <w:p w:rsidR="00D66901" w:rsidRDefault="00D66901" w:rsidP="00D66901">
      <w:pPr>
        <w:spacing w:line="9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560"/>
        <w:gridCol w:w="2540"/>
        <w:gridCol w:w="1500"/>
        <w:gridCol w:w="3620"/>
        <w:gridCol w:w="4240"/>
        <w:gridCol w:w="1000"/>
        <w:gridCol w:w="1000"/>
        <w:gridCol w:w="20"/>
      </w:tblGrid>
      <w:tr w:rsidR="00D66901" w:rsidTr="00184FF1">
        <w:trPr>
          <w:trHeight w:val="23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Письменные приёмы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1500" w:type="dxa"/>
            <w:vMerge w:val="restart"/>
            <w:vAlign w:val="bottom"/>
          </w:tcPr>
          <w:p w:rsidR="00D66901" w:rsidRDefault="00D66901" w:rsidP="00184FF1">
            <w:pPr>
              <w:spacing w:line="234" w:lineRule="exact"/>
              <w:ind w:right="99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90" w:lineRule="exact"/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умножения двузначного и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700" w:type="dxa"/>
            <w:vMerge w:val="restart"/>
            <w:vAlign w:val="bottom"/>
          </w:tcPr>
          <w:p w:rsidR="00D66901" w:rsidRDefault="00D66901" w:rsidP="00184FF1">
            <w:pPr>
              <w:ind w:right="90"/>
              <w:jc w:val="right"/>
              <w:rPr>
                <w:sz w:val="20"/>
                <w:szCs w:val="20"/>
              </w:rPr>
            </w:pPr>
            <w:r>
              <w:t>89</w:t>
            </w: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Алгоритм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трёхзначного числа на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87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87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алгоритмом.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85" w:lineRule="exact"/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однозначное число. Алгоритм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вычисления в столбик.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7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вычислений</w:t>
            </w:r>
            <w:r>
              <w:rPr>
                <w:sz w:val="19"/>
                <w:szCs w:val="19"/>
              </w:rPr>
              <w:t>.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78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207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приёмы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68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трехзначного числа</w:t>
            </w:r>
          </w:p>
        </w:tc>
        <w:tc>
          <w:tcPr>
            <w:tcW w:w="1500" w:type="dxa"/>
            <w:vMerge w:val="restart"/>
            <w:vAlign w:val="bottom"/>
          </w:tcPr>
          <w:p w:rsidR="00D66901" w:rsidRDefault="00D66901" w:rsidP="00184FF1">
            <w:pPr>
              <w:spacing w:line="258" w:lineRule="exact"/>
              <w:ind w:right="10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 и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5"/>
        </w:trPr>
        <w:tc>
          <w:tcPr>
            <w:tcW w:w="700" w:type="dxa"/>
            <w:vMerge w:val="restart"/>
            <w:vAlign w:val="bottom"/>
          </w:tcPr>
          <w:p w:rsidR="00D66901" w:rsidRDefault="00D66901" w:rsidP="00184FF1">
            <w:pPr>
              <w:ind w:right="90"/>
              <w:jc w:val="right"/>
              <w:rPr>
                <w:sz w:val="20"/>
                <w:szCs w:val="20"/>
              </w:rPr>
            </w:pPr>
            <w:r>
              <w:t>90</w:t>
            </w: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однозначное число.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207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трёхзначного числа на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65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65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с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181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величинами.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222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 вычислений.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209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приёмы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0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трехзначного числа на</w:t>
            </w:r>
          </w:p>
        </w:tc>
        <w:tc>
          <w:tcPr>
            <w:tcW w:w="1500" w:type="dxa"/>
            <w:vMerge w:val="restart"/>
            <w:vAlign w:val="bottom"/>
          </w:tcPr>
          <w:p w:rsidR="00D66901" w:rsidRDefault="00D66901" w:rsidP="00184FF1">
            <w:pPr>
              <w:spacing w:line="237" w:lineRule="exact"/>
              <w:ind w:right="10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 и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сравнивать разные способы вычислений, выбирать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9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удобный.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00" w:type="dxa"/>
            <w:vMerge w:val="restart"/>
            <w:vAlign w:val="bottom"/>
          </w:tcPr>
          <w:p w:rsidR="00D66901" w:rsidRDefault="00D66901" w:rsidP="00184FF1">
            <w:pPr>
              <w:ind w:right="90"/>
              <w:jc w:val="right"/>
              <w:rPr>
                <w:sz w:val="20"/>
                <w:szCs w:val="20"/>
              </w:rPr>
            </w:pPr>
            <w:r>
              <w:t>91</w:t>
            </w: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трёхзначного числа на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87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алгоритмом.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222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 вычислений.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209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приёмы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2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700" w:type="dxa"/>
            <w:vMerge w:val="restart"/>
            <w:vAlign w:val="bottom"/>
          </w:tcPr>
          <w:p w:rsidR="00D66901" w:rsidRDefault="00D66901" w:rsidP="00184FF1">
            <w:pPr>
              <w:ind w:right="150"/>
              <w:jc w:val="right"/>
              <w:rPr>
                <w:sz w:val="20"/>
                <w:szCs w:val="20"/>
              </w:rPr>
            </w:pPr>
            <w:r>
              <w:t>92</w:t>
            </w: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по</w:t>
            </w:r>
          </w:p>
        </w:tc>
        <w:tc>
          <w:tcPr>
            <w:tcW w:w="1500" w:type="dxa"/>
            <w:vMerge w:val="restart"/>
            <w:vAlign w:val="bottom"/>
          </w:tcPr>
          <w:p w:rsidR="00D66901" w:rsidRDefault="00D66901" w:rsidP="00184FF1">
            <w:pPr>
              <w:spacing w:line="258" w:lineRule="exact"/>
              <w:ind w:right="10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 и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spacing w:line="19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spacing w:line="19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42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 оценка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184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теме: </w:t>
            </w:r>
            <w:r>
              <w:rPr>
                <w:sz w:val="20"/>
                <w:szCs w:val="20"/>
              </w:rPr>
              <w:t>«Умножение на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84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трёхзначного числа на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число»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81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224" w:lineRule="exact"/>
              <w:ind w:left="10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Алгоритм вычислений.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1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 над ошибками.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Единицы времени: век, год,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моделировать содержащиеся в задаче зависимости,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ход решения задачи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184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времени.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месяц, сутки, неделя, час,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00" w:type="dxa"/>
            <w:vMerge w:val="restart"/>
            <w:vAlign w:val="bottom"/>
          </w:tcPr>
          <w:p w:rsidR="00D66901" w:rsidRDefault="00D66901" w:rsidP="00184FF1">
            <w:pPr>
              <w:spacing w:line="206" w:lineRule="exact"/>
              <w:ind w:right="150"/>
              <w:jc w:val="right"/>
              <w:rPr>
                <w:sz w:val="20"/>
                <w:szCs w:val="20"/>
              </w:rPr>
            </w:pPr>
            <w:r>
              <w:t>93</w:t>
            </w:r>
          </w:p>
        </w:tc>
        <w:tc>
          <w:tcPr>
            <w:tcW w:w="1560" w:type="dxa"/>
            <w:vMerge w:val="restart"/>
            <w:vAlign w:val="bottom"/>
          </w:tcPr>
          <w:p w:rsidR="00D66901" w:rsidRDefault="00D66901" w:rsidP="00184FF1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Величины</w:t>
            </w: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D66901" w:rsidRDefault="00D66901" w:rsidP="00184FF1">
            <w:pPr>
              <w:spacing w:line="199" w:lineRule="exact"/>
              <w:ind w:right="99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</w:t>
            </w: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времени.</w:t>
            </w:r>
          </w:p>
        </w:tc>
        <w:tc>
          <w:tcPr>
            <w:tcW w:w="15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86" w:lineRule="exact"/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минута, секунда. Обозначения: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86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63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пошаговый и итоговый самоконтроль -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64" w:lineRule="exact"/>
              <w:ind w:left="10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ч, мин, с.</w:t>
            </w: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64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освоение начальных форм познавательной и личностной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рефлексии.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82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00" w:type="dxa"/>
            <w:vAlign w:val="bottom"/>
          </w:tcPr>
          <w:p w:rsidR="00D66901" w:rsidRDefault="00D66901" w:rsidP="00184FF1">
            <w:pPr>
              <w:spacing w:line="209" w:lineRule="exact"/>
              <w:ind w:right="90"/>
              <w:jc w:val="right"/>
              <w:rPr>
                <w:sz w:val="20"/>
                <w:szCs w:val="20"/>
              </w:rPr>
            </w:pPr>
            <w:r>
              <w:t>94</w:t>
            </w: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времени.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spacing w:line="198" w:lineRule="exact"/>
              <w:ind w:right="10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</w:t>
            </w: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170" w:lineRule="exact"/>
              <w:ind w:left="10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Единицы времени: век, год, месяц,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70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spacing w:line="19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spacing w:line="193" w:lineRule="exact"/>
              <w:ind w:left="16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определение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spacing w:line="145" w:lineRule="exact"/>
              <w:ind w:left="10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сутки, неделя, час, минута,</w:t>
            </w: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spacing w:line="145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93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ind w:left="10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секунда. Обозначения: ч, мин, с.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продолжительности</w:t>
            </w: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spacing w:line="164" w:lineRule="exact"/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vMerge w:val="restart"/>
            <w:vAlign w:val="bottom"/>
          </w:tcPr>
          <w:p w:rsidR="00D66901" w:rsidRDefault="00D66901" w:rsidP="00184FF1">
            <w:pPr>
              <w:spacing w:line="178" w:lineRule="exact"/>
              <w:ind w:left="10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Соотношения между единицами</w:t>
            </w:r>
          </w:p>
        </w:tc>
        <w:tc>
          <w:tcPr>
            <w:tcW w:w="4240" w:type="dxa"/>
            <w:vMerge w:val="restart"/>
            <w:vAlign w:val="bottom"/>
          </w:tcPr>
          <w:p w:rsidR="00D66901" w:rsidRDefault="00D66901" w:rsidP="00184FF1">
            <w:pPr>
              <w:spacing w:line="178" w:lineRule="exact"/>
              <w:ind w:left="12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4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362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4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94" o:spid="_x0000_s1072" style="position:absolute;z-index:-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pt" to="808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54" w:left="420" w:header="0" w:footer="0" w:gutter="0"/>
          <w:cols w:space="720" w:equalWidth="0">
            <w:col w:w="1616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27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времени.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времени. Определение времени с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помощью часов. Решение задач.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95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времени.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3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времени с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принимать и сохранять учебную задачу. </w:t>
            </w: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определение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помощью часов. Календарь.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учиться слушать и понимать речь других.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времени.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Единицы времени: век, год, месяц,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96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определение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сутки, неделя, час, минута,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секунда. Обозначения: ч, мин, с.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Соотношения между единицами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времени. Определение времени с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помощью часов. Календарь.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Решение задач.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самостоятельность и личная ответственность за свои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поступки.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97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Административная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знаний, умений,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принимать и сохранять учебную задачу.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 оценка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t>Умножение и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за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навыков.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деление на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четверть.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4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однозначное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внутренняя позиция школьника на основе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t>число в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положительного отношения к школе.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пределах 1000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деления на 10.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6" w:lineRule="exact"/>
              <w:ind w:right="170"/>
              <w:jc w:val="right"/>
              <w:rPr>
                <w:sz w:val="20"/>
                <w:szCs w:val="20"/>
              </w:rPr>
            </w:pPr>
            <w:r>
              <w:t>98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4" w:lineRule="exact"/>
              <w:ind w:right="27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10.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70"/>
              <w:jc w:val="right"/>
              <w:rPr>
                <w:sz w:val="20"/>
                <w:szCs w:val="20"/>
              </w:rPr>
            </w:pPr>
            <w:r>
              <w:t>99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t>Деление на 100.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Приёмы деления на 10 и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9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D66901" w:rsidP="00D66901">
      <w:pPr>
        <w:sectPr w:rsidR="00D66901">
          <w:pgSz w:w="16840" w:h="11900" w:orient="landscape"/>
          <w:pgMar w:top="1440" w:right="260" w:bottom="334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line id="Shape 95" o:spid="_x0000_s1071" style="position:absolute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6" o:spid="_x0000_s1070" style="position:absolute;z-index:-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05pt" to="21.2pt,5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7" o:spid="_x0000_s1069" style="position:absolute;z-index:-251558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" o:allowincell="f" filled="t" strokeweight=".16922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98" o:spid="_x0000_s1068" style="position:absolute;z-index:-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05pt" to="56pt,1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" o:allowincell="f" filled="t" strokeweight=".16919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09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100-</w:t>
      </w:r>
    </w:p>
    <w:p w:rsidR="00D66901" w:rsidRDefault="00D66901" w:rsidP="00D66901">
      <w:pPr>
        <w:spacing w:line="1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101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99" o:spid="_x0000_s1067" style="position:absolute;z-index:-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45.45pt" to="29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41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102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00" o:spid="_x0000_s1066" style="position:absolute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58.05pt" to="29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93" w:lineRule="exact"/>
        <w:rPr>
          <w:sz w:val="20"/>
          <w:szCs w:val="20"/>
        </w:rPr>
      </w:pPr>
    </w:p>
    <w:p w:rsidR="00D66901" w:rsidRDefault="00D66901" w:rsidP="00D66901">
      <w:pPr>
        <w:ind w:left="100"/>
        <w:rPr>
          <w:sz w:val="20"/>
          <w:szCs w:val="20"/>
        </w:rPr>
      </w:pPr>
      <w:r>
        <w:t>103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01" o:spid="_x0000_s1065" style="position:absolute;z-index:-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0.45pt" to="29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41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104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02" o:spid="_x0000_s1064" style="position:absolute;z-index:-25155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1.3pt" to="2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" o:allowincell="f" filled="t" strokeweight=".16919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56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105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03" o:spid="_x0000_s1063" style="position:absolute;z-index:-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.4pt" to="29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80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106-</w:t>
      </w:r>
    </w:p>
    <w:p w:rsidR="00D66901" w:rsidRDefault="00D66901" w:rsidP="00D66901">
      <w:pPr>
        <w:rPr>
          <w:sz w:val="20"/>
          <w:szCs w:val="20"/>
        </w:rPr>
      </w:pPr>
      <w:r>
        <w:t>107</w: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чисел в пределах 1000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однозначного частного.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 случаях, когда частное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3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является однозначным числом.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вида 108:18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Нахождение однозначного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частного способом подбора.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чисел в пределах 1000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 гипотез, синтез и анализ.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однозначного частного.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 случаях, когда частное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3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является однозначным числом.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Выражения со скобками.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Нахождение однозначного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частного способом подбора.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Уважительное отношение к мнению других.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чисел в пределах 1000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однозначного частного.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 случаях, когда частное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Буквенные выражения.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является однозначным числом.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Нахождение однозначного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частного способом подбора.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Личностные: </w:t>
            </w: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с остатком и его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0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Познавательные: </w:t>
            </w:r>
            <w:r>
              <w:rPr>
                <w:sz w:val="16"/>
                <w:szCs w:val="16"/>
              </w:rPr>
              <w:t>выдвижение гипотез, синтез и анализ.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с остатком.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2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компоненты (делимое,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7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делитель, частное, остаток);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свойство остатка.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Личностные: </w:t>
            </w: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с остатком вида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с остатком и его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6:12. Задачи с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4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компоненты (делимое,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 гипотез, синтез и анализ.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делитель, частное, остаток);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свойство остатка. Выполнение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деления с остатком в случаях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Личностные: </w:t>
            </w: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вида: 6 : 12.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с остатком.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с остатком и его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излагать мысль, вести монолог, аргументировать.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компоненты (делимое,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рассуждение.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делитель, частное, остаток);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свойство остатка.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сличать способ действия и результат, вносить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необходимые дополнения.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04" o:spid="_x0000_s1062" style="position:absolute;z-index:-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3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936" w:left="540" w:header="0" w:footer="0" w:gutter="0"/>
          <w:cols w:num="2" w:space="720" w:equalWidth="0">
            <w:col w:w="1420" w:space="72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92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t>108-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однозначное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Письменный приём деления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излагать мысль, вести монолог, аргументировать.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двузначного и трёхзначного числа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t>109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 однозначное число.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рассуждение.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Использование деления с остатком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для обоснования алгоритма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сличать способ действия и результат, вносить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деления на однозначное число.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необходимые дополнения.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t>110-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однозначное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 деления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излагать мысль, вести монолог, аргументировать.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двузначного и трёхзначного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8" w:lineRule="exact"/>
              <w:ind w:left="120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рассуждение.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сличать способ действия и результат, вносить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необходимые дополнения.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t>112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однозначное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 деления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излагать мысль, вести монолог, аргументировать.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двузначного и трёхзначного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рассуждение.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сличать способ действия и результат, вносить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необходимые дополнения.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Контрольная работа по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 деления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t>113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теме: </w:t>
            </w:r>
            <w:r>
              <w:rPr>
                <w:sz w:val="18"/>
                <w:szCs w:val="18"/>
              </w:rPr>
              <w:t>«Умножение 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двузначного и трёхзначного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рассуждение.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Темати-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деление на однозначное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 оценка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ческий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однозначное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сличать способ действия и результат, вносить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число в пределах 1000»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необходимые дополнения.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t>114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данное число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развернуто обосновывать суждения, давать определения,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приводить доказательства.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вида 23x40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десятков с использованием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8" w:lineRule="exact"/>
              <w:ind w:left="80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Умножение и</w:t>
            </w: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деление на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 умножения на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 и на 10.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двузначное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поиск и выделение необходимой информации.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t>число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t>пределах 1000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60"/>
              <w:rPr>
                <w:sz w:val="20"/>
                <w:szCs w:val="20"/>
              </w:rPr>
            </w:pPr>
            <w:r>
              <w:t>115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вида 23 × 40.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58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данное число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развернуто обосновывать суждения, давать определения,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приводить доказательства.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Выражения со скобками.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десятков с использованием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 умножения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 и на 10.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поиск и выделение необходимой информации.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D66901" w:rsidP="00D66901">
      <w:pPr>
        <w:sectPr w:rsidR="00D66901">
          <w:pgSz w:w="16840" w:h="11900" w:orient="landscape"/>
          <w:pgMar w:top="1440" w:right="260" w:bottom="365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rect id="Shape 105" o:spid="_x0000_s1061" style="position:absolute;margin-left:20.7pt;margin-top:84.8pt;width:1pt;height:1pt;z-index:-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/PqggEAAAYDAAAOAAAAZHJzL2Uyb0RvYy54bWysUk1vGyEQvVfqf0Dc611bSl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" o:allowincell="f" fillcolor="black" stroked="f">
            <v:path arrowok="t"/>
            <w10:wrap anchorx="page" anchory="page"/>
          </v:rect>
        </w:pict>
      </w:r>
      <w:r>
        <w:rPr>
          <w:noProof/>
        </w:rPr>
        <w:pict>
          <v:line id="Shape 106" o:spid="_x0000_s1060" style="position:absolute;z-index:-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4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07" o:spid="_x0000_s1059" style="position:absolute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24.55pt" to="56pt,1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08" o:spid="_x0000_s1058" style="position:absolute;z-index:-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55pt" to="21.2pt,5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09" o:spid="_x0000_s1057" style="position:absolute;z-index:-251546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207.8pt" to="56pt,2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10" o:spid="_x0000_s1056" style="position:absolute;z-index:-25154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00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116</w: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15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117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11" o:spid="_x0000_s1055" style="position:absolute;z-index:-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67.25pt" to="29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87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rPr>
          <w:sz w:val="21"/>
          <w:szCs w:val="21"/>
        </w:rPr>
        <w:t>118-</w:t>
      </w:r>
    </w:p>
    <w:p w:rsidR="00D66901" w:rsidRDefault="00D66901" w:rsidP="00D66901">
      <w:pPr>
        <w:spacing w:line="1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119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12" o:spid="_x0000_s1054" style="position:absolute;z-index:-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54.55pt" to="29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35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rPr>
          <w:sz w:val="21"/>
          <w:szCs w:val="21"/>
        </w:rPr>
        <w:t>120-</w:t>
      </w:r>
    </w:p>
    <w:p w:rsidR="00D66901" w:rsidRDefault="00D66901" w:rsidP="00D66901">
      <w:pPr>
        <w:rPr>
          <w:sz w:val="20"/>
          <w:szCs w:val="20"/>
        </w:rPr>
      </w:pPr>
      <w:r>
        <w:t>121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13" o:spid="_x0000_s1053" style="position:absolute;z-index:-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54.65pt" to="29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24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122</w: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1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вида 23 × 40.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развернуто обосновывать суждения, давать определения,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приводить доказательства.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с величинами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данное число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«цена», «количество»,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десятков с использованием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«стоимость».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 умножения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 и на 10.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поиск и выделение необходимой информации.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вида 23 × 40.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двузначного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анализ, понимание 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принятие учебной задачи, сравнение, сопоставление,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Составные задачи.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данное число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закрепле-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обобщение.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десятков с использованием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 умножения на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однозначное число и на 10.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развернуто обосновывать суждения,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давать определения, приводить доказательства.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3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на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анализ, понимание 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принятие учебной задачи, сравнение, сопоставление,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двузначное число.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обобщение.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двузначное число.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развернуто обосновывать суждения,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давать определения, приводить доказательства.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геометрической наблюдательности.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на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прогнозировать результат решения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задачи, выбирать верное решение задачи из нескольких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двузначное число.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предъявленных решений.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двузначное число.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развернуто обосновывать суждения,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давать определения, приводить доказательства.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геометрической наблюдательности.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двузначное число.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умножения двузначного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прогнозировать результат решения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Повтори-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задачи, выбирать верное решение задачи из нескольких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на двузначное число.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тельно-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предъявленных решений.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обобщаю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щий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коррекция, применение установленного правила.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Коммуникативные: </w:t>
            </w:r>
            <w:r>
              <w:rPr>
                <w:sz w:val="16"/>
                <w:szCs w:val="16"/>
              </w:rPr>
              <w:t>развернуто обосновывать суждения,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14" o:spid="_x0000_s1052" style="position:absolute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3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27" w:left="540" w:header="0" w:footer="0" w:gutter="0"/>
          <w:cols w:num="2" w:space="720" w:equalWidth="0">
            <w:col w:w="1420" w:space="720"/>
            <w:col w:w="13900"/>
          </w:cols>
        </w:sectPr>
      </w:pPr>
    </w:p>
    <w:p w:rsidR="00D66901" w:rsidRDefault="00B3733E" w:rsidP="00D66901">
      <w:pPr>
        <w:spacing w:line="200" w:lineRule="exact"/>
        <w:rPr>
          <w:sz w:val="20"/>
          <w:szCs w:val="20"/>
        </w:rPr>
      </w:pPr>
      <w:r>
        <w:rPr>
          <w:noProof/>
        </w:rPr>
        <w:pict>
          <v:line id="Shape 115" o:spid="_x0000_s1051" style="position:absolute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16" o:spid="_x0000_s1050" style="position:absolute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05pt" to="21.2pt,5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17" o:spid="_x0000_s1049" style="position:absolute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5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" o:allowincell="f" filled="t" strokeweight=".16922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18" o:spid="_x0000_s1048" style="position:absolute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113.4pt" to="56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" o:allowincell="f" filled="t" strokeweight=".16922mm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77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123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19" o:spid="_x0000_s1047" style="position:absolute;z-index:-25153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48.9pt" to="29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10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124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20" o:spid="_x0000_s1046" style="position:absolute;z-index:-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58.05pt" to="29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93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125-</w:t>
      </w:r>
    </w:p>
    <w:p w:rsidR="00D66901" w:rsidRDefault="00D66901" w:rsidP="00D66901">
      <w:pPr>
        <w:rPr>
          <w:sz w:val="20"/>
          <w:szCs w:val="20"/>
        </w:rPr>
      </w:pPr>
      <w:r>
        <w:t>126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21" o:spid="_x0000_s1045" style="position:absolute;z-index:-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52.95pt" to="29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88" w:lineRule="exact"/>
        <w:rPr>
          <w:sz w:val="20"/>
          <w:szCs w:val="20"/>
        </w:rPr>
      </w:pPr>
    </w:p>
    <w:p w:rsidR="00D66901" w:rsidRDefault="00D66901" w:rsidP="00D66901">
      <w:pPr>
        <w:rPr>
          <w:sz w:val="20"/>
          <w:szCs w:val="20"/>
        </w:rPr>
      </w:pPr>
      <w:r>
        <w:t>127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22" o:spid="_x0000_s1044" style="position:absolute;z-index:-25153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69.55pt" to="29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21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128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23" o:spid="_x0000_s1043" style="position:absolute;z-index:-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9.7pt" to="29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" o:allowincell="f" filled="t" strokeweight=".16936mm">
            <v:stroke joinstyle="miter"/>
            <o:lock v:ext="edit" shapetype="f"/>
          </v:line>
        </w:pict>
      </w: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200" w:lineRule="exact"/>
        <w:rPr>
          <w:sz w:val="20"/>
          <w:szCs w:val="20"/>
        </w:rPr>
      </w:pPr>
    </w:p>
    <w:p w:rsidR="00D66901" w:rsidRDefault="00D66901" w:rsidP="00D66901">
      <w:pPr>
        <w:spacing w:line="373" w:lineRule="exact"/>
        <w:rPr>
          <w:sz w:val="20"/>
          <w:szCs w:val="20"/>
        </w:rPr>
      </w:pPr>
    </w:p>
    <w:p w:rsidR="00D66901" w:rsidRDefault="00D66901" w:rsidP="00D66901">
      <w:pPr>
        <w:ind w:left="40"/>
        <w:rPr>
          <w:sz w:val="20"/>
          <w:szCs w:val="20"/>
        </w:rPr>
      </w:pPr>
      <w:r>
        <w:t>129-</w:t>
      </w:r>
    </w:p>
    <w:p w:rsidR="00D66901" w:rsidRDefault="00D66901" w:rsidP="00D66901">
      <w:pPr>
        <w:rPr>
          <w:sz w:val="20"/>
          <w:szCs w:val="20"/>
        </w:rPr>
      </w:pPr>
      <w:r>
        <w:t>130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124" o:spid="_x0000_s1042" style="position:absolute;margin-left:-6.25pt;margin-top:2.4pt;width:1pt;height:1pt;z-index:-25153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3YggEAAAYDAAAOAAAAZHJzL2Uyb0RvYy54bWysUk1vGyEQvVfKf0Dc411bUV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" o:allowincell="f" fillcolor="black" stroked="f">
            <v:path arrowok="t"/>
          </v:rect>
        </w:pict>
      </w:r>
    </w:p>
    <w:p w:rsidR="00D66901" w:rsidRDefault="00D66901" w:rsidP="00D669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p w:rsidR="00D66901" w:rsidRDefault="00D66901" w:rsidP="00D669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1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давать определения, приводить доказательства.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9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Развитие геометрической наблюдательности.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Административная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полученных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поиск и нахождение способов решения.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Итоговый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6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 и умений при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5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планирование, контроль и оценка учебных действий;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3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(итоговая).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выполнении контрольной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определение наиболее эффективного способа достижения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5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полученных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активное использование математической речи для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решения разнообразных коммуникативных задач.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 и умений при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рефлек-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выполнении работы над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готовность слушать собеседника.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ошибками контрольной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планирование, контроль и оценка учебных действий.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высказывание собственных суждений и их обоснование.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двузначное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 деления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текущий контроль своих действий по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заданным критериям.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открытия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двузначное число 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пределах 1000.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диалога, взаимный контроль, формулировка.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5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Письменный приём деления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двузначное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4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двузначное число 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осуществлять текущий контроль своих действий по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0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заданным критериям.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Единицы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пределах 1000.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6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анализ, синтез, сравнение.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Коммуникативные: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ведение диалога.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3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двузначное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1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Письменный приём деления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Решение задач.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3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двузначное число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выдвижениегипотез, синтез и анализ.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 и площадь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1000.Практические приёмы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планировать своё действие в соответствии с поставленной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прямоугольника.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решения задач и выражений.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задачей.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2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4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двузначное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0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Письменный приём деления на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Комбини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число. Решение задач.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двузначное число в пределах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поиск 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рованный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способов ее решения.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line id="Shape 125" o:spid="_x0000_s1041" style="position:absolute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2.5pt,-.2pt" to="695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" o:allowincell="f" filled="t" strokeweight=".48pt">
            <v:stroke joinstyle="miter"/>
            <o:lock v:ext="edit" shapetype="f"/>
          </v:line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46" w:left="540" w:header="0" w:footer="0" w:gutter="0"/>
          <w:cols w:num="2" w:space="720" w:equalWidth="0">
            <w:col w:w="1420" w:space="720"/>
            <w:col w:w="13900"/>
          </w:cols>
        </w:sectPr>
      </w:pPr>
    </w:p>
    <w:p w:rsidR="00D66901" w:rsidRDefault="00D66901" w:rsidP="00D66901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560"/>
        <w:gridCol w:w="2420"/>
        <w:gridCol w:w="840"/>
        <w:gridCol w:w="880"/>
        <w:gridCol w:w="880"/>
        <w:gridCol w:w="2640"/>
        <w:gridCol w:w="4260"/>
        <w:gridCol w:w="980"/>
        <w:gridCol w:w="1000"/>
        <w:gridCol w:w="30"/>
      </w:tblGrid>
      <w:tr w:rsidR="00D66901" w:rsidTr="00184FF1">
        <w:trPr>
          <w:trHeight w:val="21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1000.Запись решения задачи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разными способами (в виде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планирование, контроль и оценка учебных действий.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выражения, в вопросно-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высказывание собственных суждений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ответной форме).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обоснование,мотивация учебной деятельности.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5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131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 по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полученных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поиск и нахождение способов решения.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Контроль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 оценка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теме: </w:t>
            </w:r>
            <w:r>
              <w:rPr>
                <w:sz w:val="20"/>
                <w:szCs w:val="20"/>
              </w:rPr>
              <w:t>«Умножение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знаний и умений при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планирование, контроль и оценка учебных действий;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знаний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двузначное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выполнении контрольной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определение наиболее эффективного способа достижения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число»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результата.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3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132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и вычитание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поиск 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Индиви-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1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4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способов ее решения.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3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чисел в пределах 1000.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рефлек-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дуальная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2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«Сложение и вычитание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выполнение учебных действий в разных формах.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пределах 1000».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высказывание собственных суждений и их обоснование,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9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133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и деление 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поиск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способов ее решения.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рефлек-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пределах 1000.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«Умножение и деление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пределах 1000».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выполнение учебных действий в разных формах.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3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высказывание собственных суждений и их обоснование,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134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изученных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поиск 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Текущий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5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способов ее решения.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видов: на нахождение части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63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рефлек-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«Решение задач».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1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числа, приведение к</w:t>
            </w: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выполнение учебных действий в разных формах.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2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единице.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высказывание собственных суждений и их обоснование,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6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17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135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трёх основных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поиск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Самостоя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00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способов ее решения.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рефлек-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«Решение задач».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 на движение.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выполнение учебных действий в разных формах.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Личностные: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0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высказывание собственных суждений и их обоснование,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мотивация учебной деятельности.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20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7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Познавательные: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18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right="110"/>
              <w:jc w:val="right"/>
              <w:rPr>
                <w:sz w:val="20"/>
                <w:szCs w:val="20"/>
              </w:rPr>
            </w:pPr>
            <w:r>
              <w:t>136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«Построение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260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геометрических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понимание и принятие учебной задачи, поиск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Урок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Индиви-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8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45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нахождение способов ее решения.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рефлек-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дуальная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геометрических фигур».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84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симметричных фигур.</w:t>
            </w: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Регулятивные: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8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сии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ind w:left="10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работа</w:t>
            </w: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4260" w:type="dxa"/>
            <w:vMerge w:val="restart"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spacing w:line="178" w:lineRule="exact"/>
              <w:ind w:left="10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выполнение учебных действий в разных формах.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  <w:tr w:rsidR="00D66901" w:rsidTr="00184FF1">
        <w:trPr>
          <w:trHeight w:val="95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4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6901" w:rsidRDefault="00D66901" w:rsidP="00184FF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6901" w:rsidRDefault="00D66901" w:rsidP="00184FF1">
            <w:pPr>
              <w:rPr>
                <w:sz w:val="1"/>
                <w:szCs w:val="1"/>
              </w:rPr>
            </w:pPr>
          </w:p>
        </w:tc>
      </w:tr>
    </w:tbl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126" o:spid="_x0000_s1040" style="position:absolute;margin-left:-.25pt;margin-top:-464.15pt;width:.95pt;height:1pt;z-index:-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" o:allowincell="f" fillcolor="black" stroked="f">
            <v:path arrowok="t"/>
          </v:rect>
        </w:pict>
      </w:r>
    </w:p>
    <w:p w:rsidR="00D66901" w:rsidRDefault="00D66901" w:rsidP="00D66901">
      <w:pPr>
        <w:sectPr w:rsidR="00D66901">
          <w:pgSz w:w="16840" w:h="11900" w:orient="landscape"/>
          <w:pgMar w:top="1440" w:right="260" w:bottom="355" w:left="420" w:header="0" w:footer="0" w:gutter="0"/>
          <w:cols w:space="720" w:equalWidth="0">
            <w:col w:w="16160"/>
          </w:cols>
        </w:sectPr>
      </w:pPr>
    </w:p>
    <w:p w:rsidR="00D66901" w:rsidRDefault="00B3733E" w:rsidP="00D66901">
      <w:pPr>
        <w:spacing w:line="270" w:lineRule="exact"/>
        <w:rPr>
          <w:sz w:val="20"/>
          <w:szCs w:val="20"/>
        </w:rPr>
      </w:pPr>
      <w:r>
        <w:rPr>
          <w:noProof/>
        </w:rPr>
        <w:pict>
          <v:line id="Shape 127" o:spid="_x0000_s1039" style="position:absolute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.95pt,85.3pt" to="829.4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28" o:spid="_x0000_s1038" style="position:absolute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2pt,85.05pt" to="21.2pt,1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29" o:spid="_x0000_s1037" style="position:absolute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.75pt,85.05pt" to="55.75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" o:allowincell="f" filled="t" strokeweight=".16922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0" o:spid="_x0000_s1036" style="position:absolute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.45pt,113.4pt" to="829.4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" o:allowincell="f" filled="t" strokeweight=".16922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1" o:spid="_x0000_s1035" style="position:absolute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34.6pt,85.05pt" to="134.6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2" o:spid="_x0000_s1034" style="position:absolute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5.1pt,85.05pt" to="255.1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" o:allowincell="f" filled="t" strokeweight=".16936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3" o:spid="_x0000_s1033" style="position:absolute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55pt,85.05pt" to="297.55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4" o:spid="_x0000_s1032" style="position:absolute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41pt,85.05pt" to="341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5" o:spid="_x0000_s1031" style="position:absolute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84.95pt,85.05pt" to="384.95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" o:allowincell="f" filled="t" strokeweight=".16919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6" o:spid="_x0000_s1030" style="position:absolute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7.3pt,85.05pt" to="517.3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7" o:spid="_x0000_s1029" style="position:absolute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29.95pt,85.05pt" to="729.95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" o:allowincell="f" filled="t" strokeweight=".16919mm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8" o:spid="_x0000_s1028" style="position:absolute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79.6pt,85.05pt" to="779.6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" o:allowincell="f" filled="t" strokeweight=".48pt">
            <v:stroke joinstyle="miter"/>
            <o:lock v:ext="edit" shapetype="f"/>
            <w10:wrap anchorx="page" anchory="page"/>
          </v:line>
        </w:pict>
      </w:r>
      <w:r>
        <w:rPr>
          <w:noProof/>
        </w:rPr>
        <w:pict>
          <v:line id="Shape 139" o:spid="_x0000_s1027" style="position:absolute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29.15pt,85.05pt" to="829.15pt,1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" o:allowincell="f" filled="t" strokeweight=".48pt">
            <v:stroke joinstyle="miter"/>
            <o:lock v:ext="edit" shapetype="f"/>
            <w10:wrap anchorx="page" anchory="page"/>
          </v:line>
        </w:pict>
      </w:r>
    </w:p>
    <w:p w:rsidR="00D66901" w:rsidRDefault="00D66901" w:rsidP="00D66901">
      <w:pPr>
        <w:ind w:left="9020"/>
        <w:rPr>
          <w:sz w:val="20"/>
          <w:szCs w:val="20"/>
        </w:rPr>
      </w:pPr>
      <w:r>
        <w:rPr>
          <w:b/>
          <w:bCs/>
          <w:i/>
          <w:iCs/>
          <w:sz w:val="16"/>
          <w:szCs w:val="16"/>
        </w:rPr>
        <w:t>Личностные:</w:t>
      </w:r>
    </w:p>
    <w:p w:rsidR="00D66901" w:rsidRDefault="00D66901" w:rsidP="00D66901">
      <w:pPr>
        <w:spacing w:line="8" w:lineRule="exact"/>
        <w:rPr>
          <w:sz w:val="20"/>
          <w:szCs w:val="20"/>
        </w:rPr>
      </w:pPr>
    </w:p>
    <w:p w:rsidR="00D66901" w:rsidRDefault="00D66901" w:rsidP="00D66901">
      <w:pPr>
        <w:ind w:left="9020"/>
        <w:rPr>
          <w:sz w:val="20"/>
          <w:szCs w:val="20"/>
        </w:rPr>
      </w:pPr>
      <w:r>
        <w:rPr>
          <w:sz w:val="15"/>
          <w:szCs w:val="15"/>
        </w:rPr>
        <w:t>высказывание собственных суждений и их обоснование,</w:t>
      </w:r>
    </w:p>
    <w:p w:rsidR="00D66901" w:rsidRDefault="00D66901" w:rsidP="00D66901">
      <w:pPr>
        <w:spacing w:line="237" w:lineRule="auto"/>
        <w:ind w:left="9020"/>
        <w:rPr>
          <w:sz w:val="20"/>
          <w:szCs w:val="20"/>
        </w:rPr>
      </w:pPr>
      <w:r>
        <w:rPr>
          <w:sz w:val="16"/>
          <w:szCs w:val="16"/>
        </w:rPr>
        <w:t>мотивация учебной деятельности.</w:t>
      </w:r>
    </w:p>
    <w:p w:rsidR="00D66901" w:rsidRDefault="00B3733E" w:rsidP="00D66901">
      <w:pPr>
        <w:spacing w:line="20" w:lineRule="exact"/>
        <w:rPr>
          <w:sz w:val="20"/>
          <w:szCs w:val="20"/>
        </w:rPr>
      </w:pPr>
      <w:r>
        <w:rPr>
          <w:noProof/>
        </w:rPr>
        <w:pict>
          <v:rect id="Shape 140" o:spid="_x0000_s1026" style="position:absolute;margin-left:-51.25pt;margin-top:.1pt;width:1pt;height:1pt;z-index:-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EhggEAAAYDAAAOAAAAZHJzL2Uyb0RvYy54bWysUk1vGyEQvVfqf0Dc611bUV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" o:allowincell="f" fillcolor="black" stroked="f">
            <v:path arrowok="t"/>
          </v:rect>
        </w:pict>
      </w:r>
    </w:p>
    <w:p w:rsidR="00D66901" w:rsidRDefault="00D66901" w:rsidP="00D66901">
      <w:pPr>
        <w:pStyle w:val="aa"/>
      </w:pPr>
    </w:p>
    <w:p w:rsidR="00D66901" w:rsidRDefault="00D66901" w:rsidP="00D66901">
      <w:pPr>
        <w:jc w:val="center"/>
        <w:rPr>
          <w:b/>
          <w:smallCaps/>
          <w:sz w:val="24"/>
          <w:szCs w:val="24"/>
        </w:rPr>
      </w:pPr>
    </w:p>
    <w:p w:rsidR="00D66901" w:rsidRDefault="00D66901" w:rsidP="00D66901">
      <w:pPr>
        <w:jc w:val="center"/>
        <w:rPr>
          <w:b/>
          <w:smallCaps/>
          <w:sz w:val="24"/>
          <w:szCs w:val="24"/>
        </w:rPr>
      </w:pPr>
      <w:r w:rsidRPr="002B40E8">
        <w:rPr>
          <w:b/>
          <w:smallCaps/>
          <w:sz w:val="24"/>
          <w:szCs w:val="24"/>
        </w:rPr>
        <w:t>Календарно-тематическое планирование</w:t>
      </w:r>
      <w:r>
        <w:rPr>
          <w:b/>
          <w:smallCaps/>
          <w:sz w:val="24"/>
          <w:szCs w:val="24"/>
        </w:rPr>
        <w:t xml:space="preserve"> </w:t>
      </w:r>
    </w:p>
    <w:p w:rsidR="00D66901" w:rsidRDefault="00D66901" w:rsidP="00D66901">
      <w:pPr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>по математике 4 класс</w:t>
      </w:r>
    </w:p>
    <w:p w:rsidR="00D66901" w:rsidRDefault="00D66901" w:rsidP="00D66901">
      <w:pPr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>(4 часа в неделю, всего 136 часов)</w:t>
      </w:r>
    </w:p>
    <w:p w:rsidR="00D66901" w:rsidRPr="002B40E8" w:rsidRDefault="00D66901" w:rsidP="00D66901">
      <w:pPr>
        <w:jc w:val="center"/>
        <w:rPr>
          <w:b/>
          <w:smallCap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143"/>
        <w:gridCol w:w="1652"/>
        <w:gridCol w:w="637"/>
        <w:gridCol w:w="2924"/>
        <w:gridCol w:w="3947"/>
        <w:gridCol w:w="2360"/>
        <w:gridCol w:w="684"/>
        <w:gridCol w:w="763"/>
      </w:tblGrid>
      <w:tr w:rsidR="00D66901" w:rsidRPr="00843161" w:rsidTr="00184FF1">
        <w:trPr>
          <w:trHeight w:val="17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№</w:t>
            </w:r>
            <w:r>
              <w:rPr>
                <w:b/>
                <w:sz w:val="20"/>
              </w:rPr>
              <w:t xml:space="preserve"> </w:t>
            </w:r>
            <w:r w:rsidRPr="00843161">
              <w:rPr>
                <w:b/>
                <w:sz w:val="20"/>
              </w:rPr>
              <w:t xml:space="preserve">п/п 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ind w:hanging="31"/>
              <w:rPr>
                <w:b/>
                <w:sz w:val="20"/>
              </w:rPr>
            </w:pPr>
          </w:p>
          <w:p w:rsidR="00D66901" w:rsidRPr="00843161" w:rsidRDefault="00D66901" w:rsidP="00184FF1">
            <w:pPr>
              <w:ind w:hanging="31"/>
              <w:jc w:val="center"/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Название раздела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shd w:val="clear" w:color="auto" w:fill="FFFFFF"/>
              <w:rPr>
                <w:b/>
                <w:sz w:val="20"/>
              </w:rPr>
            </w:pPr>
          </w:p>
          <w:p w:rsidR="00D66901" w:rsidRPr="00843161" w:rsidRDefault="00D66901" w:rsidP="00184FF1">
            <w:pPr>
              <w:shd w:val="clear" w:color="auto" w:fill="FFFFFF"/>
              <w:jc w:val="center"/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Тема урока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jc w:val="center"/>
              <w:rPr>
                <w:rStyle w:val="FontStyle46"/>
                <w:sz w:val="20"/>
              </w:rPr>
            </w:pPr>
          </w:p>
          <w:p w:rsidR="00D66901" w:rsidRPr="00843161" w:rsidRDefault="00D66901" w:rsidP="00184FF1">
            <w:pPr>
              <w:jc w:val="center"/>
              <w:rPr>
                <w:rStyle w:val="FontStyle46"/>
                <w:sz w:val="20"/>
              </w:rPr>
            </w:pPr>
            <w:r w:rsidRPr="00843161">
              <w:rPr>
                <w:rStyle w:val="FontStyle46"/>
                <w:sz w:val="20"/>
              </w:rPr>
              <w:t>Кол-во час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jc w:val="center"/>
              <w:rPr>
                <w:sz w:val="20"/>
              </w:rPr>
            </w:pPr>
            <w:r w:rsidRPr="00843161">
              <w:rPr>
                <w:rStyle w:val="FontStyle46"/>
                <w:sz w:val="20"/>
              </w:rPr>
              <w:t xml:space="preserve">Планируемые результаты 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Дата</w:t>
            </w:r>
          </w:p>
        </w:tc>
      </w:tr>
      <w:tr w:rsidR="00D66901" w:rsidRPr="00843161" w:rsidTr="00184FF1">
        <w:trPr>
          <w:trHeight w:val="253"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ind w:hanging="31"/>
              <w:rPr>
                <w:b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shd w:val="clear" w:color="auto" w:fill="FFFFFF"/>
              <w:rPr>
                <w:b/>
                <w:sz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spacing w:before="120"/>
              <w:jc w:val="center"/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предметные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spacing w:before="120"/>
              <w:jc w:val="center"/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метапредметные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spacing w:before="120"/>
              <w:jc w:val="center"/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личностные</w:t>
            </w:r>
          </w:p>
        </w:tc>
        <w:tc>
          <w:tcPr>
            <w:tcW w:w="4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</w:tr>
      <w:tr w:rsidR="00D66901" w:rsidRPr="00843161" w:rsidTr="00184FF1">
        <w:trPr>
          <w:trHeight w:val="207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ind w:hanging="31"/>
              <w:rPr>
                <w:b/>
                <w:sz w:val="20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shd w:val="clear" w:color="auto" w:fill="FFFFFF"/>
              <w:rPr>
                <w:b/>
                <w:sz w:val="20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  <w:sz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план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rPr>
                <w:b/>
                <w:sz w:val="20"/>
              </w:rPr>
            </w:pPr>
            <w:r w:rsidRPr="00843161">
              <w:rPr>
                <w:b/>
                <w:sz w:val="20"/>
              </w:rPr>
              <w:t>факт</w:t>
            </w:r>
          </w:p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Pr="002804D8" w:rsidRDefault="00D66901" w:rsidP="00184FF1">
            <w:pPr>
              <w:rPr>
                <w:b/>
              </w:rPr>
            </w:pPr>
            <w:r w:rsidRPr="002804D8">
              <w:rPr>
                <w:b/>
              </w:rPr>
              <w:t>Десятич</w:t>
            </w:r>
            <w:r>
              <w:rPr>
                <w:b/>
              </w:rPr>
              <w:t>-</w:t>
            </w:r>
            <w:r w:rsidRPr="002804D8">
              <w:rPr>
                <w:b/>
              </w:rPr>
              <w:t>ная система счисления</w:t>
            </w:r>
            <w:r>
              <w:rPr>
                <w:b/>
              </w:rPr>
              <w:t xml:space="preserve"> (4 часа)</w:t>
            </w:r>
          </w:p>
          <w:p w:rsidR="00D66901" w:rsidRPr="002804D8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804D8" w:rsidRDefault="00D66901" w:rsidP="00184FF1">
            <w:r w:rsidRPr="002804D8">
              <w:t>Десятичная система счисления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804D8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4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2804D8">
              <w:rPr>
                <w:rFonts w:ascii="Times New Roman" w:hAnsi="Times New Roman" w:cs="Times New Roman"/>
                <w:sz w:val="20"/>
                <w:szCs w:val="20"/>
              </w:rPr>
              <w:t xml:space="preserve">с понятием «десятичная система записи чисел»; </w:t>
            </w:r>
          </w:p>
          <w:p w:rsidR="00D66901" w:rsidRPr="002804D8" w:rsidRDefault="00D66901" w:rsidP="00184FF1">
            <w:pPr>
              <w:rPr>
                <w:sz w:val="20"/>
                <w:szCs w:val="20"/>
              </w:rPr>
            </w:pPr>
            <w:r w:rsidRPr="002804D8">
              <w:rPr>
                <w:b/>
                <w:bCs/>
                <w:sz w:val="20"/>
                <w:szCs w:val="20"/>
              </w:rPr>
              <w:t>научатся</w:t>
            </w:r>
            <w:r w:rsidRPr="002804D8">
              <w:rPr>
                <w:sz w:val="20"/>
                <w:szCs w:val="20"/>
              </w:rPr>
              <w:t xml:space="preserve"> представлять трехзначное число в виде суммы разрядных слагаемых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804D8" w:rsidRDefault="00D66901" w:rsidP="00184FF1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2804D8">
              <w:rPr>
                <w:rFonts w:ascii="Times New Roman" w:hAnsi="Times New Roman" w:cs="Times New Roman"/>
                <w:sz w:val="20"/>
                <w:szCs w:val="20"/>
              </w:rPr>
              <w:t xml:space="preserve"> работают в информационной среде; владеют основными методами познания окружающего мира.</w:t>
            </w:r>
          </w:p>
          <w:p w:rsidR="00D66901" w:rsidRPr="002804D8" w:rsidRDefault="00D66901" w:rsidP="00184FF1">
            <w:pPr>
              <w:pStyle w:val="ParagraphStyle"/>
              <w:tabs>
                <w:tab w:val="left" w:pos="10710"/>
              </w:tabs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2804D8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адекватно воспринимают оценку учителя и товарищей; планируют свое действие.</w:t>
            </w:r>
          </w:p>
          <w:p w:rsidR="00D66901" w:rsidRPr="002804D8" w:rsidRDefault="00D66901" w:rsidP="00184FF1">
            <w:pPr>
              <w:rPr>
                <w:sz w:val="20"/>
                <w:szCs w:val="20"/>
              </w:rPr>
            </w:pPr>
            <w:r w:rsidRPr="0031068A">
              <w:rPr>
                <w:b/>
                <w:i/>
                <w:iCs/>
                <w:sz w:val="20"/>
                <w:szCs w:val="20"/>
              </w:rPr>
              <w:t>Коммуникативные:</w:t>
            </w:r>
            <w:r w:rsidRPr="002804D8">
              <w:rPr>
                <w:sz w:val="20"/>
                <w:szCs w:val="20"/>
              </w:rPr>
              <w:t xml:space="preserve"> умеют формировать коммуникативно-речевые действия, конструктивные способы взаимодействия с окружающими (учителем, сверстниками)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804D8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04D8">
              <w:rPr>
                <w:rFonts w:ascii="Times New Roman" w:hAnsi="Times New Roman" w:cs="Times New Roman"/>
                <w:sz w:val="20"/>
                <w:szCs w:val="20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Сравнение десятичной системы с римской системой записи чисел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46CE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46CED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с особенностями построения десятичной системы счисления; </w:t>
            </w:r>
          </w:p>
          <w:p w:rsidR="00D66901" w:rsidRPr="00246CED" w:rsidRDefault="00D66901" w:rsidP="00184FF1">
            <w:pPr>
              <w:rPr>
                <w:sz w:val="20"/>
              </w:rPr>
            </w:pPr>
            <w:r w:rsidRPr="00246CED">
              <w:rPr>
                <w:b/>
                <w:bCs/>
                <w:sz w:val="20"/>
              </w:rPr>
              <w:t>научатся:</w:t>
            </w:r>
            <w:r w:rsidRPr="00246CED">
              <w:rPr>
                <w:sz w:val="20"/>
              </w:rPr>
              <w:t xml:space="preserve"> различать названия разрядов, читать и записывать римские цифры, использовать правила записи чисел в римской системе; представлять числа в виде суммы разрядных слагаемых; оценивать собственную работу, проводить анализ допущенных ошибок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46CED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задачи; применяют методы информационного поиска, в том числе с помощью компьютерных средств.</w:t>
            </w:r>
          </w:p>
          <w:p w:rsidR="00D66901" w:rsidRPr="00246CED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проговаривают последовательность действий на уроке; адекватно оценивают результаты своей деятельности.</w:t>
            </w:r>
          </w:p>
          <w:p w:rsidR="00D66901" w:rsidRPr="00246CED" w:rsidRDefault="00D66901" w:rsidP="00184FF1">
            <w:pPr>
              <w:rPr>
                <w:sz w:val="20"/>
              </w:rPr>
            </w:pPr>
            <w:r w:rsidRPr="0031068A">
              <w:rPr>
                <w:b/>
                <w:i/>
                <w:iCs/>
                <w:sz w:val="20"/>
              </w:rPr>
              <w:t>Коммуникативные:</w:t>
            </w:r>
            <w:r w:rsidRPr="00246CED">
              <w:rPr>
                <w:sz w:val="20"/>
              </w:rPr>
              <w:t xml:space="preserve"> высказывают свое мнение, прислушиваются к мнению других; аргументируют свою точку зрения и оценку событий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46CED" w:rsidRDefault="00D66901" w:rsidP="00184FF1">
            <w:pPr>
              <w:rPr>
                <w:sz w:val="20"/>
              </w:rPr>
            </w:pPr>
            <w:r w:rsidRPr="00246CED">
              <w:rPr>
                <w:sz w:val="20"/>
              </w:rPr>
              <w:t>приобретают первичные умения оценки работ, ответов одноклассников на основе заданных критериев успешности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46CED" w:rsidRDefault="00D66901" w:rsidP="00184FF1">
            <w:pPr>
              <w:shd w:val="clear" w:color="auto" w:fill="FFFFFF"/>
              <w:adjustRightInd w:val="0"/>
              <w:rPr>
                <w:b/>
              </w:rPr>
            </w:pPr>
            <w:r w:rsidRPr="00246CED">
              <w:rPr>
                <w:b/>
              </w:rPr>
              <w:t>Чтение и запись многозначных чисел</w:t>
            </w:r>
            <w:r>
              <w:rPr>
                <w:b/>
              </w:rPr>
              <w:t xml:space="preserve"> (</w:t>
            </w:r>
            <w:r w:rsidRPr="00445AA4">
              <w:rPr>
                <w:b/>
              </w:rPr>
              <w:t>3</w:t>
            </w:r>
            <w:r>
              <w:rPr>
                <w:b/>
              </w:rPr>
              <w:t xml:space="preserve"> часа)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Классы и разряды многозначного числа в пределах миллиарда.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46CE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46CED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с названиями классов и разрядов в записи многозначного числа; </w:t>
            </w:r>
          </w:p>
          <w:p w:rsidR="00D66901" w:rsidRPr="00246CED" w:rsidRDefault="00D66901" w:rsidP="00184FF1">
            <w:pPr>
              <w:rPr>
                <w:sz w:val="20"/>
              </w:rPr>
            </w:pPr>
            <w:r w:rsidRPr="00246CED">
              <w:rPr>
                <w:b/>
                <w:bCs/>
                <w:sz w:val="20"/>
              </w:rPr>
              <w:t>научатся:</w:t>
            </w:r>
            <w:r w:rsidRPr="00246CED">
              <w:rPr>
                <w:sz w:val="20"/>
              </w:rPr>
              <w:t xml:space="preserve"> читать и записывать многозначные числа в пределах класса миллионов; выполнять запись многозначных  чисел цифрами после предварительного определения числа цифр в каждом классе; сравнивать многозначные числа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46CE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 осуществляют анализ, сравнение, моделирование </w:t>
            </w:r>
            <w:r w:rsidRPr="00246CED">
              <w:rPr>
                <w:rFonts w:ascii="Times New Roman" w:hAnsi="Times New Roman" w:cs="Times New Roman"/>
                <w:i/>
                <w:iCs/>
                <w:sz w:val="20"/>
              </w:rPr>
              <w:t>–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 преобразование объекта из чувственной формы в модель (пространственно-графическую или знаково-символическую), где выделены существенные характеристики объекта, и преобразование модели с целью выявления общих законов, определяющих данную предметную область.</w:t>
            </w:r>
          </w:p>
          <w:p w:rsidR="00D66901" w:rsidRPr="00246CED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46CED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246CED" w:rsidRDefault="00D66901" w:rsidP="00184FF1">
            <w:pPr>
              <w:rPr>
                <w:sz w:val="20"/>
              </w:rPr>
            </w:pPr>
            <w:r w:rsidRPr="0031068A">
              <w:rPr>
                <w:b/>
                <w:i/>
                <w:iCs/>
                <w:sz w:val="20"/>
              </w:rPr>
              <w:t>Коммуникативные:</w:t>
            </w:r>
            <w:r w:rsidRPr="00246CED">
              <w:rPr>
                <w:sz w:val="20"/>
              </w:rPr>
              <w:t xml:space="preserve"> излагают свое мнение и аргументируют свою точку зрения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46CED" w:rsidRDefault="00D66901" w:rsidP="00184FF1">
            <w:pPr>
              <w:rPr>
                <w:sz w:val="20"/>
              </w:rPr>
            </w:pPr>
            <w:r w:rsidRPr="00246CED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46CED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Чтение многозначных чисел в пределах миллиарда</w:t>
            </w:r>
          </w:p>
          <w:p w:rsidR="00D66901" w:rsidRPr="00B21393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2139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2139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21393">
              <w:rPr>
                <w:rFonts w:ascii="Times New Roman" w:hAnsi="Times New Roman" w:cs="Times New Roman"/>
                <w:sz w:val="20"/>
              </w:rPr>
              <w:t xml:space="preserve">с названиями классов и разрядов в записи многозначного числа; </w:t>
            </w:r>
          </w:p>
          <w:p w:rsidR="00D66901" w:rsidRPr="00B21393" w:rsidRDefault="00D66901" w:rsidP="00184FF1">
            <w:pPr>
              <w:rPr>
                <w:sz w:val="20"/>
              </w:rPr>
            </w:pPr>
            <w:r w:rsidRPr="00B21393">
              <w:rPr>
                <w:b/>
                <w:bCs/>
                <w:sz w:val="20"/>
              </w:rPr>
              <w:t>научатся:</w:t>
            </w:r>
            <w:r w:rsidRPr="00B21393">
              <w:rPr>
                <w:sz w:val="20"/>
              </w:rPr>
              <w:t xml:space="preserve"> читать и записывать многозначные числа в пределах класса миллионов; выполнять запись многозначных чисел цифрами после предварительного определения числа цифр в каждом классе; сравнивать многозначные числа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B2139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21393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пособиях; понимают знаки, символы, модели, схемы, приведенные в учебнике и учебных пособиях.</w:t>
            </w:r>
          </w:p>
          <w:p w:rsidR="00D66901" w:rsidRPr="00B2139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21393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B21393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B21393" w:rsidRDefault="00D66901" w:rsidP="00184FF1">
            <w:pPr>
              <w:rPr>
                <w:sz w:val="20"/>
              </w:rPr>
            </w:pPr>
            <w:r w:rsidRPr="0031068A">
              <w:rPr>
                <w:b/>
                <w:i/>
                <w:iCs/>
                <w:sz w:val="20"/>
              </w:rPr>
              <w:t>Коммуникативные:</w:t>
            </w:r>
            <w:r w:rsidRPr="00B21393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21393" w:rsidRDefault="00D66901" w:rsidP="00184FF1">
            <w:pPr>
              <w:rPr>
                <w:sz w:val="20"/>
              </w:rPr>
            </w:pPr>
            <w:r w:rsidRPr="00B21393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>Запись многозначных чисел цифрами.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jc w:val="center"/>
            </w:pPr>
            <w:r>
              <w:t>1</w:t>
            </w:r>
          </w:p>
          <w:p w:rsidR="00D66901" w:rsidRPr="00445AA4" w:rsidRDefault="00D66901" w:rsidP="00184FF1">
            <w:pPr>
              <w:jc w:val="center"/>
              <w:rPr>
                <w:color w:val="FF0000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106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31068A">
              <w:rPr>
                <w:rFonts w:ascii="Times New Roman" w:hAnsi="Times New Roman" w:cs="Times New Roman"/>
                <w:sz w:val="20"/>
              </w:rPr>
              <w:t xml:space="preserve">с названиями, последовательностью и записью чисел от 0 до 1 000 000; </w:t>
            </w:r>
          </w:p>
          <w:p w:rsidR="00D66901" w:rsidRPr="0031068A" w:rsidRDefault="00D66901" w:rsidP="00184FF1">
            <w:pPr>
              <w:rPr>
                <w:sz w:val="20"/>
              </w:rPr>
            </w:pPr>
            <w:r w:rsidRPr="0031068A">
              <w:rPr>
                <w:b/>
                <w:bCs/>
                <w:sz w:val="20"/>
              </w:rPr>
              <w:t>научатся:</w:t>
            </w:r>
            <w:r w:rsidRPr="0031068A">
              <w:rPr>
                <w:sz w:val="20"/>
              </w:rPr>
              <w:t xml:space="preserve"> чита</w:t>
            </w:r>
            <w:r>
              <w:rPr>
                <w:sz w:val="20"/>
              </w:rPr>
              <w:t>ть многозначные числа путем раз</w:t>
            </w:r>
            <w:r w:rsidRPr="0031068A">
              <w:rPr>
                <w:sz w:val="20"/>
              </w:rPr>
              <w:t>бивки их записи на классы;   записывать многозначные числа цифрами после предварительного определения числа цифр в каждом классе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106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1068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1068A">
              <w:rPr>
                <w:rFonts w:ascii="Times New Roman" w:hAnsi="Times New Roman" w:cs="Times New Roman"/>
                <w:color w:val="000000"/>
                <w:sz w:val="20"/>
              </w:rPr>
              <w:t xml:space="preserve">осуществляют анализ и сравнение объектов; </w:t>
            </w:r>
            <w:r w:rsidRPr="0031068A">
              <w:rPr>
                <w:rFonts w:ascii="Times New Roman" w:hAnsi="Times New Roman" w:cs="Times New Roman"/>
                <w:sz w:val="20"/>
              </w:rPr>
              <w:t>проводят аналогии между изучаемым материалом и собственным опытом.</w:t>
            </w:r>
          </w:p>
          <w:p w:rsidR="00D66901" w:rsidRPr="0031068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106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1068A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31068A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31068A" w:rsidRDefault="00D66901" w:rsidP="00184FF1">
            <w:pPr>
              <w:rPr>
                <w:sz w:val="20"/>
              </w:rPr>
            </w:pPr>
            <w:r w:rsidRPr="0031068A">
              <w:rPr>
                <w:b/>
                <w:i/>
                <w:iCs/>
                <w:sz w:val="20"/>
              </w:rPr>
              <w:t>Коммуникативные:</w:t>
            </w:r>
            <w:r w:rsidRPr="0031068A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1068A" w:rsidRDefault="00D66901" w:rsidP="00184FF1">
            <w:pPr>
              <w:rPr>
                <w:sz w:val="20"/>
              </w:rPr>
            </w:pPr>
            <w:r w:rsidRPr="0031068A">
              <w:rPr>
                <w:sz w:val="20"/>
              </w:rPr>
              <w:t>приобретают первичные умения оценки работ, ответов одноклассников на основе заданных критериев успешности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F6755" w:rsidRDefault="00D66901" w:rsidP="00184FF1">
            <w:pPr>
              <w:rPr>
                <w:b/>
              </w:rPr>
            </w:pPr>
            <w:r w:rsidRPr="002F6755">
              <w:rPr>
                <w:b/>
              </w:rPr>
              <w:t>Сравне</w:t>
            </w:r>
            <w:r>
              <w:rPr>
                <w:b/>
              </w:rPr>
              <w:t>-</w:t>
            </w:r>
            <w:r w:rsidRPr="002F6755">
              <w:rPr>
                <w:b/>
              </w:rPr>
              <w:t>ние многозначных чисел</w:t>
            </w:r>
            <w:r>
              <w:rPr>
                <w:b/>
              </w:rPr>
              <w:t xml:space="preserve"> </w:t>
            </w:r>
          </w:p>
          <w:p w:rsidR="00D66901" w:rsidRPr="002F6755" w:rsidRDefault="00D66901" w:rsidP="00184FF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(4 часа)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Поразрядное с</w:t>
            </w:r>
            <w:r w:rsidRPr="00843161">
              <w:t>равнение многозначных чис</w:t>
            </w:r>
            <w:r>
              <w:t>ел</w:t>
            </w:r>
            <w:r w:rsidRPr="00843161">
              <w:t>.</w:t>
            </w:r>
          </w:p>
          <w:p w:rsidR="00D66901" w:rsidRDefault="00D66901" w:rsidP="00184FF1"/>
          <w:p w:rsidR="00D6690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 устного счета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F67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с названиями, последовательностью и записью чисел от 0 до </w:t>
            </w:r>
          </w:p>
          <w:p w:rsidR="00D66901" w:rsidRPr="002F67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6755">
              <w:rPr>
                <w:rFonts w:ascii="Times New Roman" w:hAnsi="Times New Roman" w:cs="Times New Roman"/>
                <w:sz w:val="20"/>
              </w:rPr>
              <w:t xml:space="preserve">1 000 000; </w:t>
            </w:r>
          </w:p>
          <w:p w:rsidR="00D66901" w:rsidRPr="002F6755" w:rsidRDefault="00D66901" w:rsidP="00184FF1">
            <w:pPr>
              <w:rPr>
                <w:sz w:val="20"/>
              </w:rPr>
            </w:pPr>
            <w:r w:rsidRPr="002F6755">
              <w:rPr>
                <w:b/>
                <w:bCs/>
                <w:sz w:val="20"/>
              </w:rPr>
              <w:t>научатся:</w:t>
            </w:r>
            <w:r w:rsidRPr="002F6755">
              <w:rPr>
                <w:sz w:val="20"/>
              </w:rPr>
              <w:t xml:space="preserve"> читать многозначные числа путем разбивки их записи на классы; записывать многозначные числа цифрами после предварительного определения числа цифр в каждом классе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F6755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задачи; строят логическую цепь рассуждений.</w:t>
            </w:r>
          </w:p>
          <w:p w:rsidR="00D66901" w:rsidRPr="002F6755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2F6755" w:rsidRDefault="00D66901" w:rsidP="00184FF1">
            <w:pPr>
              <w:rPr>
                <w:sz w:val="20"/>
              </w:rPr>
            </w:pPr>
            <w:r w:rsidRPr="002F6755">
              <w:rPr>
                <w:b/>
                <w:i/>
                <w:iCs/>
                <w:sz w:val="20"/>
              </w:rPr>
              <w:t>Коммуникативные:</w:t>
            </w:r>
            <w:r w:rsidRPr="002F6755">
              <w:rPr>
                <w:sz w:val="20"/>
              </w:rPr>
              <w:t xml:space="preserve"> умеют устанавливать, с какими учебными задачами могут справиться самостоятельно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F6755" w:rsidRDefault="00D66901" w:rsidP="00184FF1">
            <w:pPr>
              <w:rPr>
                <w:sz w:val="20"/>
              </w:rPr>
            </w:pPr>
            <w:r w:rsidRPr="002F6755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F6755" w:rsidRDefault="00D66901" w:rsidP="00184FF1">
            <w:pPr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 xml:space="preserve">Запись результатов сравнения с помощью знаков </w:t>
            </w:r>
          </w:p>
          <w:p w:rsidR="00D66901" w:rsidRDefault="00D66901" w:rsidP="00184FF1">
            <w:r>
              <w:rPr>
                <w:b/>
                <w:bCs/>
                <w:caps/>
                <w:sz w:val="28"/>
                <w:szCs w:val="28"/>
              </w:rPr>
              <w:t xml:space="preserve">&lt; </w:t>
            </w:r>
            <w:r>
              <w:t>или</w:t>
            </w:r>
            <w:r>
              <w:rPr>
                <w:b/>
                <w:bCs/>
                <w:caps/>
                <w:sz w:val="28"/>
                <w:szCs w:val="28"/>
              </w:rPr>
              <w:t xml:space="preserve"> &gt;. </w:t>
            </w:r>
            <w:r w:rsidRPr="00843161">
              <w:t>Решение задач.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F6755" w:rsidRDefault="00D66901" w:rsidP="00184FF1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выполнять поразрядное сравнение многозначных чисел, записывать результаты сравнения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F67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F6755">
              <w:rPr>
                <w:rFonts w:ascii="Times New Roman" w:hAnsi="Times New Roman" w:cs="Times New Roman"/>
                <w:color w:val="000000"/>
                <w:sz w:val="20"/>
              </w:rPr>
              <w:t>осуществляют выбор оснований и критериев для сравнения, сериации, классификации объектов;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овладевают умением подводить под понятия, выводить следствия.</w:t>
            </w:r>
          </w:p>
          <w:p w:rsidR="00D66901" w:rsidRPr="002F67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умеют работать по предложенному учителем плану.</w:t>
            </w:r>
          </w:p>
          <w:p w:rsidR="00D66901" w:rsidRPr="002F6755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b/>
                <w:i/>
                <w:iCs/>
                <w:sz w:val="20"/>
              </w:rPr>
            </w:pPr>
            <w:r w:rsidRPr="002F6755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2F6755">
              <w:rPr>
                <w:rFonts w:ascii="Times New Roman" w:hAnsi="Times New Roman" w:cs="Times New Roman"/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F6755" w:rsidRDefault="00D66901" w:rsidP="00184FF1">
            <w:pPr>
              <w:rPr>
                <w:sz w:val="20"/>
              </w:rPr>
            </w:pPr>
            <w:r w:rsidRPr="002F6755">
              <w:rPr>
                <w:sz w:val="20"/>
              </w:rPr>
              <w:t>расширяют познавательные интересы и учебные мотивы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86A68" w:rsidRDefault="00D66901" w:rsidP="00184FF1">
            <w:pPr>
              <w:rPr>
                <w:b/>
              </w:rPr>
            </w:pPr>
            <w:r w:rsidRPr="00B86A68">
              <w:rPr>
                <w:b/>
                <w:i/>
              </w:rPr>
              <w:t xml:space="preserve">Текущая  </w:t>
            </w:r>
            <w:r>
              <w:rPr>
                <w:b/>
                <w:i/>
              </w:rPr>
              <w:t>контрольная</w:t>
            </w:r>
            <w:r w:rsidRPr="00B86A68">
              <w:rPr>
                <w:b/>
                <w:i/>
              </w:rPr>
              <w:t xml:space="preserve"> работа «</w:t>
            </w:r>
            <w:r w:rsidRPr="00B86A68">
              <w:rPr>
                <w:b/>
              </w:rPr>
              <w:t xml:space="preserve">Нумерация многозначных чисел».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86A68" w:rsidRDefault="00D66901" w:rsidP="00184FF1">
            <w:pPr>
              <w:rPr>
                <w:sz w:val="20"/>
              </w:rPr>
            </w:pPr>
            <w:r w:rsidRPr="00B86A68">
              <w:rPr>
                <w:b/>
                <w:bCs/>
                <w:sz w:val="20"/>
              </w:rPr>
              <w:t>научатся:</w:t>
            </w:r>
            <w:r w:rsidRPr="00B86A68">
              <w:rPr>
                <w:sz w:val="20"/>
              </w:rPr>
              <w:t xml:space="preserve"> читать многозначные числа путем разбивки их записи на классы; записывать многозначные числа цифрами после предварительного определения числа цифр в каждом классе; выполнять поразрядное сравнение многозначных чисел, записывать результаты сравнения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86A6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86A68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86A68">
              <w:rPr>
                <w:rFonts w:ascii="Times New Roman" w:hAnsi="Times New Roman" w:cs="Times New Roman"/>
                <w:sz w:val="20"/>
              </w:rPr>
              <w:t xml:space="preserve">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D66901" w:rsidRPr="00B86A6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86A68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86A68">
              <w:rPr>
                <w:rFonts w:ascii="Times New Roman" w:hAnsi="Times New Roman" w:cs="Times New Roman"/>
                <w:sz w:val="20"/>
              </w:rPr>
              <w:t xml:space="preserve"> осваивают начальные формы познавательной и личностной рефлексии.</w:t>
            </w:r>
          </w:p>
          <w:p w:rsidR="00D66901" w:rsidRPr="00B86A68" w:rsidRDefault="00D66901" w:rsidP="00184FF1">
            <w:pPr>
              <w:rPr>
                <w:sz w:val="20"/>
              </w:rPr>
            </w:pPr>
            <w:r w:rsidRPr="00B86A68">
              <w:rPr>
                <w:b/>
                <w:i/>
                <w:iCs/>
                <w:sz w:val="20"/>
              </w:rPr>
              <w:t>Коммуникативные:</w:t>
            </w:r>
            <w:r w:rsidRPr="00B86A68">
              <w:rPr>
                <w:sz w:val="20"/>
              </w:rPr>
              <w:t xml:space="preserve"> планируют учебное сотрудничество</w:t>
            </w:r>
            <w:r w:rsidRPr="00B86A68">
              <w:rPr>
                <w:i/>
                <w:iCs/>
                <w:sz w:val="20"/>
              </w:rPr>
              <w:t xml:space="preserve"> </w:t>
            </w:r>
            <w:r w:rsidRPr="00B86A68">
              <w:rPr>
                <w:sz w:val="20"/>
              </w:rPr>
              <w:t>с учителем и сверстниками: определяют цели сотрудничества, функции участников, способы взаимодействия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86A68" w:rsidRDefault="00D66901" w:rsidP="00184FF1">
            <w:pPr>
              <w:rPr>
                <w:sz w:val="20"/>
              </w:rPr>
            </w:pPr>
            <w:r w:rsidRPr="00B86A68">
              <w:rPr>
                <w:sz w:val="20"/>
              </w:rPr>
              <w:t xml:space="preserve">осознают необходимость самосовершенствования; </w:t>
            </w:r>
            <w:r w:rsidRPr="00B86A68">
              <w:rPr>
                <w:color w:val="000000"/>
                <w:sz w:val="20"/>
              </w:rPr>
              <w:t>понимают причину  успеха/неуспеха учебной деятельности и конструктивно действуют в ситуации неуспеха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4E5D78" w:rsidRDefault="00D66901" w:rsidP="00184FF1">
            <w:pPr>
              <w:rPr>
                <w:b/>
              </w:rPr>
            </w:pPr>
            <w:r w:rsidRPr="004E5D78">
              <w:rPr>
                <w:b/>
              </w:rPr>
              <w:t>Сложение многозначных чисел</w:t>
            </w:r>
            <w:r>
              <w:rPr>
                <w:b/>
              </w:rPr>
              <w:t xml:space="preserve"> (3 часа)</w:t>
            </w:r>
          </w:p>
          <w:p w:rsidR="00D66901" w:rsidRPr="004E5D78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 w:rsidRPr="00843161">
              <w:t xml:space="preserve">Устные и письменные приемы сложения многозначных чисел.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081AA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81AA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81AAA">
              <w:rPr>
                <w:rFonts w:ascii="Times New Roman" w:hAnsi="Times New Roman" w:cs="Times New Roman"/>
                <w:sz w:val="20"/>
              </w:rPr>
              <w:t xml:space="preserve">с алгоритмом письменного сложения многозначных чисел; </w:t>
            </w:r>
          </w:p>
          <w:p w:rsidR="00D66901" w:rsidRPr="00081AAA" w:rsidRDefault="00D66901" w:rsidP="00184FF1">
            <w:pPr>
              <w:rPr>
                <w:sz w:val="20"/>
              </w:rPr>
            </w:pPr>
            <w:r w:rsidRPr="00081AAA">
              <w:rPr>
                <w:b/>
                <w:bCs/>
                <w:sz w:val="20"/>
              </w:rPr>
              <w:t>научатся</w:t>
            </w:r>
            <w:r w:rsidRPr="00081AAA">
              <w:rPr>
                <w:sz w:val="20"/>
              </w:rPr>
              <w:t xml:space="preserve"> применять алгоритм письменного сложения многозначных чисел; выполнять перенос алгоритма сложения  чисел в пределах 1000 на область многозначных чисел до миллиарда; выполнять проверку сложения перестановкой слагаемых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81AA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81AA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81AA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081AAA">
              <w:rPr>
                <w:rFonts w:ascii="Times New Roman" w:hAnsi="Times New Roman" w:cs="Times New Roman"/>
                <w:sz w:val="20"/>
              </w:rPr>
              <w:t>используют знаково-символические средства для решения учебной задачи;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081AA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81AA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81AAA">
              <w:rPr>
                <w:rFonts w:ascii="Times New Roman" w:hAnsi="Times New Roman" w:cs="Times New Roman"/>
                <w:sz w:val="20"/>
              </w:rPr>
              <w:t xml:space="preserve"> осуществляют коррекцию</w:t>
            </w:r>
            <w:r w:rsidRPr="00081AAA">
              <w:rPr>
                <w:rFonts w:ascii="Times New Roman" w:hAnsi="Times New Roman" w:cs="Times New Roman"/>
                <w:i/>
                <w:iCs/>
                <w:sz w:val="20"/>
              </w:rPr>
              <w:t>,</w:t>
            </w:r>
            <w:r w:rsidRPr="00081AAA">
              <w:rPr>
                <w:rFonts w:ascii="Times New Roman" w:hAnsi="Times New Roman" w:cs="Times New Roman"/>
                <w:sz w:val="20"/>
              </w:rPr>
              <w:t xml:space="preserve"> вносят необходимые дополнения и коррективы в план и способ действия в случае расхождения эталона, реального действия и его результата, с учетом оценки этого результата самим обучающимся, учителем, товарищами.</w:t>
            </w:r>
          </w:p>
          <w:p w:rsidR="00D66901" w:rsidRPr="00081AAA" w:rsidRDefault="00D66901" w:rsidP="00184FF1">
            <w:pPr>
              <w:rPr>
                <w:sz w:val="20"/>
              </w:rPr>
            </w:pPr>
            <w:r w:rsidRPr="00081AAA">
              <w:rPr>
                <w:b/>
                <w:i/>
                <w:iCs/>
                <w:sz w:val="20"/>
              </w:rPr>
              <w:t>Коммуникативные:</w:t>
            </w:r>
            <w:r w:rsidRPr="00081AAA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81AAA" w:rsidRDefault="00D66901" w:rsidP="00184FF1">
            <w:pPr>
              <w:rPr>
                <w:sz w:val="20"/>
              </w:rPr>
            </w:pPr>
            <w:r w:rsidRPr="00081AAA">
              <w:rPr>
                <w:sz w:val="20"/>
              </w:rPr>
              <w:t>применяют  правила делового сотрудничества: сравнивают разные точки зрения, считаются с мнением другого человека, проявляют терпение  и доброжелательность в споре,  доверие к собеседнику (соучастнику деятельности)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Алгоритм письменного с</w:t>
            </w:r>
            <w:r w:rsidRPr="00843161">
              <w:t>ложени</w:t>
            </w:r>
            <w:r>
              <w:t>я</w:t>
            </w:r>
            <w:r w:rsidRPr="00843161">
              <w:t xml:space="preserve"> многозначных чисел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8580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85802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85802">
              <w:rPr>
                <w:rFonts w:ascii="Times New Roman" w:hAnsi="Times New Roman" w:cs="Times New Roman"/>
                <w:sz w:val="20"/>
              </w:rPr>
              <w:t xml:space="preserve">с алгоритмом письменного сложения многозначных чисел; </w:t>
            </w:r>
          </w:p>
          <w:p w:rsidR="00D66901" w:rsidRPr="00685802" w:rsidRDefault="00D66901" w:rsidP="00184FF1">
            <w:pPr>
              <w:rPr>
                <w:sz w:val="20"/>
              </w:rPr>
            </w:pPr>
            <w:r w:rsidRPr="00685802">
              <w:rPr>
                <w:b/>
                <w:bCs/>
                <w:sz w:val="20"/>
              </w:rPr>
              <w:t>научатся</w:t>
            </w:r>
            <w:r w:rsidRPr="00685802">
              <w:rPr>
                <w:sz w:val="20"/>
              </w:rPr>
              <w:t xml:space="preserve"> применять алгоритм письменного сложения многозначных чисел; выполнять перенос алгоритма сложения  чисел в пределах 1000 на область многозначных чисел до миллиарда; выполнять проверку сложения перестановкой слагаемых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8580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85802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85802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литературы; используют знаково-символические средства для решения учебной задачи.</w:t>
            </w:r>
          </w:p>
          <w:p w:rsidR="00D66901" w:rsidRPr="0068580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85802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85802">
              <w:rPr>
                <w:rFonts w:ascii="Times New Roman" w:hAnsi="Times New Roman" w:cs="Times New Roman"/>
                <w:sz w:val="20"/>
              </w:rPr>
              <w:t xml:space="preserve"> осуществляют саморегуляцию как способность к мобилизации сил и энергии, к волевому усилию (к выбору в ситуации мотивационного конфликта и преодолению препятствий); принимают и сохраняют учебную задачу, соответствующую этапу обучения.</w:t>
            </w:r>
          </w:p>
          <w:p w:rsidR="00D66901" w:rsidRPr="00685802" w:rsidRDefault="00D66901" w:rsidP="00184FF1">
            <w:pPr>
              <w:rPr>
                <w:sz w:val="20"/>
              </w:rPr>
            </w:pPr>
            <w:r w:rsidRPr="00685802">
              <w:rPr>
                <w:b/>
                <w:i/>
                <w:iCs/>
                <w:sz w:val="20"/>
              </w:rPr>
              <w:t>Коммуникативные:</w:t>
            </w:r>
            <w:r w:rsidRPr="00685802">
              <w:rPr>
                <w:b/>
                <w:sz w:val="20"/>
              </w:rPr>
              <w:t xml:space="preserve"> </w:t>
            </w:r>
            <w:r w:rsidRPr="00685802">
              <w:rPr>
                <w:sz w:val="20"/>
              </w:rPr>
              <w:t>умеют работать коллективно, контролируют действия партнера; допускают существование различных точек зрения; договариваются, приходят к общему решению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85802" w:rsidRDefault="00D66901" w:rsidP="00184FF1">
            <w:pPr>
              <w:rPr>
                <w:sz w:val="20"/>
              </w:rPr>
            </w:pPr>
            <w:r w:rsidRPr="00685802">
              <w:rPr>
                <w:sz w:val="20"/>
              </w:rPr>
              <w:t>имеют желание учиться;</w:t>
            </w:r>
            <w:r w:rsidRPr="00685802">
              <w:rPr>
                <w:color w:val="000000"/>
                <w:sz w:val="20"/>
              </w:rPr>
              <w:t xml:space="preserve"> </w:t>
            </w:r>
            <w:r w:rsidRPr="00685802">
              <w:rPr>
                <w:sz w:val="20"/>
              </w:rPr>
              <w:t>осваивают начальные формы познавательной и личностной рефлексии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Отработка умений письменного сложения многозначных чисел.</w:t>
            </w:r>
          </w:p>
          <w:p w:rsidR="00D66901" w:rsidRPr="006A7D7C" w:rsidRDefault="00D66901" w:rsidP="00184FF1">
            <w:pPr>
              <w:rPr>
                <w:i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7D7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7D7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A7D7C">
              <w:rPr>
                <w:rFonts w:ascii="Times New Roman" w:hAnsi="Times New Roman" w:cs="Times New Roman"/>
                <w:sz w:val="20"/>
              </w:rPr>
              <w:t xml:space="preserve">с алгоритмом письменного сложения многозначных чисел; </w:t>
            </w:r>
          </w:p>
          <w:p w:rsidR="00D66901" w:rsidRPr="006A7D7C" w:rsidRDefault="00D66901" w:rsidP="00184FF1">
            <w:pPr>
              <w:rPr>
                <w:sz w:val="20"/>
              </w:rPr>
            </w:pPr>
            <w:r w:rsidRPr="006A7D7C">
              <w:rPr>
                <w:b/>
                <w:bCs/>
                <w:sz w:val="20"/>
              </w:rPr>
              <w:t>научатся:</w:t>
            </w:r>
            <w:r w:rsidRPr="006A7D7C">
              <w:rPr>
                <w:sz w:val="20"/>
              </w:rPr>
              <w:t xml:space="preserve"> применять алгоритм письменного сложения многозначных чисел; выполнять перенос алгоритма сложения чисел в пределах 1000 на область многозначных чисел до миллиарда; выполнять проверку сложения перестановкой слагаемых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7D7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7D7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A7D7C">
              <w:rPr>
                <w:rFonts w:ascii="Times New Roman" w:hAnsi="Times New Roman" w:cs="Times New Roman"/>
                <w:sz w:val="20"/>
              </w:rPr>
              <w:t xml:space="preserve"> умеют ориентироваться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6A7D7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7D7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A7D7C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6A7D7C" w:rsidRDefault="00D66901" w:rsidP="00184FF1">
            <w:pPr>
              <w:rPr>
                <w:sz w:val="20"/>
              </w:rPr>
            </w:pPr>
            <w:r w:rsidRPr="006A7D7C">
              <w:rPr>
                <w:b/>
                <w:i/>
                <w:iCs/>
                <w:sz w:val="20"/>
              </w:rPr>
              <w:t>Коммуникативные:</w:t>
            </w:r>
            <w:r w:rsidRPr="006A7D7C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7D7C" w:rsidRDefault="00D66901" w:rsidP="00184FF1">
            <w:pPr>
              <w:rPr>
                <w:sz w:val="20"/>
              </w:rPr>
            </w:pPr>
            <w:r w:rsidRPr="006A7D7C">
              <w:rPr>
                <w:sz w:val="20"/>
              </w:rPr>
              <w:t>имеют желание учиться; осознают необходимость самосовершенствования; понимают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4E5D78" w:rsidRDefault="00D66901" w:rsidP="00184FF1">
            <w:pPr>
              <w:rPr>
                <w:b/>
              </w:rPr>
            </w:pPr>
            <w:r w:rsidRPr="000F7A52">
              <w:rPr>
                <w:b/>
              </w:rPr>
              <w:t>Вычита</w:t>
            </w:r>
            <w:r>
              <w:rPr>
                <w:b/>
              </w:rPr>
              <w:t>-</w:t>
            </w:r>
            <w:r w:rsidRPr="000F7A52">
              <w:rPr>
                <w:b/>
              </w:rPr>
              <w:t>ние многозначных чисел</w:t>
            </w:r>
            <w:r>
              <w:rPr>
                <w:b/>
              </w:rPr>
              <w:t xml:space="preserve"> (4 часа)</w:t>
            </w:r>
          </w:p>
          <w:p w:rsidR="00D66901" w:rsidRPr="000F7A52" w:rsidRDefault="00D66901" w:rsidP="00184FF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66901" w:rsidRPr="000F7A52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Устные и письменные приемы вычитания многозначных чисел.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450C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450C8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3450C8">
              <w:rPr>
                <w:rFonts w:ascii="Times New Roman" w:hAnsi="Times New Roman" w:cs="Times New Roman"/>
                <w:sz w:val="20"/>
              </w:rPr>
              <w:t xml:space="preserve">с алгоритмом письменного вычитания многозначных чисел; </w:t>
            </w:r>
          </w:p>
          <w:p w:rsidR="00D66901" w:rsidRPr="003450C8" w:rsidRDefault="00D66901" w:rsidP="00184FF1">
            <w:pPr>
              <w:rPr>
                <w:sz w:val="20"/>
              </w:rPr>
            </w:pPr>
            <w:r w:rsidRPr="003450C8">
              <w:rPr>
                <w:b/>
                <w:bCs/>
                <w:sz w:val="20"/>
              </w:rPr>
              <w:t>научатся:</w:t>
            </w:r>
            <w:r w:rsidRPr="003450C8">
              <w:rPr>
                <w:sz w:val="20"/>
              </w:rPr>
              <w:t xml:space="preserve"> применять алгоритм письменного вычитания многозначных чисел; выполнять перенос алгоритма поразрядного вычитания в пределах 1000 на область чисел до миллиарда; выполнять проверку вычитания с помощью сложения разности с вычитаемым и с помощью вычитания разности из уменьшаемого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450C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450C8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450C8">
              <w:rPr>
                <w:rFonts w:ascii="Times New Roman" w:hAnsi="Times New Roman" w:cs="Times New Roman"/>
                <w:sz w:val="20"/>
              </w:rPr>
              <w:t xml:space="preserve"> применяют методы информационного поиска, в том числе с помощью компьютерных средств;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D66901" w:rsidRPr="003450C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450C8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450C8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реализации; осуществляют саморегуляцию как способность к мобилизации сил и энергии, к волевому усилию (к выбору в ситуации мотивационного конфликта и преодолению препятствий).</w:t>
            </w:r>
          </w:p>
          <w:p w:rsidR="00D66901" w:rsidRPr="003450C8" w:rsidRDefault="00D66901" w:rsidP="00184FF1">
            <w:pPr>
              <w:rPr>
                <w:sz w:val="20"/>
              </w:rPr>
            </w:pPr>
            <w:r w:rsidRPr="003450C8">
              <w:rPr>
                <w:b/>
                <w:i/>
                <w:iCs/>
                <w:sz w:val="20"/>
              </w:rPr>
              <w:t>Коммуникативные:</w:t>
            </w:r>
            <w:r w:rsidRPr="003450C8">
              <w:rPr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450C8" w:rsidRDefault="00D66901" w:rsidP="00184FF1">
            <w:pPr>
              <w:rPr>
                <w:sz w:val="20"/>
              </w:rPr>
            </w:pPr>
            <w:r w:rsidRPr="003450C8">
              <w:rPr>
                <w:sz w:val="20"/>
              </w:rPr>
              <w:t>определяют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Алгоритм письменного вычита</w:t>
            </w:r>
            <w:r w:rsidRPr="00843161">
              <w:t>ни</w:t>
            </w:r>
            <w:r>
              <w:t>я</w:t>
            </w:r>
            <w:r w:rsidRPr="00843161">
              <w:t xml:space="preserve"> многозначных чисел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450C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450C8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3450C8">
              <w:rPr>
                <w:rFonts w:ascii="Times New Roman" w:hAnsi="Times New Roman" w:cs="Times New Roman"/>
                <w:sz w:val="20"/>
              </w:rPr>
              <w:t xml:space="preserve">с алгоритмом письменного вычитания многозначных чисел; </w:t>
            </w:r>
          </w:p>
          <w:p w:rsidR="00D66901" w:rsidRPr="003450C8" w:rsidRDefault="00D66901" w:rsidP="00184FF1">
            <w:pPr>
              <w:adjustRightInd w:val="0"/>
              <w:rPr>
                <w:sz w:val="20"/>
              </w:rPr>
            </w:pPr>
            <w:r w:rsidRPr="003450C8">
              <w:rPr>
                <w:b/>
                <w:bCs/>
                <w:sz w:val="20"/>
              </w:rPr>
              <w:t>научатся:</w:t>
            </w:r>
            <w:r w:rsidRPr="003450C8">
              <w:rPr>
                <w:sz w:val="20"/>
              </w:rPr>
              <w:t xml:space="preserve"> применять алгоритм письменного вычитания многозначных чисел; выполнять перенос алгоритма поразрядного вычитания в пределах 1000 на область чисел до миллиарда; выполнять проверку вычитания с помощью сложения разности с вычитаемым и с помощью вычитания разности из уменьшаемого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450C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450C8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450C8">
              <w:rPr>
                <w:rFonts w:ascii="Times New Roman" w:hAnsi="Times New Roman" w:cs="Times New Roman"/>
                <w:sz w:val="20"/>
              </w:rPr>
              <w:t xml:space="preserve"> моделируют содержащиеся в задаче зависимости; планируют ход решения задачи.</w:t>
            </w:r>
          </w:p>
          <w:p w:rsidR="00D66901" w:rsidRPr="003450C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450C8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450C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3450C8">
              <w:rPr>
                <w:rFonts w:ascii="Times New Roman" w:hAnsi="Times New Roman" w:cs="Times New Roman"/>
                <w:sz w:val="20"/>
              </w:rPr>
              <w:t>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3450C8" w:rsidRDefault="00D66901" w:rsidP="00184FF1">
            <w:pPr>
              <w:rPr>
                <w:sz w:val="20"/>
              </w:rPr>
            </w:pPr>
            <w:r w:rsidRPr="003450C8">
              <w:rPr>
                <w:b/>
                <w:i/>
                <w:iCs/>
                <w:sz w:val="20"/>
              </w:rPr>
              <w:t>Коммуникативные:</w:t>
            </w:r>
            <w:r w:rsidRPr="003450C8">
              <w:rPr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450C8" w:rsidRDefault="00D66901" w:rsidP="00184FF1">
            <w:pPr>
              <w:rPr>
                <w:sz w:val="20"/>
              </w:rPr>
            </w:pPr>
            <w:r w:rsidRPr="003450C8">
              <w:rPr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Отработка умений письменного вычитания многозначных чисел.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D08E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D08E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8D08E0">
              <w:rPr>
                <w:rFonts w:ascii="Times New Roman" w:hAnsi="Times New Roman" w:cs="Times New Roman"/>
                <w:sz w:val="20"/>
              </w:rPr>
              <w:t xml:space="preserve">с алгоритмом письменного вычитания многозначных чисел; </w:t>
            </w:r>
          </w:p>
          <w:p w:rsidR="00D66901" w:rsidRPr="008D08E0" w:rsidRDefault="00D66901" w:rsidP="00184FF1">
            <w:pPr>
              <w:rPr>
                <w:sz w:val="20"/>
              </w:rPr>
            </w:pPr>
            <w:r w:rsidRPr="008D08E0">
              <w:rPr>
                <w:b/>
                <w:bCs/>
                <w:sz w:val="20"/>
              </w:rPr>
              <w:t>научатся:</w:t>
            </w:r>
            <w:r w:rsidRPr="008D08E0">
              <w:rPr>
                <w:sz w:val="20"/>
              </w:rPr>
              <w:t xml:space="preserve"> применять алгоритм письменного вычитания многозначных чисел; выполнять перенос алгоритма поразрядного вычитания в пределах 1000 на область чисел до миллиарда; выполнять проверку вычитания с помощью сложения разности с вычитаемым и с помощью вычитания разности из уменьшаемого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D08E0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D08E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D08E0">
              <w:rPr>
                <w:rFonts w:ascii="Times New Roman" w:hAnsi="Times New Roman" w:cs="Times New Roman"/>
                <w:sz w:val="20"/>
              </w:rPr>
              <w:t xml:space="preserve"> осуществляют выбор наиболее эффективных способов решения задач в зависимости от конкретных условий; овладевают навыками смыслового чтения (осмысление цели чтения и выбор вида чтения в зависимости от цели);</w:t>
            </w:r>
            <w:r w:rsidRPr="008D08E0">
              <w:rPr>
                <w:rFonts w:ascii="Times New Roman" w:hAnsi="Times New Roman" w:cs="Times New Roman"/>
                <w:color w:val="000000"/>
                <w:sz w:val="20"/>
              </w:rPr>
              <w:t xml:space="preserve"> осуществляют анализ объектов с целью выделения признаков (существенных, несущественных).</w:t>
            </w:r>
          </w:p>
          <w:p w:rsidR="00D66901" w:rsidRPr="008D08E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D08E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D08E0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умеют прогнозировать, предвосхищать результат и уровень усвоения, его временные характеристики.</w:t>
            </w:r>
          </w:p>
          <w:p w:rsidR="00D66901" w:rsidRPr="008D08E0" w:rsidRDefault="00D66901" w:rsidP="00184FF1">
            <w:pPr>
              <w:rPr>
                <w:sz w:val="20"/>
              </w:rPr>
            </w:pPr>
            <w:r w:rsidRPr="008D08E0">
              <w:rPr>
                <w:b/>
                <w:i/>
                <w:iCs/>
                <w:sz w:val="20"/>
              </w:rPr>
              <w:t>Коммуникативные:</w:t>
            </w:r>
            <w:r w:rsidRPr="008D08E0">
              <w:rPr>
                <w:sz w:val="20"/>
              </w:rPr>
              <w:t xml:space="preserve"> учитывают разные мнения и стремятся к координации различных позиций в сотрудничестве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D08E0" w:rsidRDefault="00D66901" w:rsidP="00184FF1">
            <w:pPr>
              <w:rPr>
                <w:sz w:val="20"/>
              </w:rPr>
            </w:pPr>
            <w:r w:rsidRPr="008D08E0">
              <w:rPr>
                <w:sz w:val="20"/>
              </w:rPr>
              <w:t>приобретают первичные умения оценки работ, ответов одноклассников на основе заданных критериев успешности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323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D66901" w:rsidRPr="00E9474F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Контрольная работа  по теме «Письменные приёмы сложения и вычитания многозначных чисел».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F09E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09E8">
              <w:rPr>
                <w:rFonts w:ascii="Times New Roman" w:hAnsi="Times New Roman" w:cs="Times New Roman"/>
                <w:b/>
                <w:bCs/>
                <w:sz w:val="20"/>
              </w:rPr>
              <w:t>научатся:</w:t>
            </w:r>
            <w:r w:rsidRPr="002F09E8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сложения и  вычитания многозначных чисел; выполнять перенос алгоритма поразрядного сложения и вычитания в пределах 1000 на область чисел до миллиарда; выполнять проверку вычитания с помощью сложения разности с вычитаемым и </w:t>
            </w:r>
          </w:p>
          <w:p w:rsidR="00D66901" w:rsidRPr="002F09E8" w:rsidRDefault="00D66901" w:rsidP="00184FF1">
            <w:pPr>
              <w:rPr>
                <w:sz w:val="20"/>
              </w:rPr>
            </w:pPr>
            <w:r w:rsidRPr="002F09E8">
              <w:rPr>
                <w:sz w:val="20"/>
              </w:rPr>
              <w:t>с помощью вычитания разности из уменьшаемого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F09E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09E8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F09E8">
              <w:rPr>
                <w:rFonts w:ascii="Times New Roman" w:hAnsi="Times New Roman" w:cs="Times New Roman"/>
                <w:sz w:val="20"/>
              </w:rPr>
              <w:t xml:space="preserve"> осуществляют моделирование </w:t>
            </w:r>
            <w:r w:rsidRPr="002F09E8">
              <w:rPr>
                <w:rFonts w:ascii="Times New Roman" w:hAnsi="Times New Roman" w:cs="Times New Roman"/>
                <w:i/>
                <w:iCs/>
                <w:sz w:val="20"/>
              </w:rPr>
              <w:t>–</w:t>
            </w:r>
            <w:r w:rsidRPr="002F09E8">
              <w:rPr>
                <w:rFonts w:ascii="Times New Roman" w:hAnsi="Times New Roman" w:cs="Times New Roman"/>
                <w:sz w:val="20"/>
              </w:rPr>
              <w:t xml:space="preserve"> преобразование объекта из чувственной формы в модель (пространственно-графическую или знаково-символическую), где выделены существенные характеристики объекта,  преобразование модели с целью выявления общих законов, определяющих данную предметную область.</w:t>
            </w:r>
          </w:p>
          <w:p w:rsidR="00D66901" w:rsidRPr="002F09E8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F09E8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F09E8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2F09E8" w:rsidRDefault="00D66901" w:rsidP="00184FF1">
            <w:pPr>
              <w:rPr>
                <w:sz w:val="20"/>
              </w:rPr>
            </w:pPr>
            <w:r w:rsidRPr="002F09E8">
              <w:rPr>
                <w:b/>
                <w:i/>
                <w:iCs/>
                <w:sz w:val="20"/>
              </w:rPr>
              <w:t>Коммуникативные:</w:t>
            </w:r>
            <w:r w:rsidRPr="002F09E8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F09E8" w:rsidRDefault="00D66901" w:rsidP="00184FF1">
            <w:pPr>
              <w:rPr>
                <w:sz w:val="20"/>
              </w:rPr>
            </w:pPr>
            <w:r w:rsidRPr="002F09E8">
              <w:rPr>
                <w:sz w:val="20"/>
              </w:rPr>
              <w:t>в совместной работе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3A23AD">
              <w:rPr>
                <w:b/>
              </w:rPr>
              <w:t xml:space="preserve">Построе-ние </w:t>
            </w:r>
            <w:r>
              <w:rPr>
                <w:b/>
              </w:rPr>
              <w:t>прямоугольников</w:t>
            </w:r>
          </w:p>
          <w:p w:rsidR="00D66901" w:rsidRPr="003A23AD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3A23AD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 w:rsidRPr="00843161">
              <w:t xml:space="preserve">Построение </w:t>
            </w:r>
            <w:r>
              <w:t>прямоугольника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23AD" w:rsidRDefault="00D66901" w:rsidP="00184FF1">
            <w:pPr>
              <w:rPr>
                <w:sz w:val="20"/>
              </w:rPr>
            </w:pPr>
            <w:r w:rsidRPr="003A23AD">
              <w:rPr>
                <w:b/>
                <w:bCs/>
                <w:sz w:val="20"/>
              </w:rPr>
              <w:t>научатся</w:t>
            </w:r>
            <w:r w:rsidRPr="003A23AD">
              <w:rPr>
                <w:sz w:val="20"/>
              </w:rPr>
              <w:t xml:space="preserve"> выполнять построение прямоугольника с заданными длинами сторон с помощью линейки и угольника на нелинованной бумаге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A23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23AD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</w:rPr>
              <w:t>Познавательные:</w:t>
            </w:r>
            <w:r w:rsidRPr="003A23AD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3A23AD">
              <w:rPr>
                <w:rFonts w:ascii="Times New Roman" w:hAnsi="Times New Roman" w:cs="Times New Roman"/>
                <w:sz w:val="20"/>
              </w:rPr>
              <w:t>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3A23AD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A23AD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A23AD">
              <w:rPr>
                <w:rFonts w:ascii="Times New Roman" w:hAnsi="Times New Roman" w:cs="Times New Roman"/>
                <w:sz w:val="20"/>
              </w:rPr>
              <w:t xml:space="preserve"> принимают и сохраняют учебную задачу; адекватно воспринимают оценку учителя и товарищей;  планируют свое действие.</w:t>
            </w:r>
          </w:p>
          <w:p w:rsidR="00D66901" w:rsidRPr="003A23AD" w:rsidRDefault="00D66901" w:rsidP="00184FF1">
            <w:pPr>
              <w:rPr>
                <w:sz w:val="20"/>
              </w:rPr>
            </w:pPr>
            <w:r w:rsidRPr="003A23AD">
              <w:rPr>
                <w:b/>
                <w:i/>
                <w:iCs/>
                <w:sz w:val="20"/>
              </w:rPr>
              <w:t>Коммуникативные:</w:t>
            </w:r>
            <w:r w:rsidRPr="003A23AD">
              <w:rPr>
                <w:sz w:val="20"/>
              </w:rPr>
              <w:t xml:space="preserve"> умеют формировать коммуникативно-речевые действия, конструктивные способы взаимодействия с окружающими (учителем, сверстниками)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23AD" w:rsidRDefault="00D66901" w:rsidP="00184FF1">
            <w:pPr>
              <w:rPr>
                <w:sz w:val="20"/>
              </w:rPr>
            </w:pPr>
            <w:r w:rsidRPr="003A23AD">
              <w:rPr>
                <w:sz w:val="20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r w:rsidRPr="00843161">
              <w:t xml:space="preserve">Построение </w:t>
            </w:r>
            <w:r>
              <w:t>квадрат</w:t>
            </w:r>
            <w:r w:rsidRPr="00843161">
              <w:t xml:space="preserve">а. </w:t>
            </w:r>
          </w:p>
          <w:p w:rsidR="00D66901" w:rsidRPr="003A23AD" w:rsidRDefault="00D66901" w:rsidP="00184FF1">
            <w:pPr>
              <w:rPr>
                <w:i/>
                <w:sz w:val="20"/>
                <w:lang w:eastAsia="en-US"/>
              </w:rPr>
            </w:pPr>
            <w:r w:rsidRPr="003A23AD">
              <w:rPr>
                <w:i/>
                <w:sz w:val="20"/>
              </w:rPr>
              <w:t>Практическая работа.</w:t>
            </w:r>
            <w:r w:rsidRPr="003A23AD">
              <w:rPr>
                <w:i/>
                <w:sz w:val="20"/>
                <w:lang w:eastAsia="en-US"/>
              </w:rPr>
              <w:t xml:space="preserve"> </w:t>
            </w:r>
          </w:p>
          <w:p w:rsidR="00D66901" w:rsidRPr="00843161" w:rsidRDefault="00D66901" w:rsidP="00184FF1">
            <w:pPr>
              <w:rPr>
                <w:i/>
                <w:lang w:eastAsia="en-US"/>
              </w:rPr>
            </w:pP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23AD" w:rsidRDefault="00D66901" w:rsidP="00184FF1">
            <w:pPr>
              <w:adjustRightInd w:val="0"/>
              <w:rPr>
                <w:sz w:val="20"/>
              </w:rPr>
            </w:pPr>
            <w:r w:rsidRPr="003A23AD">
              <w:rPr>
                <w:b/>
                <w:bCs/>
                <w:sz w:val="20"/>
              </w:rPr>
              <w:t>научатся</w:t>
            </w:r>
            <w:r w:rsidRPr="003A23AD">
              <w:rPr>
                <w:sz w:val="20"/>
              </w:rPr>
              <w:t xml:space="preserve"> выполнять построение прямоугольника с заданными длинами сторон с помощью линейки и угольника на нелинованной бумаге; выполнять построение квадрата с заданной длиной стороны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A23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23AD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</w:rPr>
              <w:t>Познавательные:</w:t>
            </w:r>
            <w:r w:rsidRPr="003A23AD">
              <w:rPr>
                <w:rFonts w:ascii="Times New Roman" w:hAnsi="Times New Roman" w:cs="Times New Roman"/>
                <w:color w:val="000000"/>
                <w:sz w:val="20"/>
              </w:rPr>
              <w:t xml:space="preserve"> осуществляют выбор оснований и критериев для сравнения и классификации объектов;</w:t>
            </w:r>
            <w:r w:rsidRPr="003A23AD">
              <w:rPr>
                <w:rFonts w:ascii="Times New Roman" w:hAnsi="Times New Roman" w:cs="Times New Roman"/>
                <w:sz w:val="20"/>
              </w:rPr>
              <w:t xml:space="preserve">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D66901" w:rsidRPr="003A23AD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A23AD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A23A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3A23AD">
              <w:rPr>
                <w:rFonts w:ascii="Times New Roman" w:hAnsi="Times New Roman" w:cs="Times New Roman"/>
                <w:sz w:val="20"/>
              </w:rPr>
              <w:t>определяют и формулируют цель деятельности на уроке; проговаривают последовательность действий на уроке.</w:t>
            </w:r>
          </w:p>
          <w:p w:rsidR="00D66901" w:rsidRPr="003A23AD" w:rsidRDefault="00D66901" w:rsidP="00184FF1">
            <w:pPr>
              <w:rPr>
                <w:sz w:val="20"/>
              </w:rPr>
            </w:pPr>
            <w:r w:rsidRPr="003A23AD">
              <w:rPr>
                <w:b/>
                <w:i/>
                <w:iCs/>
                <w:sz w:val="20"/>
              </w:rPr>
              <w:t>Коммуникативные:</w:t>
            </w:r>
            <w:r w:rsidRPr="003A23AD">
              <w:rPr>
                <w:sz w:val="20"/>
              </w:rPr>
              <w:t xml:space="preserve"> учатся слушать и понимать речь других; признают возможность существования различных точек зрения и право каждого иметь свою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23AD" w:rsidRDefault="00D66901" w:rsidP="00184FF1">
            <w:pPr>
              <w:rPr>
                <w:sz w:val="20"/>
              </w:rPr>
            </w:pPr>
            <w:r w:rsidRPr="003A23AD">
              <w:rPr>
                <w:sz w:val="20"/>
              </w:rPr>
              <w:t>задаются вопросом о том, «какое значение, смысл имеет для меня учение», и 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8353BE">
              <w:rPr>
                <w:b/>
              </w:rPr>
              <w:t>Скорость</w:t>
            </w:r>
          </w:p>
          <w:p w:rsidR="00D66901" w:rsidRPr="008353BE" w:rsidRDefault="00D66901" w:rsidP="00184FF1">
            <w:pPr>
              <w:rPr>
                <w:b/>
              </w:rPr>
            </w:pPr>
            <w:r>
              <w:rPr>
                <w:b/>
              </w:rPr>
              <w:t>(3 часа)</w:t>
            </w:r>
          </w:p>
          <w:p w:rsidR="00D66901" w:rsidRPr="008353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Понятие скорости</w:t>
            </w:r>
            <w:r w:rsidRPr="00843161">
              <w:t>.</w:t>
            </w:r>
            <w:r>
              <w:t xml:space="preserve"> Единицы измерения скорости.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b/>
                <w:bCs/>
                <w:sz w:val="20"/>
              </w:rPr>
              <w:t xml:space="preserve">познакомятся: </w:t>
            </w:r>
            <w:r w:rsidRPr="008353BE">
              <w:rPr>
                <w:sz w:val="20"/>
              </w:rPr>
              <w:t xml:space="preserve">с понятием «скорость равномерного прямолинейного движения», с единицами скорости: километром в час, километром в минуту, километром в секунду, метром в минуту, метром в секунду и их обозначениями: </w:t>
            </w:r>
            <w:r w:rsidRPr="008353BE">
              <w:rPr>
                <w:i/>
                <w:iCs/>
                <w:sz w:val="20"/>
              </w:rPr>
              <w:t>км/ч, км/мин, км/с, м/мин, м/с</w:t>
            </w:r>
            <w:r w:rsidRPr="008353BE">
              <w:rPr>
                <w:sz w:val="20"/>
              </w:rPr>
              <w:t>; с прибором для измерения скорости – спидометром; со шкалой спидометра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 осуществляют моделирование </w:t>
            </w:r>
            <w:r w:rsidRPr="008353BE">
              <w:rPr>
                <w:rFonts w:ascii="Times New Roman" w:hAnsi="Times New Roman" w:cs="Times New Roman"/>
                <w:i/>
                <w:iCs/>
                <w:sz w:val="20"/>
              </w:rPr>
              <w:t>–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 преобразование объекта из чувственной формы в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область; осуществляют анализ, сравнение; делают выводы.</w:t>
            </w:r>
          </w:p>
          <w:p w:rsidR="00D66901" w:rsidRPr="008353BE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b/>
                <w:i/>
                <w:iCs/>
                <w:sz w:val="20"/>
              </w:rPr>
              <w:t>Коммуникативные:</w:t>
            </w:r>
            <w:r w:rsidRPr="008353BE">
              <w:rPr>
                <w:sz w:val="20"/>
              </w:rPr>
              <w:t xml:space="preserve"> излагают свое мнение и аргументируют свою точку зрения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sz w:val="20"/>
              </w:rPr>
              <w:t>проявляют интерес к учебному материалу; знают основные моральные нормы поведения; осознают роль языка и речи в жизни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Нахождение скорости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познакомятся: 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с понятием «скорость равномерного прямолинейного движения», с единицами  скорости и их обозначениями: </w:t>
            </w:r>
            <w:r w:rsidRPr="008353BE">
              <w:rPr>
                <w:rFonts w:ascii="Times New Roman" w:hAnsi="Times New Roman" w:cs="Times New Roman"/>
                <w:i/>
                <w:iCs/>
                <w:sz w:val="20"/>
              </w:rPr>
              <w:t xml:space="preserve">км/ч, км/мин, км/с, </w:t>
            </w:r>
          </w:p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i/>
                <w:iCs/>
                <w:sz w:val="20"/>
              </w:rPr>
              <w:t>м/мин, м/с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; с прибором для измерения скорости – спидометром; со шкалой спидометра; </w:t>
            </w:r>
          </w:p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b/>
                <w:bCs/>
                <w:sz w:val="20"/>
              </w:rPr>
              <w:t>научатся</w:t>
            </w:r>
            <w:r w:rsidRPr="008353BE">
              <w:rPr>
                <w:sz w:val="20"/>
              </w:rPr>
              <w:t xml:space="preserve"> вычислять скорость по данным пути и времени движения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 осуществляют моделирование, анализ, сравнение; делают выводы.</w:t>
            </w:r>
          </w:p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353BE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8353BE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b/>
                <w:i/>
                <w:iCs/>
                <w:sz w:val="20"/>
              </w:rPr>
              <w:t>Коммуникативные:</w:t>
            </w:r>
            <w:r w:rsidRPr="008353BE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Решение задач на нахождение скорости.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с правилами нахождения скорости, пути и времени движения тела; </w:t>
            </w:r>
          </w:p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b/>
                <w:bCs/>
                <w:sz w:val="20"/>
              </w:rPr>
              <w:t>научатся</w:t>
            </w:r>
            <w:r w:rsidRPr="008353BE">
              <w:rPr>
                <w:sz w:val="20"/>
              </w:rPr>
              <w:t xml:space="preserve"> решать арифметические задачи разных видов, связанные с движением, применяя формулы: </w:t>
            </w:r>
            <w:r w:rsidRPr="008353BE">
              <w:rPr>
                <w:i/>
                <w:iCs/>
                <w:sz w:val="20"/>
              </w:rPr>
              <w:t xml:space="preserve">υ </w:t>
            </w:r>
            <w:r w:rsidRPr="008353BE">
              <w:rPr>
                <w:sz w:val="20"/>
              </w:rPr>
              <w:t>=</w:t>
            </w:r>
            <w:r w:rsidRPr="008353BE">
              <w:rPr>
                <w:i/>
                <w:iCs/>
                <w:sz w:val="20"/>
              </w:rPr>
              <w:t xml:space="preserve"> s </w:t>
            </w:r>
            <w:r w:rsidRPr="008353BE">
              <w:rPr>
                <w:sz w:val="20"/>
              </w:rPr>
              <w:t>:</w:t>
            </w:r>
            <w:r w:rsidRPr="008353BE">
              <w:rPr>
                <w:i/>
                <w:iCs/>
                <w:sz w:val="20"/>
              </w:rPr>
              <w:t xml:space="preserve"> t, s </w:t>
            </w:r>
            <w:r w:rsidRPr="008353BE">
              <w:rPr>
                <w:sz w:val="20"/>
              </w:rPr>
              <w:t>=</w:t>
            </w:r>
            <w:r w:rsidRPr="008353BE">
              <w:rPr>
                <w:i/>
                <w:iCs/>
                <w:sz w:val="20"/>
              </w:rPr>
              <w:t xml:space="preserve"> υ</w:t>
            </w:r>
            <w:r w:rsidRPr="008353BE">
              <w:rPr>
                <w:sz w:val="20"/>
              </w:rPr>
              <w:t>·</w:t>
            </w:r>
            <w:r w:rsidRPr="008353BE">
              <w:rPr>
                <w:i/>
                <w:iCs/>
                <w:sz w:val="20"/>
              </w:rPr>
              <w:t xml:space="preserve"> t,  t </w:t>
            </w:r>
            <w:r w:rsidRPr="008353BE">
              <w:rPr>
                <w:sz w:val="20"/>
              </w:rPr>
              <w:t>=</w:t>
            </w:r>
            <w:r w:rsidRPr="008353BE">
              <w:rPr>
                <w:i/>
                <w:iCs/>
                <w:sz w:val="20"/>
              </w:rPr>
              <w:t xml:space="preserve"> s </w:t>
            </w:r>
            <w:r w:rsidRPr="008353BE">
              <w:rPr>
                <w:sz w:val="20"/>
              </w:rPr>
              <w:t>:</w:t>
            </w:r>
            <w:r w:rsidRPr="008353BE">
              <w:rPr>
                <w:i/>
                <w:iCs/>
                <w:sz w:val="20"/>
              </w:rPr>
              <w:t xml:space="preserve"> 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353BE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литературы; осуществляют анализ, устанавливают причинно-следственные связи; строят логическую цепь  рассуждений.</w:t>
            </w:r>
          </w:p>
          <w:p w:rsidR="00D66901" w:rsidRPr="008353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353B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353BE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8353BE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b/>
                <w:i/>
                <w:iCs/>
                <w:sz w:val="20"/>
              </w:rPr>
              <w:t>Коммуникативные:</w:t>
            </w:r>
            <w:r w:rsidRPr="008353BE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353BE" w:rsidRDefault="00D66901" w:rsidP="00184FF1">
            <w:pPr>
              <w:rPr>
                <w:sz w:val="20"/>
              </w:rPr>
            </w:pPr>
            <w:r w:rsidRPr="008353BE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8353BE">
              <w:rPr>
                <w:b/>
              </w:rPr>
              <w:t>Задачи на движение</w:t>
            </w:r>
            <w:r>
              <w:rPr>
                <w:b/>
              </w:rPr>
              <w:t xml:space="preserve"> </w:t>
            </w:r>
          </w:p>
          <w:p w:rsidR="00D66901" w:rsidRPr="008353BE" w:rsidRDefault="00D66901" w:rsidP="00184FF1">
            <w:pPr>
              <w:rPr>
                <w:b/>
              </w:rPr>
            </w:pPr>
            <w:r>
              <w:rPr>
                <w:b/>
              </w:rPr>
              <w:t>(5 часов)</w:t>
            </w:r>
          </w:p>
          <w:p w:rsidR="00D66901" w:rsidRPr="008353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Задачи на движение. </w:t>
            </w:r>
            <w:r>
              <w:t>Нахождение скорости.</w:t>
            </w:r>
          </w:p>
          <w:p w:rsidR="00D66901" w:rsidRPr="00843161" w:rsidRDefault="00D66901" w:rsidP="00184FF1">
            <w:r w:rsidRPr="00843161">
              <w:rPr>
                <w:b/>
              </w:rPr>
              <w:t>Контроль устного счета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с правилами нахождения скорости, пути и времени движения тела; </w:t>
            </w:r>
          </w:p>
          <w:p w:rsidR="00D66901" w:rsidRPr="00B96F31" w:rsidRDefault="00D66901" w:rsidP="00184FF1">
            <w:pPr>
              <w:rPr>
                <w:rStyle w:val="FontStyle31"/>
                <w:sz w:val="20"/>
              </w:rPr>
            </w:pPr>
            <w:r w:rsidRPr="00B96F31">
              <w:rPr>
                <w:b/>
                <w:bCs/>
                <w:sz w:val="20"/>
              </w:rPr>
              <w:t>научатся</w:t>
            </w:r>
            <w:r w:rsidRPr="00B96F31">
              <w:rPr>
                <w:sz w:val="20"/>
              </w:rPr>
              <w:t xml:space="preserve"> решать арифметические задачи разных  видов, связанные с движением, применяя формулы: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t, s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·</w:t>
            </w:r>
            <w:r w:rsidRPr="00B96F31">
              <w:rPr>
                <w:i/>
                <w:iCs/>
                <w:sz w:val="20"/>
              </w:rPr>
              <w:t xml:space="preserve"> t,  t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преобразуют информацию из одной формы в другую; применяют методы информационного поиска, в том числе с помощью компьютерных средств.</w:t>
            </w:r>
          </w:p>
          <w:p w:rsidR="00D66901" w:rsidRPr="00B96F31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 логического характера и ошибки вычислительного характера.</w:t>
            </w:r>
          </w:p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b/>
                <w:i/>
                <w:iCs/>
                <w:sz w:val="20"/>
              </w:rPr>
              <w:t>Коммуникативные:</w:t>
            </w:r>
            <w:r w:rsidRPr="00B96F31">
              <w:rPr>
                <w:sz w:val="20"/>
              </w:rPr>
              <w:t xml:space="preserve"> проявляют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инициативное сотрудничество в поиске и сборе информации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sz w:val="20"/>
              </w:rPr>
              <w:t>устанавливают, с какими учебными задачами могут справиться самостоятельно; проявляют интерес к учебному материалу; владеют основными моральными нормами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Задачи на движение. </w:t>
            </w:r>
            <w:r>
              <w:t>Нахождение</w:t>
            </w:r>
            <w:r w:rsidRPr="00843161">
              <w:t xml:space="preserve"> расстояния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с правилами нахождения скорости, пути и времени движения тела; </w:t>
            </w:r>
          </w:p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b/>
                <w:bCs/>
                <w:sz w:val="20"/>
              </w:rPr>
              <w:t>научатся</w:t>
            </w:r>
            <w:r w:rsidRPr="00B96F31">
              <w:rPr>
                <w:sz w:val="20"/>
              </w:rPr>
              <w:t xml:space="preserve"> решать арифметические задачи разных видов, связанные с движением, применяя формулы: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t, s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·</w:t>
            </w:r>
            <w:r w:rsidRPr="00B96F31">
              <w:rPr>
                <w:i/>
                <w:iCs/>
                <w:sz w:val="20"/>
              </w:rPr>
              <w:t xml:space="preserve"> t,  t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осознанно и произвольно строят речевые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умеют работать по предложенному учителем плану.</w:t>
            </w:r>
          </w:p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b/>
                <w:i/>
                <w:iCs/>
                <w:sz w:val="20"/>
              </w:rPr>
              <w:t>Коммуникативные:</w:t>
            </w:r>
            <w:r w:rsidRPr="00B96F31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sz w:val="20"/>
              </w:rPr>
              <w:t>расширяют познавательные интересы и учебные мотивы; владеют основными моральными нормами поведения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Задачи на движение. </w:t>
            </w:r>
            <w:r>
              <w:t>Нахождение</w:t>
            </w:r>
            <w:r w:rsidRPr="00843161">
              <w:t xml:space="preserve"> времени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с правилами нахождения скорости, пути и времени движения тела; </w:t>
            </w:r>
          </w:p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b/>
                <w:bCs/>
                <w:sz w:val="20"/>
              </w:rPr>
              <w:t>научатся</w:t>
            </w:r>
            <w:r w:rsidRPr="00B96F31">
              <w:rPr>
                <w:sz w:val="20"/>
              </w:rPr>
              <w:t xml:space="preserve"> решать арифметические задачи разных видов, связанные с движением, применяя формулы: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t, s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·</w:t>
            </w:r>
            <w:r w:rsidRPr="00B96F31">
              <w:rPr>
                <w:i/>
                <w:iCs/>
                <w:sz w:val="20"/>
              </w:rPr>
              <w:t xml:space="preserve"> t,  t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устанавливают зависимость между данными и искомыми величинами при решении разнообразных учебных задач.</w:t>
            </w:r>
          </w:p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осуществляют саморегуляцию как способность к мобилизации сил и энергии, к волевому усилию (к выбору в ситуации мотивационного конфликта и преодолению препятствий).</w:t>
            </w:r>
          </w:p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b/>
                <w:i/>
                <w:iCs/>
                <w:sz w:val="20"/>
              </w:rPr>
              <w:t>Коммуникативные:</w:t>
            </w:r>
            <w:r w:rsidRPr="00B96F31">
              <w:rPr>
                <w:sz w:val="20"/>
              </w:rPr>
              <w:t xml:space="preserve"> 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sz w:val="20"/>
              </w:rPr>
              <w:t>осознают необходимость самосовершенствования; осваивают начальные формы познавательной и личностной рефлексии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Решение задач на движение.</w:t>
            </w:r>
            <w:r w:rsidRPr="00843161">
              <w:t xml:space="preserve"> </w:t>
            </w:r>
          </w:p>
          <w:p w:rsidR="00D66901" w:rsidRPr="00843161" w:rsidRDefault="00D66901" w:rsidP="00184FF1"/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7142C0" w:rsidRDefault="00D66901" w:rsidP="00184FF1">
            <w:pPr>
              <w:jc w:val="center"/>
            </w:pPr>
            <w:r w:rsidRPr="007142C0">
              <w:t>1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с правилами нахождения скорости, пути и времени движения тела; </w:t>
            </w:r>
          </w:p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</w:p>
          <w:p w:rsidR="00D66901" w:rsidRPr="00B96F31" w:rsidRDefault="00D66901" w:rsidP="00184FF1">
            <w:pPr>
              <w:rPr>
                <w:rStyle w:val="FontStyle31"/>
                <w:sz w:val="20"/>
              </w:rPr>
            </w:pPr>
            <w:r w:rsidRPr="00B96F31">
              <w:rPr>
                <w:b/>
                <w:bCs/>
                <w:sz w:val="20"/>
              </w:rPr>
              <w:t>научатся</w:t>
            </w:r>
            <w:r w:rsidRPr="00B96F31">
              <w:rPr>
                <w:sz w:val="20"/>
              </w:rPr>
              <w:t xml:space="preserve"> решать арифметические задачи разных видов, связанные с движением, применяя формулы: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t, s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sz w:val="20"/>
              </w:rPr>
              <w:t>·</w:t>
            </w:r>
            <w:r w:rsidRPr="00B96F31">
              <w:rPr>
                <w:i/>
                <w:iCs/>
                <w:sz w:val="20"/>
              </w:rPr>
              <w:t xml:space="preserve"> t,  t </w:t>
            </w:r>
            <w:r w:rsidRPr="00B96F31">
              <w:rPr>
                <w:sz w:val="20"/>
              </w:rPr>
              <w:t>=</w:t>
            </w:r>
            <w:r w:rsidRPr="00B96F31">
              <w:rPr>
                <w:i/>
                <w:iCs/>
                <w:sz w:val="20"/>
              </w:rPr>
              <w:t xml:space="preserve"> s </w:t>
            </w:r>
            <w:r w:rsidRPr="00B96F31">
              <w:rPr>
                <w:sz w:val="20"/>
              </w:rPr>
              <w:t>:</w:t>
            </w:r>
            <w:r w:rsidRPr="00B96F31">
              <w:rPr>
                <w:i/>
                <w:iCs/>
                <w:sz w:val="20"/>
              </w:rPr>
              <w:t xml:space="preserve"> </w:t>
            </w:r>
            <w:r w:rsidRPr="00B96F31">
              <w:rPr>
                <w:rFonts w:ascii="Symbol" w:hAnsi="Symbol" w:cs="Symbol"/>
                <w:i/>
                <w:iCs/>
                <w:noProof/>
                <w:sz w:val="20"/>
              </w:rPr>
              <w:t>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осознанно и произвольно строят речевые высказывания в устной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96F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96F31">
              <w:rPr>
                <w:rFonts w:ascii="Times New Roman" w:hAnsi="Times New Roman" w:cs="Times New Roman"/>
                <w:sz w:val="20"/>
              </w:rPr>
              <w:t xml:space="preserve"> определяют последовательность промежуточных целей с учетом конечного результата.</w:t>
            </w:r>
          </w:p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b/>
                <w:i/>
                <w:iCs/>
                <w:sz w:val="20"/>
              </w:rPr>
              <w:t>Коммуникативные:</w:t>
            </w:r>
            <w:r w:rsidRPr="00B96F31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rPr>
                <w:sz w:val="20"/>
              </w:rPr>
            </w:pPr>
            <w:r w:rsidRPr="00B96F31">
              <w:rPr>
                <w:sz w:val="20"/>
              </w:rPr>
              <w:t>применяют правила делового сотрудничества: сравнивают разные точки зрения, считаются с мнением другого человека, проявляют терпение и доброжелательность в споре, доверие к собеседнику (соучастнику деятельности);</w:t>
            </w:r>
            <w:r w:rsidRPr="00B96F31">
              <w:rPr>
                <w:color w:val="000000"/>
                <w:sz w:val="20"/>
              </w:rPr>
              <w:t xml:space="preserve"> понимают причину успеха/неуспеха учебной деятельности и конструктивно действуют в ситуации неуспеха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142C0" w:rsidRDefault="00D66901" w:rsidP="00184FF1">
            <w:pPr>
              <w:rPr>
                <w:b/>
              </w:rPr>
            </w:pPr>
            <w:r w:rsidRPr="007142C0">
              <w:rPr>
                <w:b/>
              </w:rPr>
              <w:t>Текущая  контрольная работа</w:t>
            </w:r>
            <w:r w:rsidRPr="00843161">
              <w:t xml:space="preserve">  </w:t>
            </w:r>
            <w:r w:rsidRPr="007142C0">
              <w:rPr>
                <w:b/>
              </w:rPr>
              <w:t>«Задачи на движение».</w:t>
            </w:r>
          </w:p>
          <w:p w:rsidR="00D6690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7142C0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96F31" w:rsidRDefault="00D66901" w:rsidP="00184FF1">
            <w:pPr>
              <w:rPr>
                <w:sz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:rsidR="00D66901" w:rsidRPr="00E9474F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B96F31">
              <w:rPr>
                <w:b/>
              </w:rPr>
              <w:t>Координатный угол</w:t>
            </w:r>
          </w:p>
          <w:p w:rsidR="00D66901" w:rsidRPr="00B96F31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B96F31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Default="00D66901" w:rsidP="00184FF1">
            <w:r w:rsidRPr="00843161">
              <w:t>Координатный угол</w:t>
            </w:r>
            <w:r>
              <w:t>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0E18F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E18FD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E18FD">
              <w:rPr>
                <w:rFonts w:ascii="Times New Roman" w:hAnsi="Times New Roman" w:cs="Times New Roman"/>
                <w:sz w:val="20"/>
              </w:rPr>
              <w:t xml:space="preserve">с понятиями «координатный угол», «оси координат </w:t>
            </w:r>
            <w:r w:rsidRPr="000E18FD">
              <w:rPr>
                <w:rFonts w:ascii="Times New Roman" w:hAnsi="Times New Roman" w:cs="Times New Roman"/>
                <w:i/>
                <w:iCs/>
                <w:sz w:val="20"/>
              </w:rPr>
              <w:t>ОХ</w:t>
            </w:r>
            <w:r w:rsidRPr="000E18FD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0E18FD">
              <w:rPr>
                <w:rFonts w:ascii="Times New Roman" w:hAnsi="Times New Roman" w:cs="Times New Roman"/>
                <w:i/>
                <w:iCs/>
                <w:sz w:val="20"/>
              </w:rPr>
              <w:t>ОУ</w:t>
            </w:r>
            <w:r w:rsidRPr="000E18FD">
              <w:rPr>
                <w:rFonts w:ascii="Times New Roman" w:hAnsi="Times New Roman" w:cs="Times New Roman"/>
                <w:sz w:val="20"/>
              </w:rPr>
              <w:t>», «начало координат», «координаты точки»;</w:t>
            </w:r>
          </w:p>
          <w:p w:rsidR="00D66901" w:rsidRPr="000E18FD" w:rsidRDefault="00D66901" w:rsidP="00184FF1">
            <w:pPr>
              <w:adjustRightInd w:val="0"/>
              <w:rPr>
                <w:sz w:val="20"/>
              </w:rPr>
            </w:pPr>
            <w:r w:rsidRPr="000E18FD">
              <w:rPr>
                <w:b/>
                <w:bCs/>
                <w:sz w:val="20"/>
              </w:rPr>
              <w:t>научатся:</w:t>
            </w:r>
            <w:r w:rsidRPr="000E18FD">
              <w:rPr>
                <w:sz w:val="20"/>
              </w:rPr>
              <w:t xml:space="preserve"> читать координаты данной точки; выполнять построение точки с указанными координатами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Pr="000E18FD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0E18FD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E18FD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задачи; выдвигают и формулируют проблему, самостоятельно создают алгоритмы деятельности при решении проблем творческого и поискового характера.</w:t>
            </w:r>
          </w:p>
          <w:p w:rsidR="00D66901" w:rsidRPr="000E18F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E18FD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E18F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0E18FD">
              <w:rPr>
                <w:rFonts w:ascii="Times New Roman" w:hAnsi="Times New Roman" w:cs="Times New Roman"/>
                <w:sz w:val="20"/>
              </w:rPr>
              <w:t>оценивают совместно с учителем или одноклассниками результат своих действий, вносят соответствующие коррективы; осваивают начальные формы познавательной и личностной рефлексии.</w:t>
            </w:r>
          </w:p>
          <w:p w:rsidR="00D66901" w:rsidRPr="000E18FD" w:rsidRDefault="00D66901" w:rsidP="00184FF1">
            <w:pPr>
              <w:rPr>
                <w:sz w:val="20"/>
              </w:rPr>
            </w:pPr>
            <w:r w:rsidRPr="000E18FD">
              <w:rPr>
                <w:b/>
                <w:i/>
                <w:iCs/>
                <w:sz w:val="20"/>
              </w:rPr>
              <w:t>Коммуникативные:</w:t>
            </w:r>
            <w:r w:rsidRPr="000E18FD">
              <w:rPr>
                <w:b/>
                <w:sz w:val="20"/>
              </w:rPr>
              <w:t xml:space="preserve"> </w:t>
            </w:r>
            <w:r w:rsidRPr="000E18FD">
              <w:rPr>
                <w:sz w:val="20"/>
              </w:rPr>
              <w:t>контролируют действия партнера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E18FD" w:rsidRDefault="00D66901" w:rsidP="00184FF1">
            <w:pPr>
              <w:rPr>
                <w:sz w:val="20"/>
              </w:rPr>
            </w:pPr>
            <w:r w:rsidRPr="000E18FD">
              <w:rPr>
                <w:sz w:val="20"/>
              </w:rPr>
              <w:t>имеют желание учиться, понимают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Построение точки с указанными координатами.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E18FD" w:rsidRDefault="00D66901" w:rsidP="00184FF1">
            <w:pPr>
              <w:rPr>
                <w:color w:val="FF0000"/>
              </w:rPr>
            </w:pPr>
          </w:p>
        </w:tc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E18FD" w:rsidRDefault="00D66901" w:rsidP="00184FF1">
            <w:pPr>
              <w:rPr>
                <w:color w:val="FF0000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E18FD" w:rsidRDefault="00D66901" w:rsidP="00184FF1">
            <w:pPr>
              <w:rPr>
                <w:color w:val="FF000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 xml:space="preserve">Итоговая контрольная работа </w:t>
            </w:r>
            <w:r>
              <w:rPr>
                <w:b/>
              </w:rPr>
              <w:t>за 1  четверть</w:t>
            </w:r>
            <w:r w:rsidRPr="00843161">
              <w:rPr>
                <w:b/>
              </w:rPr>
              <w:t xml:space="preserve">. </w:t>
            </w:r>
          </w:p>
          <w:p w:rsidR="00D66901" w:rsidRPr="00843161" w:rsidRDefault="00D66901" w:rsidP="00184FF1">
            <w:pPr>
              <w:rPr>
                <w:b/>
              </w:rPr>
            </w:pP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7142C0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b/>
                <w:bCs/>
                <w:sz w:val="20"/>
              </w:rPr>
              <w:t>научатся</w:t>
            </w:r>
            <w:r w:rsidRPr="00E93F01">
              <w:rPr>
                <w:sz w:val="20"/>
              </w:rPr>
              <w:t xml:space="preserve"> использовать переместительный закон сложения и умножения, решать задачи на движение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93F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93F0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93F01">
              <w:rPr>
                <w:rFonts w:ascii="Times New Roman" w:hAnsi="Times New Roman" w:cs="Times New Roman"/>
                <w:sz w:val="20"/>
              </w:rPr>
              <w:t xml:space="preserve"> осуществляют моделирование </w:t>
            </w:r>
            <w:r w:rsidRPr="00E93F01">
              <w:rPr>
                <w:rFonts w:ascii="Times New Roman" w:hAnsi="Times New Roman" w:cs="Times New Roman"/>
                <w:i/>
                <w:iCs/>
                <w:sz w:val="20"/>
              </w:rPr>
              <w:t xml:space="preserve">– </w:t>
            </w:r>
            <w:r w:rsidRPr="00E93F01">
              <w:rPr>
                <w:rFonts w:ascii="Times New Roman" w:hAnsi="Times New Roman" w:cs="Times New Roman"/>
                <w:sz w:val="20"/>
              </w:rPr>
              <w:t>преобразование объекта из чувственной формы в модель (пространственно-графическую или знаково-символическую),  где выделены существенные характеристики объекта, и преобразование модели с целью выявления общих законов, определяющих данную предметную область.</w:t>
            </w:r>
          </w:p>
          <w:p w:rsidR="00D66901" w:rsidRPr="00E93F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93F0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93F01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b/>
                <w:i/>
                <w:iCs/>
                <w:sz w:val="20"/>
              </w:rPr>
              <w:t>Коммуникативные:</w:t>
            </w:r>
            <w:r w:rsidRPr="00E93F01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sz w:val="20"/>
              </w:rPr>
              <w:t>в совместной  деятельности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FF0EE6">
              <w:rPr>
                <w:b/>
              </w:rPr>
              <w:t>Графики. Диаграммы</w:t>
            </w:r>
            <w:r>
              <w:rPr>
                <w:b/>
              </w:rPr>
              <w:t>.</w:t>
            </w:r>
          </w:p>
          <w:p w:rsidR="00D66901" w:rsidRPr="00FF0EE6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FF0EE6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A665E6" w:rsidRDefault="00D66901" w:rsidP="00184FF1">
            <w:r>
              <w:t>Работа над ошибками</w:t>
            </w:r>
            <w:r w:rsidRPr="00843161">
              <w:t xml:space="preserve">. </w:t>
            </w:r>
          </w:p>
          <w:p w:rsidR="00D66901" w:rsidRPr="00843161" w:rsidRDefault="00D66901" w:rsidP="00184FF1">
            <w:r>
              <w:t>Графики, д</w:t>
            </w:r>
            <w:r w:rsidRPr="00843161">
              <w:t>иаграммы</w:t>
            </w:r>
            <w:r>
              <w:t>, таблицы.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52E60" w:rsidRDefault="00D66901" w:rsidP="00184FF1">
            <w:pPr>
              <w:rPr>
                <w:sz w:val="20"/>
              </w:rPr>
            </w:pPr>
            <w:r w:rsidRPr="00352E60">
              <w:rPr>
                <w:b/>
                <w:bCs/>
                <w:sz w:val="20"/>
              </w:rPr>
              <w:t>научатся</w:t>
            </w:r>
            <w:r w:rsidRPr="00352E60">
              <w:rPr>
                <w:sz w:val="20"/>
              </w:rPr>
              <w:t xml:space="preserve"> читать и выполнять построение простейших диаграмм и графиков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52E6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52E6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52E60">
              <w:rPr>
                <w:rFonts w:ascii="Times New Roman" w:hAnsi="Times New Roman" w:cs="Times New Roman"/>
                <w:sz w:val="20"/>
              </w:rPr>
              <w:t xml:space="preserve"> умеют ориентироваться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352E6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52E6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52E6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352E60">
              <w:rPr>
                <w:rFonts w:ascii="Times New Roman" w:hAnsi="Times New Roman" w:cs="Times New Roman"/>
                <w:sz w:val="20"/>
              </w:rPr>
              <w:t>определяют и формулируют цель деятельности на уроке.</w:t>
            </w:r>
          </w:p>
          <w:p w:rsidR="00D66901" w:rsidRPr="00352E60" w:rsidRDefault="00D66901" w:rsidP="00184FF1">
            <w:pPr>
              <w:rPr>
                <w:sz w:val="20"/>
              </w:rPr>
            </w:pPr>
            <w:r w:rsidRPr="00352E60">
              <w:rPr>
                <w:b/>
                <w:i/>
                <w:iCs/>
                <w:sz w:val="20"/>
              </w:rPr>
              <w:t>Коммуникативные:</w:t>
            </w:r>
            <w:r w:rsidRPr="00352E60">
              <w:rPr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52E60" w:rsidRDefault="00D66901" w:rsidP="00184FF1">
            <w:pPr>
              <w:rPr>
                <w:sz w:val="20"/>
              </w:rPr>
            </w:pPr>
            <w:r w:rsidRPr="00352E60">
              <w:rPr>
                <w:sz w:val="20"/>
              </w:rPr>
              <w:t>имеют желание учиться; осознают необходимость самосовершенствования;  понимают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Построение простейших графиков, столбчатых диаграмм. </w:t>
            </w:r>
            <w:r w:rsidRPr="007142C0">
              <w:rPr>
                <w:i/>
                <w:sz w:val="18"/>
              </w:rPr>
              <w:t>Практическая работа.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52E60" w:rsidRDefault="00D66901" w:rsidP="00184FF1">
            <w:pPr>
              <w:rPr>
                <w:sz w:val="20"/>
              </w:rPr>
            </w:pPr>
            <w:r w:rsidRPr="00352E60">
              <w:rPr>
                <w:b/>
                <w:bCs/>
                <w:sz w:val="20"/>
              </w:rPr>
              <w:t>научатся</w:t>
            </w:r>
            <w:r w:rsidRPr="00352E60">
              <w:rPr>
                <w:sz w:val="20"/>
              </w:rPr>
              <w:t xml:space="preserve"> читать и выполнять построение простейших диаграмм и графиков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52E6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52E6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52E60">
              <w:rPr>
                <w:rFonts w:ascii="Times New Roman" w:hAnsi="Times New Roman" w:cs="Times New Roman"/>
                <w:sz w:val="20"/>
              </w:rPr>
              <w:t xml:space="preserve"> ориентируются на возможное разнообразие способов решения учебной задачи; овладевают умением подводить под понятия, выводить следствия; устанавливают причинно-следственные связи, строят логическую цепь рассуждений.</w:t>
            </w:r>
          </w:p>
          <w:p w:rsidR="00D66901" w:rsidRPr="00352E6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52E6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52E60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352E60" w:rsidRDefault="00D66901" w:rsidP="00184FF1">
            <w:pPr>
              <w:rPr>
                <w:sz w:val="20"/>
              </w:rPr>
            </w:pPr>
            <w:r w:rsidRPr="00352E60">
              <w:rPr>
                <w:b/>
                <w:i/>
                <w:iCs/>
                <w:sz w:val="20"/>
              </w:rPr>
              <w:t>Коммуникативные:</w:t>
            </w:r>
            <w:r w:rsidRPr="00352E60">
              <w:rPr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52E60" w:rsidRDefault="00D66901" w:rsidP="00184FF1">
            <w:pPr>
              <w:rPr>
                <w:sz w:val="20"/>
              </w:rPr>
            </w:pPr>
            <w:r w:rsidRPr="00352E60">
              <w:rPr>
                <w:sz w:val="20"/>
              </w:rPr>
              <w:t>имеют желание учиться; владеют основными моральными нормами поведения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0805CA" w:rsidRDefault="00D66901" w:rsidP="00184FF1">
            <w:pPr>
              <w:rPr>
                <w:b/>
              </w:rPr>
            </w:pPr>
            <w:r w:rsidRPr="000805CA">
              <w:rPr>
                <w:b/>
              </w:rPr>
              <w:t>Переместительное свойство сложения и умножения</w:t>
            </w:r>
            <w:r>
              <w:rPr>
                <w:b/>
              </w:rPr>
              <w:t xml:space="preserve"> (2 часа)</w:t>
            </w:r>
          </w:p>
          <w:p w:rsidR="00D66901" w:rsidRPr="000805CA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Переместительное свойство сложения.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805C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805C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805CA">
              <w:rPr>
                <w:rFonts w:ascii="Times New Roman" w:hAnsi="Times New Roman" w:cs="Times New Roman"/>
                <w:sz w:val="20"/>
              </w:rPr>
              <w:t xml:space="preserve">с названием и формулировкой переместительного свойства сложения; </w:t>
            </w:r>
          </w:p>
          <w:p w:rsidR="00D66901" w:rsidRPr="000805CA" w:rsidRDefault="00D66901" w:rsidP="00184FF1">
            <w:pPr>
              <w:rPr>
                <w:sz w:val="20"/>
              </w:rPr>
            </w:pPr>
            <w:r w:rsidRPr="000805CA">
              <w:rPr>
                <w:b/>
                <w:bCs/>
                <w:sz w:val="20"/>
              </w:rPr>
              <w:t>научатся</w:t>
            </w:r>
            <w:r w:rsidRPr="000805CA">
              <w:rPr>
                <w:sz w:val="20"/>
              </w:rPr>
              <w:t xml:space="preserve"> записывать переместительное свойство сложения с помощью букв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805C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805C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805CA">
              <w:rPr>
                <w:rFonts w:ascii="Times New Roman" w:hAnsi="Times New Roman" w:cs="Times New Roman"/>
                <w:sz w:val="20"/>
              </w:rPr>
              <w:t xml:space="preserve"> моделируют содержащиеся в задаче зависимости; планируют ход решения задачи.</w:t>
            </w:r>
          </w:p>
          <w:p w:rsidR="00D66901" w:rsidRPr="000805C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805C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805CA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0805CA" w:rsidRDefault="00D66901" w:rsidP="00184FF1">
            <w:pPr>
              <w:rPr>
                <w:sz w:val="20"/>
              </w:rPr>
            </w:pPr>
            <w:r w:rsidRPr="000805CA">
              <w:rPr>
                <w:b/>
                <w:i/>
                <w:iCs/>
                <w:sz w:val="20"/>
              </w:rPr>
              <w:t>Коммуникативные:</w:t>
            </w:r>
            <w:r w:rsidRPr="000805CA">
              <w:rPr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805CA" w:rsidRDefault="00D66901" w:rsidP="00184FF1">
            <w:pPr>
              <w:rPr>
                <w:sz w:val="20"/>
              </w:rPr>
            </w:pPr>
            <w:r w:rsidRPr="000805CA">
              <w:rPr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Переместительное свойство умножения.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530B9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530B99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530B99">
              <w:rPr>
                <w:rFonts w:ascii="Times New Roman" w:hAnsi="Times New Roman" w:cs="Times New Roman"/>
                <w:sz w:val="20"/>
              </w:rPr>
              <w:t xml:space="preserve">с названиями и формулировкой переместительных свойств сложения и умножения; </w:t>
            </w:r>
          </w:p>
          <w:p w:rsidR="00D66901" w:rsidRPr="00530B99" w:rsidRDefault="00D66901" w:rsidP="00184FF1">
            <w:pPr>
              <w:adjustRightInd w:val="0"/>
              <w:rPr>
                <w:sz w:val="20"/>
              </w:rPr>
            </w:pPr>
            <w:r w:rsidRPr="00530B99">
              <w:rPr>
                <w:b/>
                <w:bCs/>
                <w:sz w:val="20"/>
              </w:rPr>
              <w:t>научатся</w:t>
            </w:r>
            <w:r w:rsidRPr="00530B99">
              <w:rPr>
                <w:sz w:val="20"/>
              </w:rPr>
              <w:t xml:space="preserve"> выполнять запись этих свойств с помощью букв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530B9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530B99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530B99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530B9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530B99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530B99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530B99" w:rsidRDefault="00D66901" w:rsidP="00184FF1">
            <w:pPr>
              <w:rPr>
                <w:sz w:val="20"/>
              </w:rPr>
            </w:pPr>
            <w:r w:rsidRPr="00530B99">
              <w:rPr>
                <w:b/>
                <w:i/>
                <w:iCs/>
                <w:sz w:val="20"/>
              </w:rPr>
              <w:t>Коммуникативные:</w:t>
            </w:r>
            <w:r w:rsidRPr="00530B99">
              <w:rPr>
                <w:sz w:val="20"/>
              </w:rPr>
              <w:t xml:space="preserve"> учитывают разные мнения и стремятся к координации различных позиций в сотрудничестве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530B99" w:rsidRDefault="00D66901" w:rsidP="00184FF1">
            <w:pPr>
              <w:rPr>
                <w:sz w:val="20"/>
              </w:rPr>
            </w:pPr>
            <w:r w:rsidRPr="00530B99">
              <w:rPr>
                <w:sz w:val="20"/>
              </w:rPr>
              <w:t>проявляют интерес к учебному материалу; владеют основными моральными нормами поведения; осознают роль языка в межличностном взаимодействии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1A6EA7">
              <w:rPr>
                <w:b/>
              </w:rPr>
              <w:t>Сочетательные свойства сложения и умноже</w:t>
            </w:r>
            <w:r>
              <w:rPr>
                <w:b/>
              </w:rPr>
              <w:t>-</w:t>
            </w:r>
            <w:r w:rsidRPr="001A6EA7">
              <w:rPr>
                <w:b/>
              </w:rPr>
              <w:t>ния</w:t>
            </w:r>
          </w:p>
          <w:p w:rsidR="00D66901" w:rsidRPr="001A6EA7" w:rsidRDefault="00D66901" w:rsidP="00184FF1">
            <w:pPr>
              <w:rPr>
                <w:b/>
              </w:rPr>
            </w:pPr>
            <w:r>
              <w:rPr>
                <w:b/>
              </w:rPr>
              <w:t xml:space="preserve"> (2 часа)</w:t>
            </w:r>
          </w:p>
          <w:p w:rsidR="00D66901" w:rsidRPr="001A6EA7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Сочетательн</w:t>
            </w:r>
            <w:r>
              <w:t>о</w:t>
            </w:r>
            <w:r w:rsidRPr="00843161">
              <w:t>е свойств</w:t>
            </w:r>
            <w:r>
              <w:t>о</w:t>
            </w:r>
            <w:r w:rsidRPr="00843161">
              <w:t xml:space="preserve"> сложения.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с названием и формулировкой сочетательного свойства сложения; 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bCs/>
                <w:sz w:val="20"/>
              </w:rPr>
              <w:t>научатся</w:t>
            </w:r>
            <w:r w:rsidRPr="001A6EA7">
              <w:rPr>
                <w:sz w:val="20"/>
              </w:rPr>
              <w:t xml:space="preserve"> использовать сочетательное свойство сложения при выполнении вычислений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определяют основную и второстепенную информацию; выдвигают и формулируют проблему, 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пособиях.</w:t>
            </w:r>
          </w:p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i/>
                <w:iCs/>
                <w:sz w:val="20"/>
              </w:rPr>
              <w:t>Коммуникативные:</w:t>
            </w:r>
            <w:r w:rsidRPr="001A6EA7">
              <w:rPr>
                <w:b/>
                <w:sz w:val="20"/>
              </w:rPr>
              <w:t xml:space="preserve"> </w:t>
            </w:r>
            <w:r w:rsidRPr="001A6EA7">
              <w:rPr>
                <w:sz w:val="20"/>
              </w:rPr>
              <w:t>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sz w:val="20"/>
              </w:rPr>
              <w:t>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Сочетательн</w:t>
            </w:r>
            <w:r>
              <w:t>о</w:t>
            </w:r>
            <w:r w:rsidRPr="00843161">
              <w:t>е свойств</w:t>
            </w:r>
            <w:r>
              <w:t>о</w:t>
            </w:r>
            <w:r w:rsidRPr="00843161">
              <w:t xml:space="preserve"> умножения.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bCs/>
                <w:sz w:val="20"/>
              </w:rPr>
              <w:t xml:space="preserve">познакомятся </w:t>
            </w:r>
            <w:r w:rsidRPr="001A6EA7">
              <w:rPr>
                <w:sz w:val="20"/>
              </w:rPr>
              <w:t xml:space="preserve">с названиями и формулировками сочетательных свойств сложения и умножения; </w:t>
            </w:r>
            <w:r w:rsidRPr="001A6EA7">
              <w:rPr>
                <w:b/>
                <w:bCs/>
                <w:sz w:val="20"/>
              </w:rPr>
              <w:t>научатся</w:t>
            </w:r>
            <w:r w:rsidRPr="001A6EA7">
              <w:rPr>
                <w:sz w:val="20"/>
              </w:rPr>
              <w:t xml:space="preserve"> использовать сочетательное свойство сложения и умножения при выполнении вычислений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</w:rPr>
              <w:t>Познавательные:</w:t>
            </w:r>
            <w:r w:rsidRPr="001A6EA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1A6EA7">
              <w:rPr>
                <w:rFonts w:ascii="Times New Roman" w:hAnsi="Times New Roman" w:cs="Times New Roman"/>
                <w:sz w:val="20"/>
              </w:rPr>
              <w:t>овладевают логическими действиями сравнения, анализа, синтеза, обобщения, классификации, установления аналогий и причинно-следственных связей.</w:t>
            </w:r>
          </w:p>
          <w:p w:rsidR="00D66901" w:rsidRPr="001A6EA7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принимают и сохраняют учебную задачу; адекватно воспринимают оценку учителя и товарищей; планируют свое действие.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i/>
                <w:iCs/>
                <w:sz w:val="20"/>
              </w:rPr>
              <w:t>Коммуникативные:</w:t>
            </w:r>
            <w:r w:rsidRPr="001A6EA7">
              <w:rPr>
                <w:sz w:val="20"/>
              </w:rPr>
              <w:t xml:space="preserve"> осуществляют коммуникативно-речевые действия, конструктивные способы взаимодействия с окружающими (учителем, сверстниками)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sz w:val="20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shd w:val="clear" w:color="auto" w:fill="FFFFFF"/>
              <w:adjustRightInd w:val="0"/>
              <w:rPr>
                <w:b/>
              </w:rPr>
            </w:pPr>
            <w:r w:rsidRPr="001A6EA7">
              <w:rPr>
                <w:b/>
              </w:rPr>
              <w:t>План и масштаб</w:t>
            </w:r>
          </w:p>
          <w:p w:rsidR="00D66901" w:rsidRPr="001A6EA7" w:rsidRDefault="00D66901" w:rsidP="00184FF1">
            <w:pPr>
              <w:shd w:val="clear" w:color="auto" w:fill="FFFFFF"/>
              <w:adjustRightInd w:val="0"/>
              <w:rPr>
                <w:b/>
              </w:rPr>
            </w:pPr>
            <w:r>
              <w:rPr>
                <w:b/>
              </w:rPr>
              <w:t>(2 часа)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План и масштаб.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с понятиями «план», «масштаб», с видами масштаба 1 : 10, </w:t>
            </w:r>
          </w:p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sz w:val="20"/>
              </w:rPr>
              <w:t xml:space="preserve">10 : 1; 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bCs/>
                <w:sz w:val="20"/>
              </w:rPr>
              <w:t>научатся</w:t>
            </w:r>
            <w:r w:rsidRPr="001A6EA7">
              <w:rPr>
                <w:sz w:val="20"/>
              </w:rPr>
              <w:t xml:space="preserve"> определять на плане масштаб, выполнять построение отрезка в заданном масштабе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осознанно и произвольно строят речевые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1A6EA7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</w:t>
            </w:r>
            <w:r w:rsidRPr="001A6EA7">
              <w:rPr>
                <w:rFonts w:ascii="Times New Roman" w:hAnsi="Times New Roman" w:cs="Times New Roman"/>
                <w:i/>
                <w:iCs/>
                <w:sz w:val="20"/>
              </w:rPr>
              <w:t>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проговаривают последовательность действий на уроке; адекватно оценивают результаты своей деятельности.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i/>
                <w:iCs/>
                <w:sz w:val="20"/>
              </w:rPr>
              <w:t>Коммуникативные:</w:t>
            </w:r>
            <w:r w:rsidRPr="001A6EA7">
              <w:rPr>
                <w:sz w:val="20"/>
              </w:rPr>
              <w:t xml:space="preserve"> слушают и понимают речь других, признают возможность существования различных точек зрения и право каждого иметь свою; высказывают свое мнение и аргументируют свою точку зрения, дают свою оценку событий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sz w:val="20"/>
              </w:rPr>
              <w:t xml:space="preserve">задаются  вопросом о том, «какое значение, смысл имеет для меня учение»,   и умеют находить ответ на него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A6EA7" w:rsidRDefault="00D66901" w:rsidP="00184FF1">
            <w:pPr>
              <w:shd w:val="clear" w:color="auto" w:fill="FFFFFF"/>
              <w:adjustRightInd w:val="0"/>
              <w:rPr>
                <w:b/>
                <w:color w:val="FF000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>План и масштаб.</w:t>
            </w:r>
          </w:p>
          <w:p w:rsidR="00D66901" w:rsidRPr="00843161" w:rsidRDefault="00D66901" w:rsidP="00184FF1">
            <w:r w:rsidRPr="003F63C4">
              <w:rPr>
                <w:b/>
                <w:szCs w:val="24"/>
              </w:rPr>
              <w:t xml:space="preserve">ИНТЕГРАЦИЯ </w:t>
            </w:r>
            <w:r>
              <w:rPr>
                <w:b/>
              </w:rPr>
              <w:t>(окружающий мир, урок № 47)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с понятиями «план», «масштаб», с различными видами масштаба; 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bCs/>
                <w:sz w:val="20"/>
              </w:rPr>
              <w:t>научатся</w:t>
            </w:r>
            <w:r w:rsidRPr="001A6EA7">
              <w:rPr>
                <w:sz w:val="20"/>
              </w:rPr>
              <w:t xml:space="preserve"> определять на плане масштаб, выполнять построение отрезка в заданном масштабе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определяют наиболее эффективный способ достижения результата.</w:t>
            </w:r>
          </w:p>
          <w:p w:rsidR="00D66901" w:rsidRPr="001A6EA7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1A6EA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A6EA7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b/>
                <w:i/>
                <w:iCs/>
                <w:sz w:val="20"/>
              </w:rPr>
              <w:t>Коммуникативные:</w:t>
            </w:r>
            <w:r w:rsidRPr="001A6EA7">
              <w:rPr>
                <w:sz w:val="20"/>
              </w:rPr>
              <w:t xml:space="preserve"> излагают свое мнение и аргументируют свою точку зрения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A6EA7" w:rsidRDefault="00D66901" w:rsidP="00184FF1">
            <w:pPr>
              <w:rPr>
                <w:sz w:val="20"/>
              </w:rPr>
            </w:pPr>
            <w:r w:rsidRPr="001A6EA7">
              <w:rPr>
                <w:sz w:val="20"/>
              </w:rPr>
              <w:t xml:space="preserve"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C378B0">
              <w:rPr>
                <w:b/>
              </w:rPr>
              <w:t>Многогранник</w:t>
            </w:r>
          </w:p>
          <w:p w:rsidR="00D66901" w:rsidRPr="00C378B0" w:rsidRDefault="00D66901" w:rsidP="00184FF1">
            <w:pPr>
              <w:rPr>
                <w:b/>
              </w:rPr>
            </w:pPr>
            <w:r>
              <w:rPr>
                <w:b/>
              </w:rPr>
              <w:t xml:space="preserve"> (2 часа)</w:t>
            </w:r>
          </w:p>
          <w:p w:rsidR="00D66901" w:rsidRPr="00C378B0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>Многогранник и его элементы: вершины, рёбра, грани.</w:t>
            </w:r>
          </w:p>
          <w:p w:rsidR="00D66901" w:rsidRPr="00843161" w:rsidRDefault="00D66901" w:rsidP="00184FF1">
            <w:r w:rsidRPr="00843161">
              <w:rPr>
                <w:b/>
              </w:rPr>
              <w:t>Контроль устного счета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378B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378B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C378B0">
              <w:rPr>
                <w:rFonts w:ascii="Times New Roman" w:hAnsi="Times New Roman" w:cs="Times New Roman"/>
                <w:sz w:val="20"/>
              </w:rPr>
              <w:t xml:space="preserve">с понятиями «многогранник» (пространственная фигура), «грани», «вершины», «ребра многогранника»; </w:t>
            </w:r>
          </w:p>
          <w:p w:rsidR="00D66901" w:rsidRPr="00C378B0" w:rsidRDefault="00D66901" w:rsidP="00184FF1">
            <w:pPr>
              <w:rPr>
                <w:sz w:val="20"/>
              </w:rPr>
            </w:pPr>
            <w:r w:rsidRPr="00C378B0">
              <w:rPr>
                <w:b/>
                <w:bCs/>
                <w:sz w:val="20"/>
              </w:rPr>
              <w:t>научатся</w:t>
            </w:r>
            <w:r w:rsidRPr="00C378B0">
              <w:rPr>
                <w:sz w:val="20"/>
              </w:rPr>
              <w:t xml:space="preserve"> определять видимые и невидимые элементы многогранника, изображенного на чертеже, выполнять обозначение элементов многогранника буквами латинского алфавита, моделировать различные многогранники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378B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378B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C378B0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осуществляют моделирование </w:t>
            </w:r>
            <w:r w:rsidRPr="00C378B0">
              <w:rPr>
                <w:rFonts w:ascii="Times New Roman" w:hAnsi="Times New Roman" w:cs="Times New Roman"/>
                <w:i/>
                <w:iCs/>
                <w:sz w:val="20"/>
              </w:rPr>
              <w:t>–</w:t>
            </w:r>
            <w:r w:rsidRPr="00C378B0">
              <w:rPr>
                <w:rFonts w:ascii="Times New Roman" w:hAnsi="Times New Roman" w:cs="Times New Roman"/>
                <w:sz w:val="20"/>
              </w:rPr>
              <w:t xml:space="preserve"> преобразование объекта из чувственной формы в модель, где выделены существенные характеристики объекта; осуществляют классификацию.</w:t>
            </w:r>
          </w:p>
          <w:p w:rsidR="00D66901" w:rsidRPr="00C378B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378B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C378B0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378B0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C378B0" w:rsidRDefault="00D66901" w:rsidP="00184FF1">
            <w:pPr>
              <w:rPr>
                <w:sz w:val="20"/>
              </w:rPr>
            </w:pPr>
            <w:r w:rsidRPr="00C378B0">
              <w:rPr>
                <w:b/>
                <w:i/>
                <w:iCs/>
                <w:sz w:val="20"/>
              </w:rPr>
              <w:t>Коммуникативные:</w:t>
            </w:r>
            <w:r w:rsidRPr="00C378B0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378B0" w:rsidRDefault="00D66901" w:rsidP="00184FF1">
            <w:pPr>
              <w:rPr>
                <w:sz w:val="20"/>
              </w:rPr>
            </w:pPr>
            <w:r w:rsidRPr="00C378B0">
              <w:rPr>
                <w:sz w:val="20"/>
              </w:rPr>
              <w:t>приобретают первичные умения оценки работ, ответов одноклассников на основе заданных критериев успешности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  <w:p w:rsidR="00D66901" w:rsidRPr="00843161" w:rsidRDefault="00D66901" w:rsidP="00184FF1"/>
          <w:p w:rsidR="00D66901" w:rsidRDefault="00D66901" w:rsidP="00184FF1"/>
          <w:p w:rsidR="00D66901" w:rsidRPr="00843161" w:rsidRDefault="00D66901" w:rsidP="00184FF1"/>
          <w:p w:rsidR="00D66901" w:rsidRPr="00C378B0" w:rsidRDefault="00D66901" w:rsidP="00184FF1">
            <w:pPr>
              <w:rPr>
                <w:b/>
                <w:color w:val="FF000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r w:rsidRPr="00843161">
              <w:t>Многогранник и его элементы: вершины, рёбра, грани.</w:t>
            </w:r>
          </w:p>
          <w:p w:rsidR="00D66901" w:rsidRPr="006D2CE6" w:rsidRDefault="00D66901" w:rsidP="00184FF1">
            <w:r w:rsidRPr="006D2CE6">
              <w:rPr>
                <w:i/>
                <w:sz w:val="18"/>
              </w:rPr>
              <w:t>Практическая работа.</w:t>
            </w:r>
            <w:r w:rsidRPr="006D2CE6">
              <w:rPr>
                <w:sz w:val="18"/>
              </w:rP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378B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378B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C378B0">
              <w:rPr>
                <w:rFonts w:ascii="Times New Roman" w:hAnsi="Times New Roman" w:cs="Times New Roman"/>
                <w:sz w:val="20"/>
              </w:rPr>
              <w:t xml:space="preserve">с понятиями «многогранник» (пространственная фигура), «грани», «вершины», «ребра многогранника»; </w:t>
            </w:r>
          </w:p>
          <w:p w:rsidR="00D66901" w:rsidRPr="00C378B0" w:rsidRDefault="00D66901" w:rsidP="00184FF1">
            <w:pPr>
              <w:rPr>
                <w:sz w:val="20"/>
              </w:rPr>
            </w:pPr>
            <w:r w:rsidRPr="00C378B0">
              <w:rPr>
                <w:b/>
                <w:bCs/>
                <w:sz w:val="20"/>
              </w:rPr>
              <w:t>научатся</w:t>
            </w:r>
            <w:r w:rsidRPr="00C378B0">
              <w:rPr>
                <w:sz w:val="20"/>
              </w:rPr>
              <w:t xml:space="preserve"> определять видимые и невидимые элементы многогранника, изображенного на чертеже, выполнять обозначение элементов многогранника буквами латинского алфавита, моделировать различные многогранники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378B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378B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C378B0">
              <w:rPr>
                <w:rFonts w:ascii="Times New Roman" w:hAnsi="Times New Roman" w:cs="Times New Roman"/>
                <w:sz w:val="20"/>
              </w:rPr>
              <w:t xml:space="preserve"> осуществляют моделирование; структурируют знания; осознанно и произвольно строят речевые 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C378B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378B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C378B0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378B0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C378B0" w:rsidRDefault="00D66901" w:rsidP="00184FF1">
            <w:pPr>
              <w:rPr>
                <w:sz w:val="20"/>
              </w:rPr>
            </w:pPr>
            <w:r w:rsidRPr="00C378B0">
              <w:rPr>
                <w:b/>
                <w:i/>
                <w:iCs/>
                <w:sz w:val="20"/>
              </w:rPr>
              <w:t>Коммуникативные:</w:t>
            </w:r>
            <w:r w:rsidRPr="00C378B0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378B0" w:rsidRDefault="00D66901" w:rsidP="00184FF1">
            <w:pPr>
              <w:rPr>
                <w:sz w:val="20"/>
              </w:rPr>
            </w:pPr>
            <w:r w:rsidRPr="00C378B0">
              <w:rPr>
                <w:sz w:val="20"/>
              </w:rPr>
              <w:t>формируют внутреннюю позицию школьника на уровне положительного отношения к школе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378B0" w:rsidRDefault="00D66901" w:rsidP="00184FF1">
            <w:pPr>
              <w:rPr>
                <w:b/>
              </w:rPr>
            </w:pPr>
            <w:r w:rsidRPr="00C378B0">
              <w:rPr>
                <w:b/>
              </w:rPr>
              <w:t>Распределительные свойства умножения</w:t>
            </w:r>
            <w:r>
              <w:rPr>
                <w:b/>
              </w:rPr>
              <w:t xml:space="preserve"> (2 часа)</w:t>
            </w:r>
          </w:p>
          <w:p w:rsidR="00D66901" w:rsidRPr="00C378B0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Распределительн</w:t>
            </w:r>
            <w:r>
              <w:t>о</w:t>
            </w:r>
            <w:r w:rsidRPr="00843161">
              <w:t>е свойств</w:t>
            </w:r>
            <w:r>
              <w:t xml:space="preserve">о </w:t>
            </w:r>
            <w:r w:rsidRPr="00843161">
              <w:t>умножения</w:t>
            </w:r>
            <w:r>
              <w:t xml:space="preserve"> относительно сложения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pStyle w:val="Style15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483EF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483EF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483EF7">
              <w:rPr>
                <w:rFonts w:ascii="Times New Roman" w:hAnsi="Times New Roman" w:cs="Times New Roman"/>
                <w:sz w:val="20"/>
              </w:rPr>
              <w:t xml:space="preserve">с названиями и формулировками распределительных свойств умножения относительно сложения и относительно вычитания и их использованием при вычислениях; </w:t>
            </w:r>
          </w:p>
          <w:p w:rsidR="00D66901" w:rsidRPr="00483EF7" w:rsidRDefault="00D66901" w:rsidP="00184FF1">
            <w:pPr>
              <w:adjustRightInd w:val="0"/>
              <w:rPr>
                <w:sz w:val="20"/>
              </w:rPr>
            </w:pPr>
            <w:r w:rsidRPr="00483EF7">
              <w:rPr>
                <w:b/>
                <w:bCs/>
                <w:sz w:val="20"/>
              </w:rPr>
              <w:t>научатся</w:t>
            </w:r>
            <w:r w:rsidRPr="00483EF7">
              <w:rPr>
                <w:sz w:val="20"/>
              </w:rPr>
              <w:t xml:space="preserve"> применять распределительное свойство умножения относительно сложения и относительно вычитания и использовать его при вычислениях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483EF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483EF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483EF7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483EF7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483EF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483EF7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483EF7" w:rsidRDefault="00D66901" w:rsidP="00184FF1">
            <w:pPr>
              <w:rPr>
                <w:sz w:val="20"/>
              </w:rPr>
            </w:pPr>
            <w:r w:rsidRPr="00483EF7">
              <w:rPr>
                <w:b/>
                <w:i/>
                <w:iCs/>
                <w:sz w:val="20"/>
              </w:rPr>
              <w:t>Коммуникативные:</w:t>
            </w:r>
            <w:r w:rsidRPr="00483EF7">
              <w:rPr>
                <w:sz w:val="20"/>
              </w:rPr>
              <w:t xml:space="preserve"> активно используют математическую речь для решения разнообразных коммуникативных задач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483EF7" w:rsidRDefault="00D66901" w:rsidP="00184FF1">
            <w:pPr>
              <w:rPr>
                <w:sz w:val="20"/>
              </w:rPr>
            </w:pPr>
            <w:r w:rsidRPr="00483EF7">
              <w:rPr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378B0" w:rsidRDefault="00D66901" w:rsidP="00184FF1">
            <w:pPr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Распределительн</w:t>
            </w:r>
            <w:r>
              <w:t>о</w:t>
            </w:r>
            <w:r w:rsidRPr="00843161">
              <w:t>е свойств</w:t>
            </w:r>
            <w:r>
              <w:t>о</w:t>
            </w:r>
            <w:r w:rsidRPr="00843161">
              <w:t xml:space="preserve"> умножения</w:t>
            </w:r>
            <w:r>
              <w:t xml:space="preserve"> относительно сложения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pStyle w:val="Style15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483EF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483EF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483EF7">
              <w:rPr>
                <w:rFonts w:ascii="Times New Roman" w:hAnsi="Times New Roman" w:cs="Times New Roman"/>
                <w:sz w:val="20"/>
              </w:rPr>
              <w:t xml:space="preserve">с названиями и формулировками распределительных свойств умножения относительно сложения и относительно вычитания и их использованием при вычислениях; </w:t>
            </w:r>
          </w:p>
          <w:p w:rsidR="00D66901" w:rsidRPr="00483EF7" w:rsidRDefault="00D66901" w:rsidP="00184FF1">
            <w:pPr>
              <w:pStyle w:val="Style15"/>
              <w:widowControl/>
              <w:spacing w:line="240" w:lineRule="auto"/>
              <w:ind w:firstLine="0"/>
              <w:rPr>
                <w:rFonts w:ascii="Times New Roman" w:hAnsi="Times New Roman"/>
                <w:sz w:val="20"/>
                <w:szCs w:val="22"/>
              </w:rPr>
            </w:pPr>
            <w:r w:rsidRPr="00483EF7">
              <w:rPr>
                <w:rFonts w:ascii="Times New Roman" w:hAnsi="Times New Roman"/>
                <w:b/>
                <w:bCs/>
                <w:sz w:val="20"/>
              </w:rPr>
              <w:t>научатся</w:t>
            </w:r>
            <w:r w:rsidRPr="00483EF7">
              <w:rPr>
                <w:rFonts w:ascii="Times New Roman" w:hAnsi="Times New Roman"/>
                <w:sz w:val="20"/>
              </w:rPr>
              <w:t xml:space="preserve"> применять распределительное свойство умножения относительно сложения и относительно вычитания и использовать его при вычислениях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483EF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483EF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483EF7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ориентируются на возможное разнообразие способов решения учебной задачи.</w:t>
            </w:r>
          </w:p>
          <w:p w:rsidR="00D66901" w:rsidRPr="00483EF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483EF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483EF7">
              <w:rPr>
                <w:rFonts w:ascii="Times New Roman" w:hAnsi="Times New Roman" w:cs="Times New Roman"/>
                <w:sz w:val="20"/>
              </w:rPr>
              <w:t xml:space="preserve"> умеют работать по предложенному учителем плану.</w:t>
            </w:r>
          </w:p>
          <w:p w:rsidR="00D66901" w:rsidRPr="00483EF7" w:rsidRDefault="00D66901" w:rsidP="00184FF1">
            <w:pPr>
              <w:rPr>
                <w:sz w:val="20"/>
              </w:rPr>
            </w:pPr>
            <w:r w:rsidRPr="00483EF7">
              <w:rPr>
                <w:b/>
                <w:i/>
                <w:iCs/>
                <w:sz w:val="20"/>
              </w:rPr>
              <w:t>Коммуникативные:</w:t>
            </w:r>
            <w:r w:rsidRPr="00483EF7">
              <w:rPr>
                <w:b/>
                <w:sz w:val="20"/>
              </w:rPr>
              <w:t xml:space="preserve"> </w:t>
            </w:r>
            <w:r w:rsidRPr="00483EF7">
              <w:rPr>
                <w:sz w:val="20"/>
              </w:rPr>
              <w:t>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483EF7" w:rsidRDefault="00D66901" w:rsidP="00184FF1">
            <w:pPr>
              <w:rPr>
                <w:sz w:val="20"/>
              </w:rPr>
            </w:pPr>
            <w:r w:rsidRPr="00483EF7">
              <w:rPr>
                <w:sz w:val="20"/>
              </w:rPr>
              <w:t>расширяют познавательные интересы и учебные мотивы, понимают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Контрольная работа  «Свойства арифметиче</w:t>
            </w:r>
            <w:r>
              <w:rPr>
                <w:b/>
              </w:rPr>
              <w:t>-</w:t>
            </w:r>
            <w:r w:rsidRPr="00843161">
              <w:rPr>
                <w:b/>
              </w:rPr>
              <w:t>ских действий».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b/>
                <w:bCs/>
                <w:sz w:val="20"/>
              </w:rPr>
              <w:t>научатся</w:t>
            </w:r>
            <w:r w:rsidRPr="0089178A">
              <w:rPr>
                <w:sz w:val="20"/>
              </w:rPr>
              <w:t xml:space="preserve"> находить удобные способы решения задач,  использовать алгоритм умножения  трехзначных чисел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осуществляют моделирование </w:t>
            </w:r>
            <w:r w:rsidRPr="0089178A">
              <w:rPr>
                <w:rFonts w:ascii="Times New Roman" w:hAnsi="Times New Roman" w:cs="Times New Roman"/>
                <w:i/>
                <w:iCs/>
                <w:sz w:val="20"/>
              </w:rPr>
              <w:t>–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преобразование объекта из чувственной формы в модель (пространственно-графическую или знаково-символическую), где выделены существенные характеристики объекта,  и преобразование модели с целью выявления общих законов, определяющих данную предметную область.</w:t>
            </w:r>
          </w:p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b/>
                <w:i/>
                <w:iCs/>
                <w:sz w:val="20"/>
              </w:rPr>
              <w:t>Коммуникативные:</w:t>
            </w:r>
            <w:r w:rsidRPr="0089178A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sz w:val="20"/>
              </w:rPr>
              <w:t>в совместной деятельности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89178A">
              <w:rPr>
                <w:b/>
              </w:rPr>
              <w:t>Умножение на 1000,  10000, …</w:t>
            </w:r>
          </w:p>
          <w:p w:rsidR="00D66901" w:rsidRPr="0089178A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89178A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Работа над ошибками</w:t>
            </w:r>
            <w:r w:rsidRPr="00843161">
              <w:t xml:space="preserve">. </w:t>
            </w:r>
          </w:p>
          <w:p w:rsidR="00D66901" w:rsidRPr="00843161" w:rsidRDefault="00D66901" w:rsidP="00184FF1">
            <w:r w:rsidRPr="00843161">
              <w:t>Умножение на 1000,  10000, …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с правилами умножения на 1000, 10 000, 100 000; </w:t>
            </w:r>
          </w:p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b/>
                <w:bCs/>
                <w:sz w:val="20"/>
              </w:rPr>
              <w:t>научатся</w:t>
            </w:r>
            <w:r w:rsidRPr="0089178A">
              <w:rPr>
                <w:sz w:val="20"/>
              </w:rPr>
              <w:t xml:space="preserve"> применять правила умножения на 1000, 10 000, 100 000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осознанно и произвольно строят речевые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осваивают начальные формы познавательной и личностной рефлексии.</w:t>
            </w:r>
          </w:p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b/>
                <w:i/>
                <w:iCs/>
                <w:sz w:val="20"/>
              </w:rPr>
              <w:t>Коммуникативные:</w:t>
            </w:r>
            <w:r w:rsidRPr="0089178A">
              <w:rPr>
                <w:sz w:val="20"/>
              </w:rPr>
              <w:t xml:space="preserve"> управляют поведением партнера, осуществляют</w:t>
            </w:r>
            <w:r w:rsidRPr="0089178A">
              <w:rPr>
                <w:i/>
                <w:iCs/>
                <w:sz w:val="20"/>
              </w:rPr>
              <w:t xml:space="preserve"> </w:t>
            </w:r>
            <w:r w:rsidRPr="0089178A">
              <w:rPr>
                <w:sz w:val="20"/>
              </w:rPr>
              <w:t>контроль, коррекцию и оценку его действий;</w:t>
            </w:r>
            <w:r w:rsidRPr="0089178A">
              <w:rPr>
                <w:i/>
                <w:iCs/>
                <w:sz w:val="20"/>
              </w:rPr>
              <w:t xml:space="preserve"> </w:t>
            </w:r>
            <w:r w:rsidRPr="0089178A">
              <w:rPr>
                <w:sz w:val="20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sz w:val="20"/>
              </w:rPr>
              <w:t>осознают необходимость самосовершенствования, повышают мотивацию к учению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Умножение на 1000, 10000, 100000.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с правилом умножения на 1000, 10 000, 100 000; </w:t>
            </w:r>
          </w:p>
          <w:p w:rsidR="00D66901" w:rsidRPr="0089178A" w:rsidRDefault="00D66901" w:rsidP="00184FF1">
            <w:pPr>
              <w:adjustRightInd w:val="0"/>
              <w:rPr>
                <w:sz w:val="20"/>
              </w:rPr>
            </w:pPr>
            <w:r w:rsidRPr="0089178A">
              <w:rPr>
                <w:b/>
                <w:bCs/>
                <w:sz w:val="20"/>
              </w:rPr>
              <w:t>научатся</w:t>
            </w:r>
            <w:r w:rsidRPr="0089178A">
              <w:rPr>
                <w:sz w:val="20"/>
              </w:rPr>
              <w:t xml:space="preserve"> применять правила умножения на 1000, 10 000, 100 000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осуществляют поиск и выделение  необходимой информации для выполнения учебных заданий с использованием учебной литературы; овладевают умением подводить под понятия, выводить следствия; устанавливают причинно-следственные связи, строят логическую цепь рассуждений.</w:t>
            </w:r>
          </w:p>
          <w:p w:rsidR="00D66901" w:rsidRPr="0089178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89178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89178A">
              <w:rPr>
                <w:rFonts w:ascii="Times New Roman" w:hAnsi="Times New Roman" w:cs="Times New Roman"/>
                <w:sz w:val="20"/>
              </w:rPr>
              <w:t xml:space="preserve"> умеют работать по предложенному учителем плану.</w:t>
            </w:r>
          </w:p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b/>
                <w:i/>
                <w:iCs/>
                <w:sz w:val="20"/>
              </w:rPr>
              <w:t>Коммуникативные:</w:t>
            </w:r>
            <w:r w:rsidRPr="0089178A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9178A" w:rsidRDefault="00D66901" w:rsidP="00184FF1">
            <w:pPr>
              <w:rPr>
                <w:sz w:val="20"/>
              </w:rPr>
            </w:pPr>
            <w:r w:rsidRPr="0089178A">
              <w:rPr>
                <w:sz w:val="20"/>
              </w:rPr>
              <w:t>расширяют познавательные интересы и учебные мотивы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371779">
              <w:rPr>
                <w:b/>
              </w:rPr>
              <w:t>Прямоугольный параллелепипед. Куб</w:t>
            </w:r>
            <w:r>
              <w:rPr>
                <w:b/>
              </w:rPr>
              <w:t>.</w:t>
            </w:r>
          </w:p>
          <w:p w:rsidR="00D66901" w:rsidRPr="0089178A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371779" w:rsidRDefault="00D66901" w:rsidP="00184FF1">
            <w:pPr>
              <w:rPr>
                <w:b/>
              </w:rPr>
            </w:pPr>
          </w:p>
          <w:p w:rsidR="00D66901" w:rsidRPr="00371779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>Прямоугольный параллелепипед. Куб</w:t>
            </w:r>
            <w:r>
              <w:t>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с понятиями «прямоугольный параллелепипед» и «куб»; </w:t>
            </w:r>
          </w:p>
          <w:p w:rsidR="00D66901" w:rsidRPr="00371779" w:rsidRDefault="00D66901" w:rsidP="00184FF1">
            <w:pPr>
              <w:adjustRightInd w:val="0"/>
              <w:rPr>
                <w:sz w:val="20"/>
              </w:rPr>
            </w:pPr>
            <w:r w:rsidRPr="00371779">
              <w:rPr>
                <w:b/>
                <w:bCs/>
                <w:sz w:val="20"/>
              </w:rPr>
              <w:t>научатся:</w:t>
            </w:r>
            <w:r w:rsidRPr="00371779">
              <w:rPr>
                <w:sz w:val="20"/>
              </w:rPr>
              <w:t xml:space="preserve"> показывать грани, вершины, ребра прямоугольного параллелепипеда (куба), изображение прямоугольного параллелепипеда и куба на чертеже; выполнять развертку прямоугольного параллелепипеда (куба)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 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 проговаривают вслух последовательность производимых действий, составляющих основу осваиваемой деятельности.</w:t>
            </w:r>
          </w:p>
          <w:p w:rsidR="00D66901" w:rsidRPr="00371779" w:rsidRDefault="00D66901" w:rsidP="00184FF1">
            <w:pPr>
              <w:rPr>
                <w:sz w:val="20"/>
              </w:rPr>
            </w:pPr>
            <w:r w:rsidRPr="00371779">
              <w:rPr>
                <w:b/>
                <w:i/>
                <w:iCs/>
                <w:sz w:val="20"/>
              </w:rPr>
              <w:t>Коммуникативные:</w:t>
            </w:r>
            <w:r w:rsidRPr="00371779">
              <w:rPr>
                <w:sz w:val="20"/>
              </w:rPr>
              <w:t xml:space="preserve"> допускают существование различных точек зрения; договариваются, приходят к общему решению; используют в общении правила вежливости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71779" w:rsidRDefault="00D66901" w:rsidP="00184FF1">
            <w:pPr>
              <w:rPr>
                <w:sz w:val="20"/>
              </w:rPr>
            </w:pPr>
            <w:r w:rsidRPr="00371779">
              <w:rPr>
                <w:sz w:val="20"/>
              </w:rPr>
              <w:t>приобретают первичные умения оценки работ, ответов одноклассников на основе заданных критериев успешности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r w:rsidRPr="00843161">
              <w:t>Прямоугольный параллелепипед. Куб</w:t>
            </w:r>
            <w:r>
              <w:t>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с понятиями «прямоугольный параллелепипед» и «куб»; </w:t>
            </w:r>
          </w:p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bCs/>
                <w:sz w:val="20"/>
              </w:rPr>
              <w:t>научатся: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 показывать грани, вершины, ребра прямоугольного параллелепипеда </w:t>
            </w:r>
          </w:p>
          <w:p w:rsidR="00D66901" w:rsidRPr="00371779" w:rsidRDefault="00D66901" w:rsidP="00184FF1">
            <w:pPr>
              <w:rPr>
                <w:sz w:val="20"/>
              </w:rPr>
            </w:pPr>
            <w:r w:rsidRPr="00371779">
              <w:rPr>
                <w:sz w:val="20"/>
              </w:rPr>
              <w:t>(куба), изображение прямоугольного параллелепипеда и куба на чертеже; выполнять развертку прямоугольного параллелепипеда (куба)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 умеют ориентироваться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371779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71779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71779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371779" w:rsidRDefault="00D66901" w:rsidP="00184FF1">
            <w:pPr>
              <w:rPr>
                <w:sz w:val="20"/>
              </w:rPr>
            </w:pPr>
            <w:r w:rsidRPr="00371779">
              <w:rPr>
                <w:b/>
                <w:i/>
                <w:iCs/>
                <w:sz w:val="20"/>
              </w:rPr>
              <w:t>Коммуникативные:</w:t>
            </w:r>
            <w:r w:rsidRPr="00371779">
              <w:rPr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71779" w:rsidRDefault="00D66901" w:rsidP="00184FF1">
            <w:pPr>
              <w:rPr>
                <w:sz w:val="20"/>
              </w:rPr>
            </w:pPr>
            <w:r w:rsidRPr="00371779">
              <w:rPr>
                <w:sz w:val="20"/>
              </w:rPr>
              <w:t>имеют желание учиться, осознают необходимость самосовершенствования;  понимают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790661">
              <w:rPr>
                <w:b/>
              </w:rPr>
              <w:t>Тонна. Центнер</w:t>
            </w:r>
            <w:r>
              <w:rPr>
                <w:b/>
              </w:rPr>
              <w:t>.</w:t>
            </w:r>
          </w:p>
          <w:p w:rsidR="00D66901" w:rsidRPr="0089178A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790661" w:rsidRDefault="00D66901" w:rsidP="00184FF1">
            <w:pPr>
              <w:rPr>
                <w:b/>
              </w:rPr>
            </w:pPr>
          </w:p>
          <w:p w:rsidR="00D66901" w:rsidRPr="00790661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 xml:space="preserve">Соотношения единиц </w:t>
            </w:r>
            <w:r w:rsidRPr="00843161">
              <w:t>массы</w:t>
            </w:r>
            <w:r>
              <w:t>.</w:t>
            </w:r>
          </w:p>
          <w:p w:rsidR="00D66901" w:rsidRDefault="00D66901" w:rsidP="00184FF1">
            <w:pPr>
              <w:rPr>
                <w:b/>
              </w:rPr>
            </w:pPr>
            <w:r w:rsidRPr="006F62F4">
              <w:rPr>
                <w:b/>
              </w:rPr>
              <w:t>ИНТЕГРАЦИЯ</w:t>
            </w:r>
          </w:p>
          <w:p w:rsidR="00D66901" w:rsidRPr="006F62F4" w:rsidRDefault="00D66901" w:rsidP="00184FF1">
            <w:pPr>
              <w:rPr>
                <w:b/>
              </w:rPr>
            </w:pPr>
            <w:r>
              <w:rPr>
                <w:b/>
              </w:rPr>
              <w:t>(окружающий мир, урок № 24)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с единицами массы (тонной, центнером), их обозначениями, соотношениями: 1 т = 1 000 кг, 1 т = 10 ц; </w:t>
            </w:r>
          </w:p>
          <w:p w:rsidR="00D66901" w:rsidRPr="00FE67E5" w:rsidRDefault="00D66901" w:rsidP="00184FF1">
            <w:pPr>
              <w:adjustRightInd w:val="0"/>
              <w:rPr>
                <w:sz w:val="20"/>
              </w:rPr>
            </w:pPr>
            <w:r w:rsidRPr="00FE67E5">
              <w:rPr>
                <w:b/>
                <w:bCs/>
                <w:sz w:val="20"/>
              </w:rPr>
              <w:t>научатся:</w:t>
            </w:r>
            <w:r w:rsidRPr="00FE67E5">
              <w:rPr>
                <w:sz w:val="20"/>
              </w:rPr>
              <w:t xml:space="preserve"> решать арифметические задачи; устанавливать соотношения между величинами массы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 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пособиях; осуществляют анализ, делают выводы.</w:t>
            </w:r>
          </w:p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 осуществляют рефлексию способов и условий действия, контроль и оценку процесса и результатов  деятельности.</w:t>
            </w:r>
          </w:p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b/>
                <w:i/>
                <w:iCs/>
                <w:sz w:val="20"/>
              </w:rPr>
              <w:t>Коммуникативные:</w:t>
            </w:r>
            <w:r w:rsidRPr="00FE67E5">
              <w:rPr>
                <w:sz w:val="20"/>
              </w:rPr>
              <w:t xml:space="preserve"> контролируют действия партнера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sz w:val="20"/>
              </w:rPr>
              <w:t>имеют желание учиться, применяют правила делового сотрудничества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F62F4" w:rsidRDefault="00D66901" w:rsidP="00184FF1">
            <w:pPr>
              <w:rPr>
                <w:b/>
              </w:rPr>
            </w:pPr>
          </w:p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Решение задач с использованием единиц массы.</w:t>
            </w:r>
            <w:r w:rsidRPr="00843161">
              <w:t xml:space="preserve">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</w:tc>
        <w:tc>
          <w:tcPr>
            <w:tcW w:w="1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FE67E5">
              <w:rPr>
                <w:b/>
              </w:rPr>
              <w:t>Задачи на движение в противо</w:t>
            </w:r>
            <w:r>
              <w:rPr>
                <w:b/>
              </w:rPr>
              <w:t>-</w:t>
            </w:r>
            <w:r w:rsidRPr="00FE67E5">
              <w:rPr>
                <w:b/>
              </w:rPr>
              <w:t>положных направлениях</w:t>
            </w:r>
          </w:p>
          <w:p w:rsidR="00D66901" w:rsidRPr="0089178A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FE67E5" w:rsidRDefault="00D66901" w:rsidP="00184FF1">
            <w:pPr>
              <w:rPr>
                <w:b/>
              </w:rPr>
            </w:pPr>
          </w:p>
          <w:p w:rsidR="00D66901" w:rsidRPr="00FE67E5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Задачи на </w:t>
            </w:r>
            <w:r>
              <w:t>движение</w:t>
            </w:r>
            <w:r w:rsidRPr="00843161">
              <w:t xml:space="preserve"> в противополож</w:t>
            </w:r>
            <w:r>
              <w:t>-</w:t>
            </w:r>
            <w:r w:rsidRPr="00843161">
              <w:t>ных направлениях</w:t>
            </w:r>
            <w:r>
              <w:t xml:space="preserve"> из одной точки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с движением двух тел в противоположных направлениях из одной точки, с понятием «скорость удаления»; </w:t>
            </w:r>
          </w:p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b/>
                <w:bCs/>
                <w:sz w:val="20"/>
              </w:rPr>
              <w:t>научатся:</w:t>
            </w:r>
            <w:r w:rsidRPr="00FE67E5">
              <w:rPr>
                <w:sz w:val="20"/>
              </w:rPr>
              <w:t xml:space="preserve"> вычислять расстояния между движущимися телами через данные промежутки времени; решать задачи на движение в противоположных направлениях из одной точки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b/>
                <w:i/>
                <w:iCs/>
                <w:sz w:val="20"/>
              </w:rPr>
              <w:t>Коммуникативные:</w:t>
            </w:r>
            <w:r w:rsidRPr="00FE67E5">
              <w:rPr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sz w:val="20"/>
              </w:rPr>
              <w:t>определяют границы собственного знания и «незнания»; имеют мотивацию к учению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Задачи на движение в противоположных направлениях </w:t>
            </w:r>
            <w:r>
              <w:t>из двух точек</w:t>
            </w:r>
            <w:r w:rsidRPr="00843161">
              <w:t xml:space="preserve">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с движением двух тел в противоположных направлениях из двух точек (в случаях, когда тела удаляются друг от друга), с понятием «скорость удаления»; </w:t>
            </w:r>
          </w:p>
          <w:p w:rsidR="00D66901" w:rsidRPr="00FE67E5" w:rsidRDefault="00D66901" w:rsidP="00184FF1">
            <w:pPr>
              <w:adjustRightInd w:val="0"/>
              <w:rPr>
                <w:sz w:val="20"/>
              </w:rPr>
            </w:pPr>
            <w:r w:rsidRPr="00FE67E5">
              <w:rPr>
                <w:b/>
                <w:bCs/>
                <w:sz w:val="20"/>
              </w:rPr>
              <w:t>научатся:</w:t>
            </w:r>
            <w:r w:rsidRPr="00FE67E5">
              <w:rPr>
                <w:sz w:val="20"/>
              </w:rPr>
              <w:t xml:space="preserve"> вычислять расстояния между движущимися телами через данные промежутки времени; решать задачи на движение в противоположных направлениях из одной точки, из двух точек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 осуществляют моделирование; структурируют знания; осознанно и произвольно строят речевые 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FE67E5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</w:t>
            </w:r>
          </w:p>
          <w:p w:rsidR="00D66901" w:rsidRPr="00FE67E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67E5">
              <w:rPr>
                <w:rFonts w:ascii="Times New Roman" w:hAnsi="Times New Roman" w:cs="Times New Roman"/>
                <w:sz w:val="20"/>
              </w:rPr>
              <w:t>(версию) на основе работы с материалом учебника.</w:t>
            </w:r>
          </w:p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b/>
                <w:i/>
                <w:iCs/>
                <w:sz w:val="20"/>
              </w:rPr>
              <w:t>Коммуникативные:</w:t>
            </w:r>
            <w:r w:rsidRPr="00FE67E5">
              <w:rPr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67E5" w:rsidRDefault="00D66901" w:rsidP="00184FF1">
            <w:pPr>
              <w:rPr>
                <w:sz w:val="20"/>
              </w:rPr>
            </w:pPr>
            <w:r w:rsidRPr="00FE67E5">
              <w:rPr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FE67E5">
              <w:rPr>
                <w:b/>
              </w:rPr>
              <w:t>Пирамида</w:t>
            </w:r>
          </w:p>
          <w:p w:rsidR="00D66901" w:rsidRPr="0089178A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FE67E5" w:rsidRDefault="00D66901" w:rsidP="00184FF1">
            <w:pPr>
              <w:rPr>
                <w:b/>
              </w:rPr>
            </w:pPr>
          </w:p>
          <w:p w:rsidR="00D66901" w:rsidRPr="00FE67E5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Пирамида.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15B1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15B1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с понятием «пирамида как пространственная фигура»; </w:t>
            </w:r>
          </w:p>
          <w:p w:rsidR="00D66901" w:rsidRPr="00215B1C" w:rsidRDefault="00D66901" w:rsidP="00184FF1">
            <w:pPr>
              <w:rPr>
                <w:sz w:val="20"/>
              </w:rPr>
            </w:pPr>
            <w:r w:rsidRPr="00215B1C">
              <w:rPr>
                <w:b/>
                <w:bCs/>
                <w:sz w:val="20"/>
              </w:rPr>
              <w:t>научатся:</w:t>
            </w:r>
            <w:r w:rsidRPr="00215B1C">
              <w:rPr>
                <w:sz w:val="20"/>
              </w:rPr>
              <w:t xml:space="preserve"> различать пирамиду как пространственную фигуру, показывать вершину, основание, грани и ребра  пирамиды; выполнять изображение пирамиды на чертеже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15B1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15B1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15B1C">
              <w:rPr>
                <w:rFonts w:ascii="Times New Roman" w:hAnsi="Times New Roman" w:cs="Times New Roman"/>
                <w:color w:val="000000"/>
                <w:sz w:val="20"/>
              </w:rPr>
              <w:t>осуществляют анализ,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 овладевают умением подводить под понятия, выводить следствия; устанавливают причинно-следственные связи, строят логическую цепь рассуждений.</w:t>
            </w:r>
          </w:p>
          <w:p w:rsidR="00D66901" w:rsidRPr="00215B1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15B1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D66901" w:rsidRPr="00215B1C" w:rsidRDefault="00D66901" w:rsidP="00184FF1">
            <w:pPr>
              <w:rPr>
                <w:sz w:val="20"/>
              </w:rPr>
            </w:pPr>
            <w:r w:rsidRPr="00215B1C">
              <w:rPr>
                <w:b/>
                <w:i/>
                <w:iCs/>
                <w:sz w:val="20"/>
              </w:rPr>
              <w:t>Коммуникативные:</w:t>
            </w:r>
            <w:r w:rsidRPr="00215B1C">
              <w:rPr>
                <w:sz w:val="20"/>
              </w:rPr>
              <w:t xml:space="preserve"> учитывают разные мнения и стремятся к координации различных позиций в сотрудничестве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15B1C" w:rsidRDefault="00D66901" w:rsidP="00184FF1">
            <w:pPr>
              <w:rPr>
                <w:sz w:val="20"/>
              </w:rPr>
            </w:pPr>
            <w:r w:rsidRPr="00215B1C">
              <w:rPr>
                <w:sz w:val="20"/>
              </w:rPr>
              <w:t>задаются вопросом о том, «какое значение, смысл имеет для меня учение», и 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Пирамида.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15B1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15B1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с понятием «пирамида как пространственная фигура»; </w:t>
            </w:r>
          </w:p>
          <w:p w:rsidR="00D66901" w:rsidRPr="00215B1C" w:rsidRDefault="00D66901" w:rsidP="00184FF1">
            <w:pPr>
              <w:adjustRightInd w:val="0"/>
              <w:rPr>
                <w:sz w:val="20"/>
              </w:rPr>
            </w:pPr>
            <w:r w:rsidRPr="00215B1C">
              <w:rPr>
                <w:b/>
                <w:bCs/>
                <w:sz w:val="20"/>
              </w:rPr>
              <w:t>научатся:</w:t>
            </w:r>
            <w:r w:rsidRPr="00215B1C">
              <w:rPr>
                <w:sz w:val="20"/>
              </w:rPr>
              <w:t xml:space="preserve"> различать пирамиду как пространственную фигуру, показывать вершину, основание, грани и ребра пирамиды; выполнять изображение пирамиды на чертеже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15B1C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15B1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задачи; </w:t>
            </w:r>
            <w:r w:rsidRPr="00215B1C">
              <w:rPr>
                <w:rFonts w:ascii="Times New Roman" w:hAnsi="Times New Roman" w:cs="Times New Roman"/>
                <w:color w:val="000000"/>
                <w:sz w:val="20"/>
              </w:rPr>
              <w:t>осуществляют анализ объектов с целью выделения их признаков (существенных, несущественных).</w:t>
            </w:r>
          </w:p>
          <w:p w:rsidR="00D66901" w:rsidRPr="00215B1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15B1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15B1C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215B1C" w:rsidRDefault="00D66901" w:rsidP="00184FF1">
            <w:pPr>
              <w:rPr>
                <w:sz w:val="20"/>
              </w:rPr>
            </w:pPr>
            <w:r w:rsidRPr="00215B1C">
              <w:rPr>
                <w:b/>
                <w:i/>
                <w:iCs/>
                <w:sz w:val="20"/>
              </w:rPr>
              <w:t>Коммуникативные:</w:t>
            </w:r>
            <w:r w:rsidRPr="00215B1C">
              <w:rPr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15B1C" w:rsidRDefault="00D66901" w:rsidP="00184FF1">
            <w:pPr>
              <w:rPr>
                <w:sz w:val="20"/>
              </w:rPr>
            </w:pPr>
            <w:r w:rsidRPr="00215B1C">
              <w:rPr>
                <w:sz w:val="20"/>
              </w:rPr>
              <w:t>в совместной деятельности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15B1C" w:rsidRDefault="00D66901" w:rsidP="00184FF1">
            <w:pPr>
              <w:rPr>
                <w:b/>
              </w:rPr>
            </w:pPr>
            <w:r w:rsidRPr="00215B1C">
              <w:rPr>
                <w:b/>
              </w:rPr>
              <w:t>Задачи на движение в противоположных направлениях (встречное движение)</w:t>
            </w:r>
          </w:p>
          <w:p w:rsidR="00D66901" w:rsidRPr="00215B1C" w:rsidRDefault="00D66901" w:rsidP="00184FF1">
            <w:pPr>
              <w:shd w:val="clear" w:color="auto" w:fill="FFFFFF"/>
              <w:adjustRightInd w:val="0"/>
              <w:rPr>
                <w:b/>
              </w:rPr>
            </w:pPr>
            <w:r>
              <w:rPr>
                <w:b/>
              </w:rPr>
              <w:t>(4 часа)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997FA3">
              <w:t>Задачи на движение в противоположных направлениях (встречное движение)</w:t>
            </w:r>
          </w:p>
          <w:p w:rsidR="00D66901" w:rsidRPr="003B3147" w:rsidRDefault="00D66901" w:rsidP="00184FF1">
            <w:r w:rsidRPr="003B3147">
              <w:rPr>
                <w:b/>
              </w:rPr>
              <w:t>Информатика</w:t>
            </w:r>
          </w:p>
          <w:p w:rsidR="00D66901" w:rsidRPr="00997FA3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с понятиями «встречное движение» и «скорость сближения»; </w:t>
            </w:r>
          </w:p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b/>
                <w:bCs/>
                <w:sz w:val="20"/>
              </w:rPr>
              <w:t>научатся</w:t>
            </w:r>
            <w:r w:rsidRPr="00997FA3">
              <w:rPr>
                <w:sz w:val="20"/>
              </w:rPr>
              <w:t xml:space="preserve"> решать задачи на встречное движение в противоположных направлениях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 ориентируются на возможное разнообразие способов решения учебной задачи;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b/>
                <w:i/>
                <w:iCs/>
                <w:sz w:val="20"/>
              </w:rPr>
              <w:t>Коммуникативные:</w:t>
            </w:r>
            <w:r w:rsidRPr="00997FA3">
              <w:rPr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sz w:val="20"/>
              </w:rPr>
              <w:t>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997FA3">
              <w:t>Задачи на движение в противоположных направлениях (встречное движение)</w:t>
            </w:r>
          </w:p>
          <w:p w:rsidR="00D6690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 устного счета</w:t>
            </w:r>
          </w:p>
          <w:p w:rsidR="00D66901" w:rsidRDefault="00D66901" w:rsidP="00184FF1"/>
          <w:p w:rsidR="00D66901" w:rsidRPr="003B3147" w:rsidRDefault="00D66901" w:rsidP="00184FF1">
            <w:r w:rsidRPr="003B3147">
              <w:rPr>
                <w:b/>
              </w:rPr>
              <w:t>Информатика</w:t>
            </w:r>
          </w:p>
          <w:p w:rsidR="00D66901" w:rsidRPr="00997FA3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с понятиями «встречное движение» и «скорость сближения»; </w:t>
            </w:r>
          </w:p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b/>
                <w:bCs/>
                <w:sz w:val="20"/>
              </w:rPr>
              <w:t>научатся</w:t>
            </w:r>
            <w:r w:rsidRPr="00997FA3">
              <w:rPr>
                <w:sz w:val="20"/>
              </w:rPr>
              <w:t xml:space="preserve"> решать задачи на встречное движение в противоположных направлениях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b/>
                <w:i/>
                <w:iCs/>
                <w:sz w:val="20"/>
              </w:rPr>
              <w:t>Коммуникативные:</w:t>
            </w:r>
            <w:r w:rsidRPr="00997FA3">
              <w:rPr>
                <w:sz w:val="20"/>
              </w:rPr>
              <w:t xml:space="preserve"> излагают свое мнение и аргументируют свою точку зрения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997FA3">
              <w:t>Задачи на движение в противоположных направлениях (встречное движение)</w:t>
            </w:r>
          </w:p>
          <w:p w:rsidR="00D66901" w:rsidRPr="003B3147" w:rsidRDefault="00D66901" w:rsidP="00184FF1">
            <w:pPr>
              <w:shd w:val="clear" w:color="auto" w:fill="FFFFFF"/>
              <w:adjustRightInd w:val="0"/>
            </w:pPr>
            <w:r w:rsidRPr="003B3147">
              <w:rPr>
                <w:b/>
              </w:rPr>
              <w:t>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с понятиями «встречное движение» и «скорость сближения»; </w:t>
            </w:r>
          </w:p>
          <w:p w:rsidR="00D66901" w:rsidRPr="00997FA3" w:rsidRDefault="00D66901" w:rsidP="00184FF1">
            <w:pPr>
              <w:adjustRightInd w:val="0"/>
              <w:rPr>
                <w:sz w:val="20"/>
              </w:rPr>
            </w:pPr>
            <w:r w:rsidRPr="00997FA3">
              <w:rPr>
                <w:b/>
                <w:bCs/>
                <w:sz w:val="20"/>
              </w:rPr>
              <w:t>научатся</w:t>
            </w:r>
            <w:r w:rsidRPr="00997FA3">
              <w:rPr>
                <w:sz w:val="20"/>
              </w:rPr>
              <w:t xml:space="preserve"> решать задачи на движение в противоположных направлениях (в том числе встречное движение)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задачи; строят логическую цепь рассуждений.</w:t>
            </w:r>
          </w:p>
          <w:p w:rsidR="00D66901" w:rsidRPr="00997FA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97FA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97FA3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b/>
                <w:i/>
                <w:iCs/>
                <w:sz w:val="20"/>
              </w:rPr>
              <w:t>Коммуникативные:</w:t>
            </w:r>
            <w:r w:rsidRPr="00997FA3">
              <w:rPr>
                <w:sz w:val="20"/>
              </w:rPr>
              <w:t xml:space="preserve"> умеют устанавливать, с какими учебными задачами могут справиться самостоятельно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rPr>
                <w:sz w:val="20"/>
              </w:rPr>
            </w:pPr>
            <w:r w:rsidRPr="00997FA3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15B1C" w:rsidRDefault="00D66901" w:rsidP="00184FF1">
            <w:pPr>
              <w:rPr>
                <w:b/>
              </w:rPr>
            </w:pPr>
            <w:r w:rsidRPr="006D2CE6">
              <w:rPr>
                <w:b/>
              </w:rPr>
              <w:t>Текущая контрольная  работа</w:t>
            </w:r>
            <w:r w:rsidRPr="00215B1C">
              <w:rPr>
                <w:b/>
              </w:rPr>
              <w:t xml:space="preserve">  «Задачи на движение в противополож</w:t>
            </w:r>
            <w:r>
              <w:rPr>
                <w:b/>
              </w:rPr>
              <w:t>-</w:t>
            </w:r>
            <w:r w:rsidRPr="00215B1C">
              <w:rPr>
                <w:b/>
              </w:rPr>
              <w:t>ных направлениях».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adjustRightInd w:val="0"/>
              <w:rPr>
                <w:sz w:val="20"/>
              </w:rPr>
            </w:pPr>
            <w:r w:rsidRPr="00997FA3">
              <w:rPr>
                <w:b/>
                <w:bCs/>
                <w:sz w:val="20"/>
              </w:rPr>
              <w:t>научатся</w:t>
            </w:r>
            <w:r w:rsidRPr="00997FA3">
              <w:rPr>
                <w:sz w:val="20"/>
              </w:rPr>
              <w:t xml:space="preserve"> решать задачи на движение в противоположных направлениях (в том числе встречное движение)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997FA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6A11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97FA3">
              <w:rPr>
                <w:rFonts w:ascii="Times New Roman" w:hAnsi="Times New Roman" w:cs="Times New Roman"/>
                <w:sz w:val="20"/>
                <w:szCs w:val="20"/>
              </w:rPr>
              <w:t>воспроизводят по памяти информацию, необходимую для решения учебной задачи; строят логическую цепь рассуждений.</w:t>
            </w:r>
          </w:p>
          <w:p w:rsidR="00D66901" w:rsidRPr="00997FA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997FA3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характера, стараются их исправить.</w:t>
            </w:r>
          </w:p>
          <w:p w:rsidR="00D66901" w:rsidRPr="00997FA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997FA3">
              <w:rPr>
                <w:rFonts w:ascii="Times New Roman" w:hAnsi="Times New Roman" w:cs="Times New Roman"/>
                <w:sz w:val="20"/>
                <w:szCs w:val="20"/>
              </w:rPr>
              <w:t xml:space="preserve"> умеют устанавливать, с какими учебными задачами могут справиться самостоятельно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97FA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7FA3">
              <w:rPr>
                <w:rFonts w:ascii="Times New Roman" w:hAnsi="Times New Roman" w:cs="Times New Roman"/>
                <w:sz w:val="20"/>
                <w:szCs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997FA3">
              <w:rPr>
                <w:b/>
              </w:rPr>
              <w:t>Умноже</w:t>
            </w:r>
            <w:r>
              <w:rPr>
                <w:b/>
              </w:rPr>
              <w:t>-</w:t>
            </w:r>
            <w:r w:rsidRPr="00997FA3">
              <w:rPr>
                <w:b/>
              </w:rPr>
              <w:t>ние многозначного числа на однознач</w:t>
            </w:r>
            <w:r>
              <w:rPr>
                <w:b/>
              </w:rPr>
              <w:t>-</w:t>
            </w:r>
            <w:r w:rsidRPr="00997FA3">
              <w:rPr>
                <w:b/>
              </w:rPr>
              <w:t>ное</w:t>
            </w:r>
            <w:r>
              <w:rPr>
                <w:b/>
              </w:rPr>
              <w:t xml:space="preserve"> </w:t>
            </w:r>
          </w:p>
          <w:p w:rsidR="00D66901" w:rsidRPr="00997FA3" w:rsidRDefault="00D66901" w:rsidP="00184FF1">
            <w:pPr>
              <w:rPr>
                <w:b/>
              </w:rPr>
            </w:pPr>
            <w:r>
              <w:rPr>
                <w:b/>
              </w:rPr>
              <w:t>(4 часа)</w:t>
            </w:r>
          </w:p>
          <w:p w:rsidR="00D66901" w:rsidRPr="00997FA3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Работа над ошибками</w:t>
            </w:r>
            <w:r w:rsidRPr="00843161">
              <w:t xml:space="preserve">. </w:t>
            </w:r>
          </w:p>
          <w:p w:rsidR="00D66901" w:rsidRDefault="00D66901" w:rsidP="00184FF1">
            <w:r w:rsidRPr="00843161">
              <w:t xml:space="preserve">Письменные алгоритмы умножения многозначного числа на однозначное. </w:t>
            </w:r>
          </w:p>
          <w:p w:rsidR="00D66901" w:rsidRPr="003B3147" w:rsidRDefault="00D66901" w:rsidP="00184FF1">
            <w:r w:rsidRPr="003B3147">
              <w:rPr>
                <w:b/>
              </w:rPr>
              <w:t>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однозначное; 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b/>
                <w:bCs/>
                <w:sz w:val="20"/>
              </w:rPr>
              <w:t>научатся:</w:t>
            </w:r>
            <w:r w:rsidRPr="006A118E">
              <w:rPr>
                <w:sz w:val="20"/>
              </w:rPr>
              <w:t xml:space="preserve"> применять алгоритм письменного умножения многозначного числа на однозначное; выполнять устные и письменные вычисления с натуральными числами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задачи; осознанно и произвольно строят речевые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A118E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6A118E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b/>
                <w:i/>
                <w:iCs/>
                <w:sz w:val="20"/>
              </w:rPr>
              <w:t>Коммуникативные:</w:t>
            </w:r>
            <w:r w:rsidRPr="006A118E">
              <w:rPr>
                <w:sz w:val="20"/>
              </w:rPr>
              <w:t xml:space="preserve"> учатся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sz w:val="20"/>
              </w:rPr>
              <w:t xml:space="preserve">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  <w:p w:rsidR="00D66901" w:rsidRPr="00E9474F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r w:rsidRPr="00843161">
              <w:t xml:space="preserve">Письменные алгоритмы умножения многозначного числа на однозначное. </w:t>
            </w:r>
          </w:p>
          <w:p w:rsidR="00D66901" w:rsidRDefault="00D66901" w:rsidP="00184FF1">
            <w:r w:rsidRPr="00843161">
              <w:rPr>
                <w:b/>
              </w:rPr>
              <w:t>Контроль устного счета</w:t>
            </w:r>
          </w:p>
          <w:p w:rsidR="00D66901" w:rsidRDefault="00D66901" w:rsidP="00184FF1"/>
          <w:p w:rsidR="00D66901" w:rsidRPr="003B3147" w:rsidRDefault="00D66901" w:rsidP="00184FF1">
            <w:pPr>
              <w:rPr>
                <w:b/>
              </w:rPr>
            </w:pPr>
            <w:r w:rsidRPr="003B3147">
              <w:rPr>
                <w:b/>
              </w:rPr>
              <w:t>Информатика</w:t>
            </w:r>
          </w:p>
          <w:p w:rsidR="00D66901" w:rsidRPr="003B3147" w:rsidRDefault="00D66901" w:rsidP="00184FF1">
            <w:r w:rsidRPr="003B3147">
              <w:rPr>
                <w:sz w:val="18"/>
              </w:rPr>
              <w:t>Способы проверки правильности результатов вычислений (с помощью обратного действия, оценка достоверности, прикидка результата, с помощью микрокалькулятора).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однозначное; </w:t>
            </w:r>
          </w:p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bCs/>
                <w:sz w:val="20"/>
              </w:rPr>
              <w:t>научатся: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умножения многозначного числа на однозначное; выполнять устные и письменные вычисления с натуральными числами вида 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sz w:val="20"/>
              </w:rPr>
              <w:t>1258 · 7, 4040 · 9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осознанно и произвольно строят речевые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A118E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6A118E">
              <w:rPr>
                <w:rFonts w:ascii="Times New Roman" w:hAnsi="Times New Roman" w:cs="Times New Roman"/>
                <w:sz w:val="20"/>
              </w:rPr>
              <w:t>составляют план и последовательность действий; умеют прогнозировать, предвосхищать результат своих действий и уровень усвоения материала, его временные характеристики; 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b/>
                <w:i/>
                <w:iCs/>
                <w:sz w:val="20"/>
              </w:rPr>
              <w:t>Коммуникативные:</w:t>
            </w:r>
            <w:r w:rsidRPr="006A118E">
              <w:rPr>
                <w:sz w:val="20"/>
              </w:rPr>
              <w:t xml:space="preserve"> полно и точно выражают свои мысли в 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коммуникации; принимают участие в работе парами и группами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sz w:val="20"/>
              </w:rPr>
              <w:t>владеют основными моральными нормами поведения; осознают роль языка и речи в жизни людей; приобретают первичные умения оценки работ, ответов одноклассников на основе заданных критериев успешности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Письменные алгоритмы умножения многозначного числа на однозначное.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однозначное; </w:t>
            </w:r>
          </w:p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bCs/>
                <w:sz w:val="20"/>
              </w:rPr>
              <w:t>научатся: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умножения многозначного числа на однозначное; выполнять устные и письменные вычисления 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sz w:val="20"/>
              </w:rPr>
              <w:t>с натуральными числами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умеют формулировать учебную задачу на основе соотнесения того, что уже известно и усвоено, и того, что еще не известно;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b/>
                <w:i/>
                <w:iCs/>
                <w:sz w:val="20"/>
              </w:rPr>
              <w:t>Коммуникативные:</w:t>
            </w:r>
            <w:r w:rsidRPr="006A118E">
              <w:rPr>
                <w:sz w:val="20"/>
              </w:rPr>
              <w:t xml:space="preserve"> планируют учебное сотрудничество</w:t>
            </w:r>
            <w:r w:rsidRPr="006A118E">
              <w:rPr>
                <w:i/>
                <w:iCs/>
                <w:sz w:val="20"/>
              </w:rPr>
              <w:t xml:space="preserve"> </w:t>
            </w:r>
            <w:r w:rsidRPr="006A118E">
              <w:rPr>
                <w:sz w:val="20"/>
              </w:rPr>
              <w:t>с учителем и сверстниками: определяют цели и функции участников, способы взаимодействия;</w:t>
            </w:r>
            <w:r w:rsidRPr="006A118E">
              <w:rPr>
                <w:i/>
                <w:iCs/>
                <w:sz w:val="20"/>
              </w:rPr>
              <w:t xml:space="preserve"> </w:t>
            </w:r>
            <w:r w:rsidRPr="006A118E">
              <w:rPr>
                <w:sz w:val="20"/>
              </w:rPr>
              <w:t>проявляют</w:t>
            </w:r>
            <w:r w:rsidRPr="006A118E">
              <w:rPr>
                <w:i/>
                <w:iCs/>
                <w:sz w:val="20"/>
              </w:rPr>
              <w:t xml:space="preserve"> </w:t>
            </w:r>
            <w:r w:rsidRPr="006A118E">
              <w:rPr>
                <w:sz w:val="20"/>
              </w:rPr>
              <w:t>инициативное сотрудничество в поиске и сборе информации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sz w:val="20"/>
              </w:rPr>
              <w:t>понимают границы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Итоговая контрольная работа за 2 четверть.</w:t>
            </w:r>
          </w:p>
          <w:p w:rsidR="00D66901" w:rsidRPr="00843161" w:rsidRDefault="00D66901" w:rsidP="00184FF1"/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rPr>
                <w:sz w:val="20"/>
              </w:rPr>
            </w:pPr>
            <w:r w:rsidRPr="00E93F01">
              <w:rPr>
                <w:b/>
                <w:bCs/>
                <w:sz w:val="20"/>
              </w:rPr>
              <w:t>научатся</w:t>
            </w:r>
            <w:r w:rsidRPr="00E93F01">
              <w:rPr>
                <w:sz w:val="20"/>
              </w:rPr>
              <w:t xml:space="preserve"> </w:t>
            </w:r>
            <w:r w:rsidRPr="0089178A">
              <w:rPr>
                <w:sz w:val="20"/>
              </w:rPr>
              <w:t>находить удобные способы решения задач,  использовать алгоритм умножения  трехзначных чисел</w:t>
            </w:r>
            <w:r>
              <w:rPr>
                <w:sz w:val="20"/>
              </w:rPr>
              <w:t>;</w:t>
            </w:r>
            <w:r w:rsidRPr="00E93F01">
              <w:rPr>
                <w:sz w:val="20"/>
              </w:rPr>
              <w:t xml:space="preserve"> использовать </w:t>
            </w:r>
            <w:r>
              <w:rPr>
                <w:sz w:val="20"/>
              </w:rPr>
              <w:t>свойства арифметических действий</w:t>
            </w:r>
            <w:r w:rsidRPr="00E93F01">
              <w:rPr>
                <w:sz w:val="20"/>
              </w:rPr>
              <w:t>, решать задачи на движение</w:t>
            </w:r>
          </w:p>
          <w:p w:rsidR="00D66901" w:rsidRPr="00E93F01" w:rsidRDefault="00D66901" w:rsidP="00184FF1">
            <w:pPr>
              <w:rPr>
                <w:sz w:val="20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93F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93F0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93F01">
              <w:rPr>
                <w:rFonts w:ascii="Times New Roman" w:hAnsi="Times New Roman" w:cs="Times New Roman"/>
                <w:sz w:val="20"/>
              </w:rPr>
              <w:t xml:space="preserve"> осуществляют моделирование </w:t>
            </w:r>
            <w:r w:rsidRPr="00E93F01">
              <w:rPr>
                <w:rFonts w:ascii="Times New Roman" w:hAnsi="Times New Roman" w:cs="Times New Roman"/>
                <w:i/>
                <w:iCs/>
                <w:sz w:val="20"/>
              </w:rPr>
              <w:t xml:space="preserve">– </w:t>
            </w:r>
            <w:r w:rsidRPr="00E93F01">
              <w:rPr>
                <w:rFonts w:ascii="Times New Roman" w:hAnsi="Times New Roman" w:cs="Times New Roman"/>
                <w:sz w:val="20"/>
              </w:rPr>
              <w:t>преобразование объекта из чувственной формы в модель (пространственно-графическую или знаково-символическую),  где выделены существенные характеристики объекта, и преобразование модели с целью выявления общих законов, определяющих данную предметную область.</w:t>
            </w:r>
          </w:p>
          <w:p w:rsidR="00D66901" w:rsidRPr="00E93F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93F0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93F01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b/>
                <w:i/>
                <w:iCs/>
                <w:sz w:val="20"/>
              </w:rPr>
              <w:t>Коммуникативные:</w:t>
            </w:r>
            <w:r w:rsidRPr="00E93F01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sz w:val="20"/>
              </w:rPr>
              <w:t>в совместной  деятельности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6A118E">
              <w:rPr>
                <w:b/>
              </w:rPr>
              <w:t>Умноже</w:t>
            </w:r>
            <w:r>
              <w:rPr>
                <w:b/>
              </w:rPr>
              <w:t>-</w:t>
            </w:r>
            <w:r w:rsidRPr="006A118E">
              <w:rPr>
                <w:b/>
              </w:rPr>
              <w:t>ние многозначного числа на двузнач</w:t>
            </w:r>
            <w:r>
              <w:rPr>
                <w:b/>
              </w:rPr>
              <w:t>-</w:t>
            </w:r>
            <w:r w:rsidRPr="006A118E">
              <w:rPr>
                <w:b/>
              </w:rPr>
              <w:t>ное</w:t>
            </w:r>
            <w:r>
              <w:rPr>
                <w:b/>
              </w:rPr>
              <w:t xml:space="preserve"> </w:t>
            </w:r>
          </w:p>
          <w:p w:rsidR="00D66901" w:rsidRPr="006A118E" w:rsidRDefault="00D66901" w:rsidP="00184FF1">
            <w:pPr>
              <w:rPr>
                <w:b/>
              </w:rPr>
            </w:pPr>
            <w:r>
              <w:rPr>
                <w:b/>
              </w:rPr>
              <w:t>(4 часа)</w:t>
            </w:r>
          </w:p>
          <w:p w:rsidR="00D66901" w:rsidRPr="006A118E" w:rsidRDefault="00D66901" w:rsidP="00184FF1">
            <w:pPr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 w:rsidRPr="00843161">
              <w:t>Письменные алгоритмы умножения многозначного числа на двузначное.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двузначное; 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b/>
                <w:bCs/>
                <w:sz w:val="20"/>
              </w:rPr>
              <w:t>научатся:</w:t>
            </w:r>
            <w:r w:rsidRPr="006A118E">
              <w:rPr>
                <w:sz w:val="20"/>
              </w:rPr>
              <w:t xml:space="preserve"> применять алгоритм письменного умножения многозначного числа на двузначное; переносить умение выполнять умножение на двузначное число в пределах 1000 на область чисел в пределах миллиарда; выполнять развернутые и упрощенные записи алгоритма умножения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  самостоятельно создают алгоритмы деятельности при решении проблем творческого и поискового характера; 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D66901" w:rsidRPr="006A118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A118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A118E">
              <w:rPr>
                <w:rFonts w:ascii="Times New Roman" w:hAnsi="Times New Roman" w:cs="Times New Roman"/>
                <w:sz w:val="20"/>
              </w:rPr>
              <w:t xml:space="preserve"> осваивают начальные формы познавательной и личностной рефлексии.</w:t>
            </w:r>
          </w:p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b/>
                <w:i/>
                <w:iCs/>
                <w:sz w:val="20"/>
              </w:rPr>
              <w:t>Коммуникативные:</w:t>
            </w:r>
            <w:r w:rsidRPr="006A118E">
              <w:rPr>
                <w:sz w:val="20"/>
              </w:rPr>
              <w:t xml:space="preserve"> полно и точно выражают свои мысли в соответствии с задачами и условиями коммуникации;  владеют монологической и диалогической формами речи  в соответствии с нормами родного языка и современных средств коммуникации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A118E" w:rsidRDefault="00D66901" w:rsidP="00184FF1">
            <w:pPr>
              <w:rPr>
                <w:sz w:val="20"/>
              </w:rPr>
            </w:pPr>
            <w:r w:rsidRPr="006A118E">
              <w:rPr>
                <w:sz w:val="20"/>
              </w:rPr>
              <w:t>осознают необходимость самосовершенствования, понимают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Умножение вида </w:t>
            </w:r>
            <w:r w:rsidRPr="00D936AD">
              <w:rPr>
                <w:rFonts w:ascii="Times New Roman" w:hAnsi="Times New Roman" w:cs="Times New Roman"/>
                <w:bCs/>
                <w:caps/>
                <w:sz w:val="22"/>
                <w:szCs w:val="28"/>
              </w:rPr>
              <w:t xml:space="preserve">516 </w:t>
            </w:r>
            <w:r w:rsidRPr="00D936AD">
              <w:rPr>
                <w:rFonts w:ascii="Times New Roman" w:hAnsi="Times New Roman" w:cs="Times New Roman"/>
                <w:sz w:val="22"/>
                <w:szCs w:val="28"/>
              </w:rPr>
              <w:t>·</w:t>
            </w:r>
            <w:r w:rsidRPr="00D936AD">
              <w:rPr>
                <w:rFonts w:ascii="Times New Roman" w:hAnsi="Times New Roman" w:cs="Times New Roman"/>
                <w:bCs/>
                <w:caps/>
                <w:sz w:val="22"/>
                <w:szCs w:val="28"/>
              </w:rPr>
              <w:t xml:space="preserve"> 52; 407 </w:t>
            </w:r>
            <w:r w:rsidRPr="00D936AD">
              <w:rPr>
                <w:rFonts w:ascii="Times New Roman" w:hAnsi="Times New Roman" w:cs="Times New Roman"/>
                <w:sz w:val="22"/>
                <w:szCs w:val="28"/>
              </w:rPr>
              <w:t>·</w:t>
            </w:r>
            <w:r w:rsidRPr="00D936AD">
              <w:rPr>
                <w:rFonts w:ascii="Times New Roman" w:hAnsi="Times New Roman" w:cs="Times New Roman"/>
                <w:bCs/>
                <w:caps/>
                <w:sz w:val="22"/>
                <w:szCs w:val="28"/>
              </w:rPr>
              <w:t xml:space="preserve"> 25</w:t>
            </w:r>
            <w:r w:rsidRPr="00D936AD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двузначное; </w:t>
            </w:r>
          </w:p>
          <w:p w:rsidR="00D66901" w:rsidRPr="00D936AD" w:rsidRDefault="00D66901" w:rsidP="00184FF1">
            <w:pPr>
              <w:adjustRightInd w:val="0"/>
              <w:rPr>
                <w:sz w:val="20"/>
              </w:rPr>
            </w:pPr>
            <w:r w:rsidRPr="00D936AD">
              <w:rPr>
                <w:b/>
                <w:bCs/>
                <w:sz w:val="20"/>
              </w:rPr>
              <w:t>научатся:</w:t>
            </w:r>
            <w:r w:rsidRPr="00D936AD">
              <w:rPr>
                <w:sz w:val="20"/>
              </w:rPr>
              <w:t xml:space="preserve"> применять алгоритм письменного умножения многозначного числа на двузначное; переносить алгоритм умножения многозначного числа на  двузначное в пределах 1000 на область чисел в пределах миллиарда; выполнять развернутые и упрощенные записи алгоритма умножения вида 516 · 52; 407 · 25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 устанавливают причинно-следственные связи, строят логическую цепь рассуждений, используя доказательство.</w:t>
            </w:r>
          </w:p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 оценивают совместно с учителем или  одноклассниками результат своих действий, вносят соответствующие коррективы; владеют первоначальным умением выполнять учебные действия в устной, письменной речи, в уме.</w:t>
            </w:r>
          </w:p>
          <w:p w:rsidR="00D66901" w:rsidRPr="00D936AD" w:rsidRDefault="00D66901" w:rsidP="00184FF1">
            <w:pPr>
              <w:rPr>
                <w:sz w:val="20"/>
              </w:rPr>
            </w:pPr>
            <w:r w:rsidRPr="00D936AD">
              <w:rPr>
                <w:b/>
                <w:i/>
                <w:iCs/>
                <w:sz w:val="20"/>
              </w:rPr>
              <w:t>Коммуникативные:</w:t>
            </w:r>
            <w:r w:rsidRPr="00D936AD">
              <w:rPr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936AD" w:rsidRDefault="00D66901" w:rsidP="00184FF1">
            <w:pPr>
              <w:rPr>
                <w:sz w:val="20"/>
              </w:rPr>
            </w:pPr>
            <w:r w:rsidRPr="00D936AD">
              <w:rPr>
                <w:sz w:val="20"/>
              </w:rPr>
              <w:t xml:space="preserve">применяют   правила делового сотрудничества: сравнивают разные точки зрения, считаются с мнением другого человека, проявляют терпение и  доброжелательность в споре,  доверие к собеседнику (соучастнику деятельности); </w:t>
            </w:r>
            <w:r w:rsidRPr="00D936AD">
              <w:rPr>
                <w:color w:val="000000"/>
                <w:sz w:val="20"/>
              </w:rPr>
              <w:t>понимают причину успеха/неуспеха учебной деятельности и конструктивно действуют в ситуации неуспеха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936AD" w:rsidRDefault="00D66901" w:rsidP="00184FF1">
            <w:pPr>
              <w:rPr>
                <w:color w:val="FF0000"/>
              </w:rPr>
            </w:pPr>
            <w:r w:rsidRPr="00294432">
              <w:t xml:space="preserve">Умножение вида </w:t>
            </w:r>
            <w:r w:rsidRPr="00294432">
              <w:rPr>
                <w:bCs/>
                <w:caps/>
                <w:szCs w:val="28"/>
              </w:rPr>
              <w:t>358</w:t>
            </w:r>
            <w:r w:rsidRPr="00294432">
              <w:rPr>
                <w:szCs w:val="28"/>
              </w:rPr>
              <w:t xml:space="preserve"> · </w:t>
            </w:r>
            <w:r w:rsidRPr="00294432">
              <w:rPr>
                <w:bCs/>
                <w:caps/>
                <w:szCs w:val="28"/>
              </w:rPr>
              <w:t>90</w:t>
            </w:r>
            <w:r>
              <w:rPr>
                <w:b/>
              </w:rPr>
              <w:t>.</w:t>
            </w:r>
            <w:r w:rsidRPr="00294432">
              <w:rPr>
                <w:b/>
              </w:rPr>
              <w:t xml:space="preserve"> </w:t>
            </w:r>
          </w:p>
          <w:p w:rsidR="00D66901" w:rsidRPr="00D936AD" w:rsidRDefault="00D66901" w:rsidP="00184FF1">
            <w:pPr>
              <w:rPr>
                <w:color w:val="FF000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двузначное; </w:t>
            </w:r>
          </w:p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bCs/>
                <w:sz w:val="20"/>
              </w:rPr>
              <w:t>научатся: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умножения многозначного числа на двузначное; переносить алгоритм умножения многозначного числа на двузначное в пределах 1000 на область чисел в пределах миллиарда; выполнять развернутые и упрощенные записи алгоритма умножения вида 358 · 90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 устанавливают причинно-следственные связи, строят логическую цепь рассуждений, используя доказательство.</w:t>
            </w:r>
          </w:p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 оценивают совместно с учителем или  одноклассниками результат своих действий, вносят соответствующие коррективы; владеют первоначальным умением выполнять учебные действия в устной, письменной речи, в уме.</w:t>
            </w:r>
          </w:p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936AD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D936AD">
              <w:rPr>
                <w:rFonts w:ascii="Times New Roman" w:hAnsi="Times New Roman" w:cs="Times New Roman"/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936AD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936AD">
              <w:rPr>
                <w:rFonts w:ascii="Times New Roman" w:hAnsi="Times New Roman" w:cs="Times New Roman"/>
                <w:sz w:val="20"/>
              </w:rPr>
              <w:t xml:space="preserve">применяют правила делового сотрудничества: сравнивают разные точки зрения, считаются с мнением другого человека, проявляют терпение и доброжелательность в споре, доверие к собеседнику (соучастнику деятельности); </w:t>
            </w:r>
            <w:r w:rsidRPr="00D936AD">
              <w:rPr>
                <w:rFonts w:ascii="Times New Roman" w:hAnsi="Times New Roman" w:cs="Times New Roman"/>
                <w:color w:val="000000"/>
                <w:sz w:val="20"/>
              </w:rPr>
              <w:t>понимают причину успеха/ неуспеха учебной деятельности и конструктивно действуют в ситуации неуспеха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Умножение многозначного числа на двузначное.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9443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94432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94432">
              <w:rPr>
                <w:rFonts w:ascii="Times New Roman" w:hAnsi="Times New Roman" w:cs="Times New Roman"/>
                <w:sz w:val="20"/>
              </w:rPr>
              <w:t xml:space="preserve">с алгоритмом письменного умножения многозначного числа на двузначное; </w:t>
            </w:r>
          </w:p>
          <w:p w:rsidR="00D66901" w:rsidRPr="0029443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94432">
              <w:rPr>
                <w:rFonts w:ascii="Times New Roman" w:hAnsi="Times New Roman" w:cs="Times New Roman"/>
                <w:b/>
                <w:bCs/>
                <w:sz w:val="20"/>
              </w:rPr>
              <w:t>научатся:</w:t>
            </w:r>
            <w:r w:rsidRPr="00294432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умножения многозначного числа на двузначное; переносить алгоритм умножения многозначного числа на двузначное в пределах 1000 на область чисел в пределах миллиарда; выполнять развернутые и упрощенные записи алгоритма умножения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9443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94432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94432">
              <w:rPr>
                <w:rFonts w:ascii="Times New Roman" w:hAnsi="Times New Roman" w:cs="Times New Roman"/>
                <w:sz w:val="20"/>
              </w:rPr>
              <w:t xml:space="preserve"> устанавливают причинно-следственные связи, строят логическую цепь рассуждений, используя доказательство.</w:t>
            </w:r>
          </w:p>
          <w:p w:rsidR="00D66901" w:rsidRPr="0029443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94432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94432">
              <w:rPr>
                <w:rFonts w:ascii="Times New Roman" w:hAnsi="Times New Roman" w:cs="Times New Roman"/>
                <w:sz w:val="20"/>
              </w:rPr>
              <w:t xml:space="preserve"> оценивают совместно с учителем или  одноклассниками результат своих действий, вносят соответствующие коррективы; владеют первоначальным умением выполнять учебные действия в устной, письменной речи, в уме.</w:t>
            </w:r>
          </w:p>
          <w:p w:rsidR="00D66901" w:rsidRPr="00294432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94432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294432">
              <w:rPr>
                <w:rFonts w:ascii="Times New Roman" w:hAnsi="Times New Roman" w:cs="Times New Roman"/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94432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94432">
              <w:rPr>
                <w:rFonts w:ascii="Times New Roman" w:hAnsi="Times New Roman" w:cs="Times New Roman"/>
                <w:sz w:val="20"/>
              </w:rPr>
              <w:t xml:space="preserve">применяют правила делового сотрудничества: сравнивают разные точки зрения, считаются с мнением другого человека, проявляют терпение и  доброжелательность в споре, доверие к собеседнику (соучастнику  деятельности); </w:t>
            </w:r>
            <w:r w:rsidRPr="00294432">
              <w:rPr>
                <w:rFonts w:ascii="Times New Roman" w:hAnsi="Times New Roman" w:cs="Times New Roman"/>
                <w:color w:val="000000"/>
                <w:sz w:val="20"/>
              </w:rPr>
              <w:t>понимают причину успеха/ неуспеха учебной деятельности и конструктивно действуют в ситуации неуспеха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506754">
              <w:rPr>
                <w:b/>
              </w:rPr>
              <w:t>Умноже</w:t>
            </w:r>
            <w:r>
              <w:rPr>
                <w:b/>
              </w:rPr>
              <w:t>-</w:t>
            </w:r>
            <w:r w:rsidRPr="00506754">
              <w:rPr>
                <w:b/>
              </w:rPr>
              <w:t>ние многозначного числа на трехзнач</w:t>
            </w:r>
            <w:r>
              <w:rPr>
                <w:b/>
              </w:rPr>
              <w:t>-</w:t>
            </w:r>
            <w:r w:rsidRPr="00506754">
              <w:rPr>
                <w:b/>
              </w:rPr>
              <w:t>ное</w:t>
            </w:r>
            <w:r>
              <w:rPr>
                <w:b/>
              </w:rPr>
              <w:t xml:space="preserve"> </w:t>
            </w:r>
          </w:p>
          <w:p w:rsidR="00D66901" w:rsidRPr="00506754" w:rsidRDefault="00D66901" w:rsidP="00184FF1">
            <w:pPr>
              <w:rPr>
                <w:b/>
              </w:rPr>
            </w:pPr>
            <w:r>
              <w:rPr>
                <w:b/>
              </w:rPr>
              <w:t>(5 часов)</w:t>
            </w:r>
          </w:p>
          <w:p w:rsidR="00D66901" w:rsidRPr="00506754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Алгоритм у</w:t>
            </w:r>
            <w:r w:rsidRPr="00843161">
              <w:t>множени</w:t>
            </w:r>
            <w:r>
              <w:t>я</w:t>
            </w:r>
            <w:r w:rsidRPr="00843161">
              <w:t xml:space="preserve"> многозначного числа на трехзначное.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умножения многозначного числа на трехзначное;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умножения многозначного числа на трехзначное, выполнять письменное умножение многозначного числа на трехзначное; объяснять выполнение развернутых и упрощенных записей алгоритма умножения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основную и второстепенную информацию;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ориентируются в учебнике (на развороте, в оглавлении, в условных обозначениях).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и формулируют цель деятельности на уроке.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учитывают разные мнения и стремятся к координации различных позиций в сотрудничестве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>проявляют интерес к учебному материалу; владеют основными моральными нормами поведения; осознают роль языка и речи в жизни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 xml:space="preserve">Алгоритм </w:t>
            </w:r>
            <w:r w:rsidRPr="00843161">
              <w:t>умножения многозначн</w:t>
            </w:r>
            <w:r>
              <w:t>ого чис</w:t>
            </w:r>
            <w:r w:rsidRPr="00843161">
              <w:t>л</w:t>
            </w:r>
            <w:r>
              <w:t>а</w:t>
            </w:r>
            <w:r w:rsidRPr="00843161">
              <w:t xml:space="preserve"> на трехзначное.</w:t>
            </w:r>
            <w:r w:rsidRPr="00843161">
              <w:rPr>
                <w:b/>
              </w:rP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умножения многозначного числа на трехзначное;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умножения многозначного числа на трехзначное, выполнять письменное умножение многозначного числа на трехзначное; объяснять выполнение развернутых и упрощенных записей алгоритма умножения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моделирование; структурируют знания; осознанно и произвольно строят речевые высказывания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>в совместной  деятельности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E64DD" w:rsidRDefault="00D66901" w:rsidP="00184FF1">
            <w:r w:rsidRPr="007E64DD">
              <w:t>Умножение многозначного числа на трехзначное. Развёрнутые и упрощенные записи умножения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умножения многозначного числа на трехзначное;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умножения многозначного числа на трехзначное; выполнять письменное умножение многозначного числа на трехзначное; объяснять выполнение развёрнутых и упрощённых записей алгоритма умножения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знаково-символические средства для решения учебной задачи; выдвигают и формулируют проблему, самостоятельно создают алгоритмы деятельности при решении проблем творческого и поискового характера.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>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E64DD" w:rsidRDefault="00D66901" w:rsidP="00184FF1">
            <w:r w:rsidRPr="007E64DD">
              <w:t xml:space="preserve">Умножение многозначного числа на трехзначное. </w:t>
            </w:r>
            <w:r>
              <w:t>Решение задач.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умножения многозначного числа на трехзначное;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умножения многозначного числа на трехзначное; выполнять письменное умножение многозначного числа на трехзначное; объяснять выполнение развёрнутых и упрощённых записей алгоритма умножения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>формулируют проблемы; самостоятельно создают способы решения проблем творческого и поискового характера; используют знаково-символические средства для решения учебной задачи.</w:t>
            </w:r>
          </w:p>
          <w:p w:rsidR="00D66901" w:rsidRPr="001C6E5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и формулируют цель деятельности на уроке; проговаривают последовательность действий.</w:t>
            </w:r>
          </w:p>
          <w:p w:rsidR="00D66901" w:rsidRPr="001C6E5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слушают и понимают речь других; признают возможность существования различных точек зрения и права каждого иметь свою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>задаются 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 xml:space="preserve">Контрольная работа «Письменные приемы умножения чисел».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с понятиями о движении двух тел в одном направлении: «из одной точки», «из двух точек»;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виды движения двух тел в одном направлении: из одной точки, из двух точек; решать  задачи на движение в одном направлении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C6E5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строят логическую цепь рассуждений.</w:t>
            </w:r>
          </w:p>
          <w:p w:rsidR="00D66901" w:rsidRPr="001C6E5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1C6E5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 xml:space="preserve"> умеют устанавливать, с какими учебными задачами могут справиться самостоятельно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C6E5A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1C6E5A">
              <w:rPr>
                <w:b/>
              </w:rPr>
              <w:t>Конус</w:t>
            </w:r>
          </w:p>
          <w:p w:rsidR="00D66901" w:rsidRPr="001C6E5A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1C6E5A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 w:rsidRPr="00843161">
              <w:t xml:space="preserve">Конус.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с понятием конуса как пространственной фигуры;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находить отличия конуса от пирамиды; показывать на фигуре, чертеже вершину, основание и боковую поверхность конуса; выполнять изображение конуса на чертеже; выполнять развертку конуса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используют знаково-символические средства для решения учебной задачи; осуществляют моделирование;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1C6E5A">
              <w:rPr>
                <w:rFonts w:ascii="Times New Roman" w:hAnsi="Times New Roman" w:cs="Times New Roman"/>
                <w:sz w:val="20"/>
              </w:rPr>
              <w:t>осуществляют саморегуляцию как способность к мобилизации сил и энергии; к волевому усилию (к выбору в ситуации мотивационного конфликта) и преодолению препятствий.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планируют учебное сотрудничество с учителем и сверстниками; определяют цели, функции участников, способы взаимодействия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Конус.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с понятием конуса как пространственной фигуры; 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находить отличия конуса от пирамиды; показывать на фигуре, чертеже вершину, основание и боковую поверхность конуса; выполнять изображение конуса на чертеже; выполнять развертку конуса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осуществляют поиск и выделение  необходимой информации для выполнения учебных заданий с использованием учебной литературы; используют знаково-символические средства для решения учебной задачи.</w:t>
            </w:r>
          </w:p>
          <w:p w:rsidR="00D66901" w:rsidRPr="001C6E5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1C6E5A">
              <w:rPr>
                <w:rFonts w:ascii="Times New Roman" w:hAnsi="Times New Roman" w:cs="Times New Roman"/>
                <w:sz w:val="20"/>
              </w:rPr>
              <w:t xml:space="preserve"> слушают и понимают речь других;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C6E5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C6E5A">
              <w:rPr>
                <w:rFonts w:ascii="Times New Roman" w:hAnsi="Times New Roman" w:cs="Times New Roman"/>
                <w:sz w:val="20"/>
              </w:rPr>
              <w:t>проявляют интерес к учебному материалу; владеют знаниями основных моральных норм поведения; осознают роль языка и речи в жизни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1B3C31">
              <w:rPr>
                <w:b/>
              </w:rPr>
              <w:t>Задачи на движение в одном направлении</w:t>
            </w:r>
          </w:p>
          <w:p w:rsidR="00D66901" w:rsidRPr="001B3C31" w:rsidRDefault="00D66901" w:rsidP="00184FF1">
            <w:pPr>
              <w:rPr>
                <w:b/>
              </w:rPr>
            </w:pPr>
            <w:r>
              <w:rPr>
                <w:b/>
              </w:rPr>
              <w:t>(3часа)</w:t>
            </w:r>
          </w:p>
          <w:p w:rsidR="00D66901" w:rsidRPr="001B3C31" w:rsidRDefault="00D66901" w:rsidP="00184FF1">
            <w:pPr>
              <w:shd w:val="clear" w:color="auto" w:fill="FFFFFF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Задачи на </w:t>
            </w:r>
            <w:r>
              <w:t>движение</w:t>
            </w:r>
            <w:r w:rsidRPr="00843161">
              <w:t xml:space="preserve"> в одном направлении.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с понятиями о движении двух тел в одном направлении: «из одной точки», «из двух точек»; 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различать виды движения двух тел в одном направлении: из одной точки, из двух точек; решать задачи на движение в одном направлении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умеют работать по предложенному учителем плану.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учатся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sz w:val="20"/>
              </w:rPr>
              <w:t>расширяют познавательные интересы и учебные мотивы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>Задачи на движени</w:t>
            </w:r>
            <w:r>
              <w:t xml:space="preserve">е в одном направлении  </w:t>
            </w:r>
            <w:r w:rsidRPr="00843161">
              <w:t>из одно</w:t>
            </w:r>
            <w:r>
              <w:t>й точки.</w:t>
            </w:r>
          </w:p>
          <w:p w:rsidR="00D66901" w:rsidRPr="00843161" w:rsidRDefault="00D66901" w:rsidP="00184FF1">
            <w:r w:rsidRPr="00843161">
              <w:rPr>
                <w:b/>
              </w:rPr>
              <w:t>Контроль устного счета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с понятиями о движении двух тел в одном направлении: «из одной точки», «из двух точек»; 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различать виды движения двух тел в одном направлении: из одной точки, из двух точек; решать задачи на движение в одном направлении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осуществляют моделирование </w:t>
            </w:r>
            <w:r w:rsidRPr="001B3C31">
              <w:rPr>
                <w:rFonts w:ascii="Times New Roman" w:hAnsi="Times New Roman" w:cs="Times New Roman"/>
                <w:i/>
                <w:iCs/>
                <w:sz w:val="20"/>
              </w:rPr>
              <w:t xml:space="preserve">– </w:t>
            </w:r>
            <w:r w:rsidRPr="001B3C31">
              <w:rPr>
                <w:rFonts w:ascii="Times New Roman" w:hAnsi="Times New Roman" w:cs="Times New Roman"/>
                <w:sz w:val="20"/>
              </w:rPr>
              <w:t>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знаково-символическая),  и преобразование модели с целью выявления общих законов, определяющих данную предметную область;</w:t>
            </w:r>
            <w:r w:rsidRPr="001B3C31">
              <w:rPr>
                <w:rFonts w:ascii="Times New Roman" w:hAnsi="Times New Roman" w:cs="Times New Roman"/>
                <w:color w:val="000000"/>
                <w:sz w:val="20"/>
              </w:rPr>
              <w:t xml:space="preserve"> осуществляют анализ; </w:t>
            </w:r>
            <w:r w:rsidRPr="001B3C31">
              <w:rPr>
                <w:rFonts w:ascii="Times New Roman" w:hAnsi="Times New Roman" w:cs="Times New Roman"/>
                <w:sz w:val="20"/>
              </w:rPr>
              <w:t>проводят аналогии между изучаемым материалом и собственным опытом.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осваивают начальные формы познавательной и личностной рефлексии.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принимают участие в работе парами и группами; допускают существование различных точек зрения; договариваются, приходят к общему решению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sz w:val="20"/>
              </w:rPr>
              <w:t>осознают необходимость самосовершенствования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r w:rsidRPr="00843161">
              <w:t>Задачи на движени</w:t>
            </w:r>
            <w:r>
              <w:t xml:space="preserve">е в одном направлении  </w:t>
            </w:r>
            <w:r w:rsidRPr="00843161">
              <w:t xml:space="preserve">из </w:t>
            </w:r>
            <w:r>
              <w:t>двух точек.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с понятиями о движении двух тел в одном направлении: «из одной точки», «из двух точек»; 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различать виды движения двух тел в одном направлении: из одной точки, из двух точек; решать   задачи на движение в одном направлении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задачи; ориентируются в учебнике (на развороте, в оглавлении, в условных обозначениях).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умеют формулировать учебную задачу на основе соотнесения того, что уже известно и усвоено обучающимся, и того, что еще неизвестно;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1B3C31">
              <w:rPr>
                <w:rFonts w:ascii="Times New Roman" w:hAnsi="Times New Roman" w:cs="Times New Roman"/>
                <w:sz w:val="20"/>
              </w:rPr>
              <w:t xml:space="preserve"> умеют задавать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1B3C3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1B3C31">
              <w:rPr>
                <w:rFonts w:ascii="Times New Roman" w:hAnsi="Times New Roman" w:cs="Times New Roman"/>
                <w:sz w:val="20"/>
              </w:rPr>
              <w:t>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 в споре, доверие к собеседнику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6C04BE">
              <w:rPr>
                <w:b/>
              </w:rPr>
              <w:t>Истинные и ложные высказывания. Высказывания со словами «неверно, что…»</w:t>
            </w:r>
          </w:p>
          <w:p w:rsidR="00D66901" w:rsidRPr="006C04BE" w:rsidRDefault="00D66901" w:rsidP="00184FF1">
            <w:pPr>
              <w:rPr>
                <w:b/>
              </w:rPr>
            </w:pPr>
            <w:r>
              <w:rPr>
                <w:b/>
              </w:rPr>
              <w:t>(3 часа)</w:t>
            </w:r>
          </w:p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 xml:space="preserve">Высказывания. </w:t>
            </w:r>
            <w:r w:rsidRPr="00843161">
              <w:t xml:space="preserve">Истинные и ложные высказывания. </w:t>
            </w:r>
            <w:r w:rsidRPr="00843161">
              <w:rPr>
                <w:b/>
              </w:rPr>
              <w:t>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с понятиями «истинные» и «ложные» высказывания; 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определять значения высказываний: И (истина), Л (ложь);  анализировать образование составного высказывания с помощью логических связок «неверно, что…» и определять его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оценивают результат работы</w:t>
            </w:r>
            <w:r w:rsidRPr="006C04BE">
              <w:rPr>
                <w:rFonts w:ascii="Times New Roman" w:hAnsi="Times New Roman" w:cs="Times New Roman"/>
                <w:i/>
                <w:iCs/>
                <w:sz w:val="20"/>
              </w:rPr>
              <w:t>,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определяют, что уже усвоено и что еще подлежит усвоению, осознают качество и уровень усвоения; осуществляют саморегуляцию как способность к мобилизации сил и энергии, к волевому усилию (к выбору в ситуации мотивационного конфликта) и преодолению препятствий.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контролируют действия партнера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sz w:val="20"/>
              </w:rPr>
              <w:t>проявляют  желание учиться; формируют внутреннюю позицию школьника на уровне положительного отношения к школе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Истинные и ложные высказывания. Высказывания со словами «неверно, что…»</w:t>
            </w:r>
            <w:r w:rsidRPr="00843161">
              <w:rPr>
                <w:b/>
              </w:rPr>
              <w:t xml:space="preserve"> 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с понятиями «истинные» и «ложные» высказывания; 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определять значения высказываний: И (истина), Л (ложь); анализировать образование составного высказывания с помощью логических связок «неверно, что…» и определять его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умеют ориентироваться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sz w:val="20"/>
              </w:rPr>
              <w:t>осознают необходимость самосовершенствования; понимают значение границ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Истинные и ложные высказывания. Высказывания со словами «неверно, что…»</w:t>
            </w:r>
            <w:r w:rsidRPr="00843161">
              <w:rPr>
                <w:b/>
              </w:rPr>
              <w:t xml:space="preserve"> 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с понятиями «истинные» и «ложные» высказывания; 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определять значения высказываний: И (истина), 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sz w:val="20"/>
              </w:rPr>
              <w:t>Л (ложь); анализировать  образование составного высказывания с помощью логических связок  «неверно, что…» и определять его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литературы; используют знаково-символические средства для решения учебной задачи.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C04BE">
              <w:rPr>
                <w:rFonts w:ascii="Times New Roman" w:hAnsi="Times New Roman" w:cs="Times New Roman"/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C04BE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C04BE">
              <w:rPr>
                <w:rFonts w:ascii="Times New Roman" w:hAnsi="Times New Roman" w:cs="Times New Roman"/>
                <w:sz w:val="20"/>
              </w:rPr>
              <w:t>устанавливают связь между целью учебной деятельности и ее мотивом (между  результатом учения и тем, что побуждает деятельность, ради чего она осуществляется)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6C04BE">
              <w:rPr>
                <w:b/>
              </w:rPr>
              <w:t>Состав</w:t>
            </w:r>
            <w:r>
              <w:rPr>
                <w:b/>
              </w:rPr>
              <w:t>-</w:t>
            </w:r>
            <w:r w:rsidRPr="006C04BE">
              <w:rPr>
                <w:b/>
              </w:rPr>
              <w:t>ные высказывания</w:t>
            </w:r>
          </w:p>
          <w:p w:rsidR="00D66901" w:rsidRPr="006C04BE" w:rsidRDefault="00D66901" w:rsidP="00184FF1">
            <w:pPr>
              <w:rPr>
                <w:b/>
              </w:rPr>
            </w:pPr>
            <w:r>
              <w:rPr>
                <w:b/>
              </w:rPr>
              <w:t>(5 часов)</w:t>
            </w:r>
          </w:p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r w:rsidRPr="00843161">
              <w:t>Составные высказывания.</w:t>
            </w:r>
            <w:r w:rsidRPr="00843161">
              <w:rPr>
                <w:b/>
              </w:rPr>
              <w:t xml:space="preserve"> </w:t>
            </w:r>
            <w:r w:rsidRPr="000C07C4">
              <w:t>Логическая связка «или».</w:t>
            </w:r>
          </w:p>
          <w:p w:rsidR="00D6690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Информатика</w:t>
            </w:r>
          </w:p>
          <w:p w:rsidR="00D66901" w:rsidRDefault="00D66901" w:rsidP="00184FF1">
            <w:pPr>
              <w:rPr>
                <w:b/>
              </w:rPr>
            </w:pPr>
          </w:p>
          <w:p w:rsidR="00D66901" w:rsidRPr="00843161" w:rsidRDefault="00D66901" w:rsidP="00184FF1">
            <w:r w:rsidRPr="00843161">
              <w:rPr>
                <w:b/>
              </w:rPr>
              <w:t>Контроль устного счета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с правилами образования составных высказываний; 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образовывать составные высказывания с помощью логических связок «и», «или», «если…то…» и определять их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осуществляют моделирование;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 материалом учебника.</w:t>
            </w:r>
          </w:p>
          <w:p w:rsidR="00D66901" w:rsidRPr="000C07C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r w:rsidRPr="00843161">
              <w:t>Составные высказывания.</w:t>
            </w:r>
            <w:r w:rsidRPr="00843161">
              <w:rPr>
                <w:b/>
              </w:rPr>
              <w:t xml:space="preserve"> </w:t>
            </w:r>
            <w:r w:rsidRPr="000C07C4">
              <w:t>Логическая связка «и».</w:t>
            </w:r>
          </w:p>
          <w:p w:rsidR="00D66901" w:rsidRPr="00843161" w:rsidRDefault="00D66901" w:rsidP="00184FF1">
            <w:r w:rsidRPr="00843161">
              <w:rPr>
                <w:b/>
              </w:rPr>
              <w:t>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с правилами образования составных высказываний; 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образовывать составные высказывания с помощью   логических связок «и», «или», «если… то…» и определять их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учитывают разные мнения и стремятся к координации разных позиций в сотрудничестве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sz w:val="20"/>
              </w:rPr>
              <w:t>проявляют интерес к учебному материалу; владеют знаниями основных моральных норм поведения; осознают роль языка и речи в жизни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r w:rsidRPr="00843161">
              <w:t>Составные высказывания.</w:t>
            </w:r>
            <w:r w:rsidRPr="00843161">
              <w:rPr>
                <w:b/>
              </w:rPr>
              <w:t xml:space="preserve"> </w:t>
            </w:r>
            <w:r w:rsidRPr="000C07C4">
              <w:t>Логическая связка «</w:t>
            </w:r>
            <w:r>
              <w:t>если, то</w:t>
            </w:r>
            <w:r w:rsidRPr="000C07C4">
              <w:t>».</w:t>
            </w:r>
          </w:p>
          <w:p w:rsidR="00D66901" w:rsidRPr="00843161" w:rsidRDefault="00D66901" w:rsidP="00184FF1">
            <w:r w:rsidRPr="00843161">
              <w:rPr>
                <w:b/>
              </w:rPr>
              <w:t>Информатика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с правилами образования составных высказываний; 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образовывать составные высказывания с помощью логических связок «и», «или», «если…то…» и определять их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sz w:val="20"/>
              </w:rPr>
              <w:t>определяют цели,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Составление сложных высказываний.</w:t>
            </w:r>
            <w:r w:rsidRPr="00843161">
              <w:t xml:space="preserve">  </w:t>
            </w:r>
            <w:r w:rsidRPr="00843161">
              <w:rPr>
                <w:b/>
              </w:rPr>
              <w:t>Информатика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с правилами образования составных высказываний; 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образовывать составные высказывания с помощью логических связок «и», «или», «если…то…» и определять их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  с материалом учебника.</w:t>
            </w:r>
          </w:p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0C07C4">
              <w:rPr>
                <w:rFonts w:ascii="Times New Roman" w:hAnsi="Times New Roman" w:cs="Times New Roman"/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C07C4">
              <w:rPr>
                <w:rFonts w:ascii="Times New Roman" w:hAnsi="Times New Roman" w:cs="Times New Roman"/>
                <w:sz w:val="20"/>
              </w:rPr>
              <w:t>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C07C4" w:rsidRDefault="00D66901" w:rsidP="00184FF1">
            <w:pPr>
              <w:rPr>
                <w:b/>
                <w:sz w:val="20"/>
              </w:rPr>
            </w:pPr>
            <w:r w:rsidRPr="00843161">
              <w:rPr>
                <w:b/>
              </w:rPr>
              <w:t xml:space="preserve">Контрольная работа </w:t>
            </w:r>
            <w:r w:rsidRPr="002213C0">
              <w:rPr>
                <w:b/>
              </w:rPr>
              <w:t>«Высказывания»</w:t>
            </w:r>
            <w:r>
              <w:rPr>
                <w:b/>
              </w:rPr>
              <w:t>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adjustRightInd w:val="0"/>
              <w:rPr>
                <w:sz w:val="20"/>
                <w:szCs w:val="20"/>
              </w:rPr>
            </w:pPr>
            <w:r w:rsidRPr="00263694">
              <w:rPr>
                <w:b/>
                <w:bCs/>
                <w:sz w:val="20"/>
                <w:szCs w:val="20"/>
              </w:rPr>
              <w:t>научатся</w:t>
            </w:r>
            <w:r w:rsidRPr="00263694">
              <w:rPr>
                <w:sz w:val="20"/>
                <w:szCs w:val="20"/>
              </w:rPr>
              <w:t xml:space="preserve"> образовывать составные высказывания с помощью логических связок «и», «или», «если…то…» и определять их истинность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моделирование;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адекватно воспринимают оценку учителя и товарищей; планируют свое действие.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 xml:space="preserve"> умеют формировать коммуникативно-речевые действия, конструктивные способы взаимодействия с окружающими (учителем, сверстниками)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6C04BE">
              <w:rPr>
                <w:b/>
              </w:rPr>
              <w:t>Задачи на перебор вариантов</w:t>
            </w:r>
          </w:p>
          <w:p w:rsidR="00D66901" w:rsidRPr="006C04BE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Работа над ошибками</w:t>
            </w:r>
            <w:r w:rsidRPr="00843161">
              <w:t xml:space="preserve">. </w:t>
            </w:r>
          </w:p>
          <w:p w:rsidR="00D66901" w:rsidRPr="00843161" w:rsidRDefault="00D66901" w:rsidP="00184FF1">
            <w:r w:rsidRPr="00843161">
              <w:t xml:space="preserve">Задачи на перебор вариантов. </w:t>
            </w:r>
          </w:p>
          <w:p w:rsidR="00D66901" w:rsidRDefault="00D66901" w:rsidP="00184FF1">
            <w:pPr>
              <w:rPr>
                <w:color w:val="FF0000"/>
              </w:rPr>
            </w:pP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  <w:p w:rsidR="00D66901" w:rsidRDefault="00D66901" w:rsidP="00184FF1">
            <w:pPr>
              <w:jc w:val="center"/>
            </w:pPr>
          </w:p>
          <w:p w:rsidR="00D66901" w:rsidRPr="00843161" w:rsidRDefault="00D66901" w:rsidP="00184FF1">
            <w:pPr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 xml:space="preserve">с правилами и способами решения комбинаторных задач; </w:t>
            </w: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комбинаторные задачи, выполнять их решение способом перебора возможных вариантов расстановки или расположения предметов </w:t>
            </w: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sz w:val="20"/>
                <w:szCs w:val="20"/>
              </w:rPr>
              <w:t>в соответствии с условиями задач; составлять таблицы</w:t>
            </w:r>
          </w:p>
          <w:p w:rsidR="00D66901" w:rsidRDefault="00D66901" w:rsidP="00184FF1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6369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самостоятельно создают алгоритмы деятельности при решении проблем;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26369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проговаривают последовательность действий на уроке.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слушают и понимают речь других; признают возможность существования различных точек зрения и права каждого иметь свою</w:t>
            </w:r>
          </w:p>
        </w:tc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sz w:val="20"/>
              </w:rPr>
              <w:t>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 xml:space="preserve">Решение </w:t>
            </w:r>
            <w:r w:rsidRPr="00843161">
              <w:t xml:space="preserve">задач </w:t>
            </w:r>
            <w:r>
              <w:t xml:space="preserve">способом </w:t>
            </w:r>
            <w:r w:rsidRPr="00843161">
              <w:t>перебор</w:t>
            </w:r>
            <w:r>
              <w:t>а</w:t>
            </w:r>
            <w:r w:rsidRPr="00843161">
              <w:t xml:space="preserve"> вариантов.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</w:p>
          <w:p w:rsidR="00D66901" w:rsidRPr="00843161" w:rsidRDefault="00D66901" w:rsidP="00184FF1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63694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с правилами и способами решения комбинаторных задач; </w:t>
            </w: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различать  комбинаторные задачи, выполнять их  решение способом перебора   возможных вариантов расстановки или расположения предметов в соответствии с условиями задач; составлять таблицы</w:t>
            </w:r>
          </w:p>
        </w:tc>
        <w:tc>
          <w:tcPr>
            <w:tcW w:w="1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6369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26369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проговаривают вслух последовательность производимых действий, составляющих основу осваиваемой деятельности; оценивают совместно с учителем или одноклассниками результат своих действий, вносят соответствующие коррективы.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263694">
              <w:rPr>
                <w:rFonts w:ascii="Times New Roman" w:hAnsi="Times New Roman" w:cs="Times New Roman"/>
                <w:sz w:val="20"/>
              </w:rPr>
              <w:t xml:space="preserve"> управляют поведением партнера, осуществляют</w:t>
            </w:r>
            <w:r w:rsidRPr="00263694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263694">
              <w:rPr>
                <w:rFonts w:ascii="Times New Roman" w:hAnsi="Times New Roman" w:cs="Times New Roman"/>
                <w:sz w:val="20"/>
              </w:rPr>
              <w:t>контроль, коррекцию и  оценку его действий;</w:t>
            </w:r>
            <w:r w:rsidRPr="00263694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263694">
              <w:rPr>
                <w:rFonts w:ascii="Times New Roman" w:hAnsi="Times New Roman" w:cs="Times New Roman"/>
                <w:sz w:val="20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63694">
              <w:rPr>
                <w:rFonts w:ascii="Times New Roman" w:hAnsi="Times New Roman" w:cs="Times New Roman"/>
                <w:sz w:val="20"/>
              </w:rPr>
              <w:t>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263694">
              <w:rPr>
                <w:b/>
              </w:rPr>
              <w:t>Деление суммы на число</w:t>
            </w:r>
          </w:p>
          <w:p w:rsidR="00D66901" w:rsidRPr="00263694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Деление суммы на число.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</w:p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с правилом деления суммы на число; </w:t>
            </w: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применять правило деления суммы на число; использовать свойства арифметических действий при выполнении вычислений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используют знаково-символические средства для решения учебной задачи; осуществляют моделирование.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излагают своё мнение и аргументируют свою точку зрения; используют в общении правила вежливости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90BDC">
              <w:rPr>
                <w:rFonts w:ascii="Times New Roman" w:hAnsi="Times New Roman" w:cs="Times New Roman"/>
                <w:sz w:val="20"/>
              </w:rPr>
              <w:t>понимают 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  <w:p w:rsidR="00D66901" w:rsidRPr="00E9474F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Деление суммы на число. Решение задач.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</w:p>
          <w:p w:rsidR="00D66901" w:rsidRPr="00843161" w:rsidRDefault="00D66901" w:rsidP="00184FF1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90BDC">
              <w:rPr>
                <w:rFonts w:ascii="Times New Roman" w:hAnsi="Times New Roman" w:cs="Times New Roman"/>
                <w:sz w:val="20"/>
              </w:rPr>
              <w:t>с правилом  деления суммы на число;</w:t>
            </w: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применять правило деления суммы на число; использовать свойства арифметических действий при выполнении вычислений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самостоятельно создают алгоритмы деятельности при решении проблем творческого и поискового характера; устанавливают причинно-следственные связи; строят логическую цепь рассуждений.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90BD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690BDC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учатся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90BDC">
              <w:rPr>
                <w:rFonts w:ascii="Times New Roman" w:hAnsi="Times New Roman" w:cs="Times New Roman"/>
                <w:sz w:val="20"/>
              </w:rPr>
              <w:t>знают моральные   нормы и умеют выделять нравственный аспект поведения; устанавливают связь между целью учебной деятельности и ее мотивом (между результатом  учения и тем, что побуждает деятельность, ради чего она осуществляется)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C04B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26369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26369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263694">
              <w:rPr>
                <w:b/>
              </w:rPr>
              <w:t>Деление на 1000, 10000, …</w:t>
            </w:r>
          </w:p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(3 часа)</w:t>
            </w:r>
          </w:p>
          <w:p w:rsidR="00D66901" w:rsidRPr="00263694" w:rsidRDefault="00D66901" w:rsidP="00184FF1">
            <w:pPr>
              <w:rPr>
                <w:b/>
              </w:rPr>
            </w:pPr>
          </w:p>
          <w:p w:rsidR="00D66901" w:rsidRPr="00263694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Деление на 1000, 10000,…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с правилом деления суммы на 1000, 10000, 100000; 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применять правило деления на 1000, 10000, 100000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</w:t>
            </w:r>
            <w:r w:rsidRPr="00690BDC">
              <w:rPr>
                <w:rFonts w:ascii="Times New Roman" w:hAnsi="Times New Roman" w:cs="Times New Roman"/>
                <w:i/>
                <w:iCs/>
                <w:sz w:val="20"/>
              </w:rPr>
              <w:t>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90BD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690BDC">
              <w:rPr>
                <w:rFonts w:ascii="Times New Roman" w:hAnsi="Times New Roman" w:cs="Times New Roman"/>
                <w:sz w:val="20"/>
              </w:rPr>
              <w:t>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планируют учебное сотрудничество</w:t>
            </w:r>
            <w:r w:rsidRPr="00690BD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690BDC">
              <w:rPr>
                <w:rFonts w:ascii="Times New Roman" w:hAnsi="Times New Roman" w:cs="Times New Roman"/>
                <w:sz w:val="20"/>
              </w:rPr>
              <w:t>с учителем и сверстниками; определяют цели, функции участников, способы взаимодействия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Деление на 1000, 10000, …  Отработка приема вычисления.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с правилом деления суммы на 1000, 10000, 100000; 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применять правило  деления на 1000, 10000, 100000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выдвигают и формулируют проблему, самостоятельно создают алгоритмы деятельности при решении проблем творческого и поискового характера.</w:t>
            </w:r>
          </w:p>
          <w:p w:rsidR="00D66901" w:rsidRPr="00690BDC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принимают участие в работе парами и группами; допускают существование различных точек зрения; договариваются, приходят к общему решению; используют в общении правила вежливости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sz w:val="20"/>
              </w:rPr>
              <w:t>проявляют интерес к учебному материалу; владеют знаниями основных  моральных норм поведения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Деление на 1000, 10000, … 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с правилом деления  суммы на 1000, 10000, 100000; 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применять правило деления на 1000, 10000, 100000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 необходимую для решения учебной задачи; ориентируются на возможное разнообразие способов решения учебной задачи.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умеют работать по предложенному учителем плану.</w:t>
            </w:r>
          </w:p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90BDC">
              <w:rPr>
                <w:rFonts w:ascii="Times New Roman" w:hAnsi="Times New Roman" w:cs="Times New Roman"/>
                <w:sz w:val="20"/>
              </w:rPr>
              <w:t xml:space="preserve"> учатся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90BD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90BDC">
              <w:rPr>
                <w:rFonts w:ascii="Times New Roman" w:hAnsi="Times New Roman" w:cs="Times New Roman"/>
                <w:sz w:val="20"/>
              </w:rPr>
              <w:t>проявляют  положительное отношение к школе и учебной деятельности; имеют представление о причинах успеха в учебе; расширяют познавательные интересы и учебные мотивы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9E3697" w:rsidRDefault="00D66901" w:rsidP="00184FF1">
            <w:pPr>
              <w:shd w:val="clear" w:color="auto" w:fill="FFFFFF"/>
              <w:adjustRightInd w:val="0"/>
              <w:rPr>
                <w:b/>
              </w:rPr>
            </w:pPr>
            <w:r w:rsidRPr="009E3697">
              <w:rPr>
                <w:b/>
              </w:rPr>
              <w:t xml:space="preserve">Карта </w:t>
            </w:r>
          </w:p>
          <w:p w:rsidR="00D66901" w:rsidRPr="009E3697" w:rsidRDefault="00D66901" w:rsidP="00184FF1">
            <w:pPr>
              <w:shd w:val="clear" w:color="auto" w:fill="FFFFFF"/>
              <w:adjustRightInd w:val="0"/>
              <w:rPr>
                <w:b/>
              </w:rPr>
            </w:pPr>
            <w:r w:rsidRPr="009E3697">
              <w:rPr>
                <w:b/>
              </w:rPr>
              <w:t>(2 часа)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Работа над ошибками</w:t>
            </w:r>
            <w:r w:rsidRPr="00843161">
              <w:t xml:space="preserve">. </w:t>
            </w:r>
          </w:p>
          <w:p w:rsidR="00D66901" w:rsidRPr="00843161" w:rsidRDefault="00D66901" w:rsidP="00184FF1">
            <w:r>
              <w:t>Карта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с понятием «масштаб»; </w:t>
            </w:r>
          </w:p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определять масштабы географических карт;  выполнять решение задач, связанных с масштабом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осуществляют анализ, сравнение.</w:t>
            </w:r>
          </w:p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оценивают совместно с учителем или одноклассниками результат своих действий, вносят соответствующие коррективы.</w:t>
            </w:r>
          </w:p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планируют учебное сотрудничество</w:t>
            </w:r>
            <w:r w:rsidRPr="009E3697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9E3697">
              <w:rPr>
                <w:rFonts w:ascii="Times New Roman" w:hAnsi="Times New Roman" w:cs="Times New Roman"/>
                <w:sz w:val="20"/>
              </w:rPr>
              <w:t>с учителем и сверстниками; определяют цели, функции участников, способы взаимодействия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sz w:val="20"/>
              </w:rPr>
              <w:t>осознают необходимость самосовершенствования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Карта</w:t>
            </w:r>
            <w:r w:rsidRPr="00843161"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E3697">
              <w:rPr>
                <w:rFonts w:ascii="Times New Roman" w:hAnsi="Times New Roman" w:cs="Times New Roman"/>
                <w:sz w:val="20"/>
              </w:rPr>
              <w:t>с понятием «масштаб»;</w:t>
            </w:r>
          </w:p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определять масштабы географических карт; выполнять решение задач, связанных с масштабом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 необходимой информации для выполнения учебных заданий с использованием учебной литературы; понимают знаки, символы, модели, схемы.</w:t>
            </w:r>
          </w:p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умеют формулировать учебную задачу на основе соотнесения того, что уже известно и усвоено обучающимся, и того, что еще неизвестно.</w:t>
            </w:r>
          </w:p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E3697">
              <w:rPr>
                <w:rFonts w:ascii="Times New Roman" w:hAnsi="Times New Roman" w:cs="Times New Roman"/>
                <w:sz w:val="20"/>
              </w:rPr>
              <w:t xml:space="preserve"> умеют работать коллективно; контролируют действия партнера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E3697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E3697">
              <w:rPr>
                <w:rFonts w:ascii="Times New Roman" w:hAnsi="Times New Roman" w:cs="Times New Roman"/>
                <w:sz w:val="20"/>
              </w:rPr>
              <w:t>имеют желание учиться; знают моральные нормы и умеют выделять нравственный аспект поведения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5B518E">
              <w:rPr>
                <w:b/>
              </w:rPr>
              <w:t>Цилиндр</w:t>
            </w:r>
          </w:p>
          <w:p w:rsidR="00D66901" w:rsidRPr="005B518E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5B518E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Цилиндр.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с понятием «цилиндр» как пространственной фигуры; </w:t>
            </w:r>
          </w:p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показывать основания и боковую поверхность цилиндра; выполнять изображение цилиндра на плоскости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умеют ориентироваться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позицию, прислушиваются к мнению других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sz w:val="20"/>
              </w:rPr>
              <w:t>применяют правила делового сотрудничества: сравнивают разные точки зрения; считаются с мнением другого человека; проявляют терпение и  доброжелательность в споре,  доверие к собеседнику (соучастнику деятельности)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Цилиндр.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с понятием «цилиндр» как пространственной фигуры; </w:t>
            </w:r>
          </w:p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показывать основания и боковую поверхность цилиндра; выполнять изображение цилиндра на плоскости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выдвигают и формулируют проблему,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пособиях.</w:t>
            </w:r>
          </w:p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A14FBB">
              <w:rPr>
                <w:rFonts w:ascii="Times New Roman" w:hAnsi="Times New Roman" w:cs="Times New Roman"/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14FBB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14FBB">
              <w:rPr>
                <w:rFonts w:ascii="Times New Roman" w:hAnsi="Times New Roman" w:cs="Times New Roman"/>
                <w:sz w:val="20"/>
              </w:rPr>
              <w:t>определяют границы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</w:rPr>
            </w:pPr>
            <w:r>
              <w:rPr>
                <w:b/>
              </w:rPr>
              <w:t>Итоговая контрольная работа</w:t>
            </w:r>
            <w:r w:rsidRPr="00843161">
              <w:rPr>
                <w:b/>
              </w:rPr>
              <w:t xml:space="preserve"> за 3 четверть.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pPr>
              <w:rPr>
                <w:sz w:val="20"/>
              </w:rPr>
            </w:pPr>
            <w:r w:rsidRPr="00E93F01">
              <w:rPr>
                <w:b/>
                <w:bCs/>
                <w:sz w:val="20"/>
              </w:rPr>
              <w:t>научатся</w:t>
            </w:r>
            <w:r w:rsidRPr="00E93F01">
              <w:rPr>
                <w:sz w:val="20"/>
              </w:rPr>
              <w:t xml:space="preserve"> </w:t>
            </w:r>
            <w:r w:rsidRPr="0089178A">
              <w:rPr>
                <w:sz w:val="20"/>
              </w:rPr>
              <w:t xml:space="preserve">находить удобные способы решения задач,  использовать </w:t>
            </w:r>
            <w:r>
              <w:rPr>
                <w:sz w:val="20"/>
              </w:rPr>
              <w:t>письменные приемы умножения чисел; арифметических действий</w:t>
            </w:r>
            <w:r w:rsidRPr="00E93F01">
              <w:rPr>
                <w:sz w:val="20"/>
              </w:rPr>
              <w:t>, решать задачи на движение</w:t>
            </w:r>
          </w:p>
          <w:p w:rsidR="00D66901" w:rsidRPr="00E93F01" w:rsidRDefault="00D66901" w:rsidP="00184FF1">
            <w:pPr>
              <w:rPr>
                <w:sz w:val="20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3F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93F01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93F01">
              <w:rPr>
                <w:rFonts w:ascii="Times New Roman" w:hAnsi="Times New Roman" w:cs="Times New Roman"/>
                <w:sz w:val="20"/>
              </w:rPr>
              <w:t xml:space="preserve"> осуществляют моделирование </w:t>
            </w:r>
            <w:r w:rsidRPr="00E93F01">
              <w:rPr>
                <w:rFonts w:ascii="Times New Roman" w:hAnsi="Times New Roman" w:cs="Times New Roman"/>
                <w:i/>
                <w:iCs/>
                <w:sz w:val="20"/>
              </w:rPr>
              <w:t xml:space="preserve">– </w:t>
            </w:r>
            <w:r w:rsidRPr="00E93F01">
              <w:rPr>
                <w:rFonts w:ascii="Times New Roman" w:hAnsi="Times New Roman" w:cs="Times New Roman"/>
                <w:sz w:val="20"/>
              </w:rPr>
              <w:t>преобразование объекта из чувственной формы в модель (пространственно-графическую или знаково-символическую),  где выделены существенные характеристики объекта, и преобразование модели с целью выявления общих законов, определяющих данную предметную область.</w:t>
            </w:r>
          </w:p>
          <w:p w:rsidR="00D66901" w:rsidRPr="00E93F01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93F01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93F01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реализации.</w:t>
            </w:r>
          </w:p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b/>
                <w:i/>
                <w:iCs/>
                <w:sz w:val="20"/>
              </w:rPr>
              <w:t>Коммуникативные:</w:t>
            </w:r>
            <w:r w:rsidRPr="00E93F01">
              <w:rPr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93F01" w:rsidRDefault="00D66901" w:rsidP="00184FF1">
            <w:pPr>
              <w:rPr>
                <w:sz w:val="20"/>
              </w:rPr>
            </w:pPr>
            <w:r w:rsidRPr="00E93F01">
              <w:rPr>
                <w:sz w:val="20"/>
              </w:rPr>
              <w:t>в совместной  деятельности определяют цели и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9D412E">
              <w:rPr>
                <w:b/>
              </w:rPr>
              <w:t>Деление на однозначное число</w:t>
            </w:r>
          </w:p>
          <w:p w:rsidR="00D66901" w:rsidRPr="009D412E" w:rsidRDefault="00D66901" w:rsidP="00184FF1">
            <w:pPr>
              <w:rPr>
                <w:b/>
              </w:rPr>
            </w:pPr>
            <w:r>
              <w:rPr>
                <w:b/>
              </w:rPr>
              <w:t>(4 часа)</w:t>
            </w:r>
          </w:p>
          <w:p w:rsidR="00D66901" w:rsidRPr="009D412E" w:rsidRDefault="00D66901" w:rsidP="00184FF1">
            <w:pPr>
              <w:shd w:val="clear" w:color="auto" w:fill="FFFFFF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>
              <w:t>Алгоритм д</w:t>
            </w:r>
            <w:r w:rsidRPr="00843161">
              <w:t>елени</w:t>
            </w:r>
            <w:r>
              <w:t>я</w:t>
            </w:r>
            <w:r w:rsidRPr="00843161">
              <w:t xml:space="preserve"> на однозначное число.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с письменным алгоритмом деления многозначного числа на однозначное; 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выполнять письменный алгоритм деления многозначного числа на однозначное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 задачи; осуществляют моделирование; структурируют знания; умеют осознанно и  произвольно строить речевое высказывание в устной и письменной форме.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E7214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D412E" w:rsidRDefault="00D66901" w:rsidP="00184FF1">
            <w:r w:rsidRPr="009D412E">
              <w:t>Деление на однозначное число</w:t>
            </w:r>
            <w:r>
              <w:t>.</w:t>
            </w:r>
          </w:p>
          <w:p w:rsidR="00D66901" w:rsidRPr="00843161" w:rsidRDefault="00D66901" w:rsidP="00184FF1">
            <w:r w:rsidRPr="00843161">
              <w:rPr>
                <w:b/>
              </w:rPr>
              <w:t>Контроль устного счета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с письменным алгоритмом деления многозначного числа на однозначное; 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выполнять письменный алгоритм деления многозначного числа на однозначное; использовать и объяснять способы проверки правильности вычислений; анализировать выполнение деления многозначных чисел на однозначное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7214A">
              <w:rPr>
                <w:rFonts w:ascii="Times New Roman" w:hAnsi="Times New Roman" w:cs="Times New Roman"/>
                <w:color w:val="000000"/>
                <w:sz w:val="20"/>
              </w:rPr>
              <w:t>осуществляют анализ, сравнение;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овладевают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учитывают разные мнения и стремятся к координации разных позиций в сотрудничестве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sz w:val="20"/>
              </w:rPr>
              <w:t>выражают этические чувства (стыда, вины, совести) на основе анализа простых ситуаций; проявляют интерес к учебному материалу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9D412E" w:rsidRDefault="00D66901" w:rsidP="00184FF1">
            <w:r w:rsidRPr="009D412E">
              <w:t>Деление на однозначное число</w:t>
            </w:r>
            <w:r>
              <w:t>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с письменным алгоритмом деления многозначного числа на однозначное; 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выполнять письменный алгоритм деления многозначного числа на однозначное; использовать и объяснять способы проверки правильности вычислений; анализировать выполнение деления многозначных чисел на однозначное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осуществляют моделирование; умеют осознанно и произвольно строить речевое высказывание в устной форме.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sz w:val="20"/>
              </w:rPr>
              <w:t>определяют цели,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Контрольная работа  «Деление многозначного числа на однозначное. Деление на 10, 100, 1000…»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с письменным алгоритмом деления многозначного числа на однозначное; </w:t>
            </w:r>
          </w:p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выполнять письменный алгоритм деления многозначного числа на однозначное; использовать и объяснять способы проверки правильности вычислений; анализировать выполнение деления многозначных чисел на однозначное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7214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задачи; строят логическую цепь рассуждений.</w:t>
            </w:r>
          </w:p>
          <w:p w:rsidR="00D66901" w:rsidRPr="00E7214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E7214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E7214A">
              <w:rPr>
                <w:rFonts w:ascii="Times New Roman" w:hAnsi="Times New Roman" w:cs="Times New Roman"/>
                <w:sz w:val="20"/>
              </w:rPr>
              <w:t xml:space="preserve"> умеют устанавливать, с какими учебными задачами могут справиться самостоятельно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7214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E7214A"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E7214A">
              <w:rPr>
                <w:b/>
              </w:rPr>
              <w:t>Деление на двузначное число</w:t>
            </w:r>
          </w:p>
          <w:p w:rsidR="00D66901" w:rsidRPr="00E7214A" w:rsidRDefault="00D66901" w:rsidP="00184FF1">
            <w:pPr>
              <w:rPr>
                <w:b/>
              </w:rPr>
            </w:pPr>
            <w:r>
              <w:rPr>
                <w:b/>
              </w:rPr>
              <w:t>(5 часов)</w:t>
            </w:r>
          </w:p>
          <w:p w:rsidR="00D66901" w:rsidRPr="00E7214A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>
              <w:t>Алгоритм деления</w:t>
            </w:r>
            <w:r w:rsidRPr="00843161">
              <w:t xml:space="preserve"> на двузначное число.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деления на двузначное число; 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деления на двузначное число; объяснять выполнение деления многозначного числа на двузначное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выбор наиболее эффективных способов  решения задач в зависимости от конкретных условий; овладевают навыками смыслового чтения (осмысление цели чтения и выбор вида чтения в зависимости от цели); определяют основную и второстепенную информацию.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>договариваются с одноклассниками, совместно с учителем о правилах поведения и общения и следуют им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Д</w:t>
            </w:r>
            <w:r w:rsidRPr="00843161">
              <w:t>елени</w:t>
            </w:r>
            <w:r>
              <w:t>е</w:t>
            </w:r>
            <w:r w:rsidRPr="00843161">
              <w:t xml:space="preserve"> на двузначное число.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деления на двузначное число; 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деления на двузначное число; объяснять выполнение деления многозначного числа на двузначное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C106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>выдвигают и формулируют проблему, самостоятельно создают алгоритмы деятельности при решении проблем творческого и поискового характера; осуществляют поиск нужной информации в учебнике и учебных пособиях; понимают знаки, символы, модели, схемы, приведенные в учебнике и учебных пособиях.</w:t>
            </w:r>
          </w:p>
          <w:p w:rsidR="00D66901" w:rsidRPr="00C106F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адекватно воспринимают оценку учителя и товарищей; планируют свое действие.</w:t>
            </w:r>
          </w:p>
          <w:p w:rsidR="00D66901" w:rsidRPr="00C106F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умеют формировать коммуникативно-речевые действия, конструктивные способы взаимодействия с окружающими (учителем, сверстниками)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Д</w:t>
            </w:r>
            <w:r w:rsidRPr="00843161">
              <w:t>елени</w:t>
            </w:r>
            <w:r>
              <w:t>е</w:t>
            </w:r>
            <w:r w:rsidRPr="00843161">
              <w:t xml:space="preserve"> на двузначное число.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деления на двузначное число; 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деления на двузначное число; объяснять выполнение деления многозначного числа на двузначное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Познавательные: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используют знаково-символические средства для решения учебной задачи; осуществляют моделирование; умеют осознанно и произвольно строить речевое высказывание в устной форме.</w:t>
            </w:r>
          </w:p>
          <w:p w:rsidR="00D66901" w:rsidRPr="00C106F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и формулируют цель деятельности на уроке; проговаривают последовательность действий на уроке.</w:t>
            </w:r>
          </w:p>
          <w:p w:rsidR="00D66901" w:rsidRPr="00C106F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слушают и понимают речь других; признают возможность существования различных точек зрения и права каждого иметь свою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>задаются  вопросом о том, «какое значение, смысл имеет для меня  учение», и 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Д</w:t>
            </w:r>
            <w:r w:rsidRPr="00843161">
              <w:t>елени</w:t>
            </w:r>
            <w:r>
              <w:t>е</w:t>
            </w:r>
            <w:r w:rsidRPr="00843161">
              <w:t xml:space="preserve"> на двузначное число.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познакомятся 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с алгоритмом письменного деления на двузначное число; 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алгоритм письменного деления на двузначное число; объяснять выполнение деления многозначного числа на двузначное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устанавливают причинно-следственные связи; строят логическую цепь рассуждений; используют доказательство.</w:t>
            </w:r>
          </w:p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совместно с учителем или одноклассниками результат своих действий, вносят соответствующие коррективы; адекватно оценивают результаты своей деятельности.</w:t>
            </w:r>
          </w:p>
          <w:p w:rsidR="00D66901" w:rsidRPr="00C106F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учатся разрешать конфликт</w:t>
            </w:r>
            <w:r w:rsidRPr="00C106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 xml:space="preserve"> выявляют, идентифицируют проблемы, осуществляют поиск и оценку альтернативных способов разрешения конфликта, принимают решение и реализуют его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106F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106F0">
              <w:rPr>
                <w:rFonts w:ascii="Times New Roman" w:hAnsi="Times New Roman" w:cs="Times New Roman"/>
                <w:sz w:val="20"/>
                <w:szCs w:val="20"/>
              </w:rPr>
              <w:t>проявляют интерес  к учебному материалу; владеют знаниями основных моральных норм поведения; осознают роль языка и речи в жизни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 w:rsidRPr="00E9474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D7007" w:rsidRDefault="00D66901" w:rsidP="00184FF1">
            <w:pPr>
              <w:rPr>
                <w:b/>
              </w:rPr>
            </w:pPr>
            <w:r w:rsidRPr="007D7007">
              <w:rPr>
                <w:b/>
              </w:rPr>
              <w:t>Контрольная  работа «Деление на двузначное число».</w:t>
            </w:r>
          </w:p>
          <w:p w:rsidR="00D66901" w:rsidRPr="00C106F0" w:rsidRDefault="00D66901" w:rsidP="00184FF1">
            <w:pPr>
              <w:rPr>
                <w:b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010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010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FE010C">
              <w:rPr>
                <w:rFonts w:ascii="Times New Roman" w:hAnsi="Times New Roman" w:cs="Times New Roman"/>
                <w:sz w:val="20"/>
              </w:rPr>
              <w:t xml:space="preserve"> применять правило деления суммы на число; объяснять использование свойств арифметических действий при выполнении вычислений; выполнять деление многозначного числа на однозначное, двузначное и трехзначное число; решать арифметические задачи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010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010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FE010C">
              <w:rPr>
                <w:rFonts w:ascii="Times New Roman" w:hAnsi="Times New Roman" w:cs="Times New Roman"/>
                <w:sz w:val="20"/>
              </w:rPr>
              <w:t xml:space="preserve"> строят логическую цепь рассуждений; проводят аналогии между изучаемым материалом и собственным опытом;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FE010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010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FE010C">
              <w:rPr>
                <w:rFonts w:ascii="Times New Roman" w:hAnsi="Times New Roman" w:cs="Times New Roman"/>
                <w:sz w:val="20"/>
              </w:rPr>
              <w:t xml:space="preserve"> осуществляют коррекцию</w:t>
            </w:r>
            <w:r w:rsidRPr="00FE010C">
              <w:rPr>
                <w:rFonts w:ascii="Times New Roman" w:hAnsi="Times New Roman" w:cs="Times New Roman"/>
                <w:i/>
                <w:iCs/>
                <w:sz w:val="20"/>
              </w:rPr>
              <w:t>,</w:t>
            </w:r>
            <w:r w:rsidRPr="00FE010C">
              <w:rPr>
                <w:rFonts w:ascii="Times New Roman" w:hAnsi="Times New Roman" w:cs="Times New Roman"/>
                <w:sz w:val="20"/>
              </w:rPr>
              <w:t xml:space="preserve"> вносят необходимые дополнения и коррективы в план и способ действия в случае расхождения эталона, реального действия и его результата, с учетом оценки этого результата самим обучающимся, учителем, товарищами.</w:t>
            </w:r>
          </w:p>
          <w:p w:rsidR="00D66901" w:rsidRPr="00FE010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FE010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FE010C">
              <w:rPr>
                <w:rFonts w:ascii="Times New Roman" w:hAnsi="Times New Roman" w:cs="Times New Roman"/>
                <w:sz w:val="20"/>
              </w:rPr>
              <w:t xml:space="preserve"> контролируют действия партнера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FE010C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E010C">
              <w:rPr>
                <w:rFonts w:ascii="Times New Roman" w:hAnsi="Times New Roman" w:cs="Times New Roman"/>
                <w:sz w:val="20"/>
              </w:rPr>
              <w:t>имеют желание учиться;</w:t>
            </w:r>
            <w:r w:rsidRPr="00FE010C">
              <w:rPr>
                <w:rFonts w:ascii="Times New Roman" w:hAnsi="Times New Roman" w:cs="Times New Roman"/>
                <w:color w:val="000000"/>
                <w:sz w:val="20"/>
              </w:rPr>
              <w:t xml:space="preserve"> понимают причину успеха/неуспеха учебной деятельности и конструктивно действуют в ситуации неуспеха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C106F0">
              <w:rPr>
                <w:b/>
              </w:rPr>
              <w:t>Деление на трехзначное число</w:t>
            </w:r>
          </w:p>
          <w:p w:rsidR="00D66901" w:rsidRPr="00C106F0" w:rsidRDefault="00D66901" w:rsidP="00184FF1">
            <w:pPr>
              <w:rPr>
                <w:b/>
              </w:rPr>
            </w:pPr>
            <w:r>
              <w:rPr>
                <w:b/>
              </w:rPr>
              <w:t>(5 часов)</w:t>
            </w:r>
          </w:p>
          <w:p w:rsidR="00D66901" w:rsidRPr="00C106F0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Алгоритм деления</w:t>
            </w:r>
            <w:r w:rsidRPr="00843161">
              <w:t xml:space="preserve"> на трехзначное число.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с алгоритмом письменного деления на трехзначное число; 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деления на трехзначное число; объяснять выполнение деления многозначного числа на двузначное и трехзначное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литературы; используют знаково-символические средства для решения учебной задачи; осуществляют моделирование. 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9B2E8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излагают своё мнение и аргументируют свою точку зрения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Порядок действий при  делении</w:t>
            </w:r>
            <w:r w:rsidRPr="00843161">
              <w:t xml:space="preserve"> на трехзначное число.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с алгоритмом письменного деления на трехзначное число; 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деления на трехзначное число; объяснять выполнение деления многозначного числа на двузначное и трехзначное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осуществляют моделирование; умеют осознанно и произвольно строить речевое высказывание в устной форме.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B2E80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9B2E80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9B2E8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учатся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sz w:val="20"/>
              </w:rPr>
              <w:t>проявляют положительное отношение к школе и учебной деятельности; имеют представление о причинах успеха в учебе; выражают этические чувства (стыда, вины, совести) на основе анализа простых ситуаций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010C" w:rsidRDefault="00D66901" w:rsidP="00184FF1">
            <w:r w:rsidRPr="00FE010C">
              <w:t>Деление на трехзначное число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с алгоритмом письменного деления на трехзначное число; 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деления на трехзначное число; объяснять выполнение деления многозначного числа на двузначное и трехзначное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осуществляют моделирование;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B2E80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9B2E80">
              <w:rPr>
                <w:rFonts w:ascii="Times New Roman" w:hAnsi="Times New Roman" w:cs="Times New Roman"/>
                <w:sz w:val="20"/>
              </w:rPr>
              <w:t>умеют прогнозировать, предвосхищать результат и уровень усвоения, его временные характеристики; осуществляют контроль  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sz w:val="20"/>
              </w:rPr>
              <w:t>формируют внутреннюю позицию школьника на уровне положительного отношения к школе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FE010C">
              <w:t>Деление на трехзначное число</w:t>
            </w:r>
            <w:r>
              <w:t>.</w:t>
            </w:r>
          </w:p>
          <w:p w:rsidR="00D66901" w:rsidRPr="00FE010C" w:rsidRDefault="00D66901" w:rsidP="00184FF1"/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с алгоритмом письменного деления на трехзначное число; 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применять алгоритм письменного деления на трехзначное число; объяснять выполнение деления многозначного числа на двузначное и трехзначное число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B2E80">
              <w:rPr>
                <w:rFonts w:ascii="Times New Roman" w:hAnsi="Times New Roman" w:cs="Times New Roman"/>
                <w:color w:val="000000"/>
                <w:sz w:val="20"/>
              </w:rPr>
              <w:t>осуществляют анализ, сравнение, классификацию объектов; воспроизводят по памяти информацию, необходимую для решения учебной задачи.</w:t>
            </w:r>
          </w:p>
          <w:p w:rsidR="00D66901" w:rsidRPr="009B2E8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характера.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формулируют собственное мнение и позицию; строят понятные для партнера высказывания; умеют задавать вопросы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sz w:val="20"/>
              </w:rPr>
              <w:t>приобретают первичные умения оценки работ, ответов одноклассников на основе заданных критериев успешности учебной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E010C" w:rsidRDefault="00D66901" w:rsidP="00184FF1">
            <w:pPr>
              <w:rPr>
                <w:b/>
              </w:rPr>
            </w:pPr>
            <w:r w:rsidRPr="007D7007">
              <w:rPr>
                <w:b/>
              </w:rPr>
              <w:t>Контрольная  работа</w:t>
            </w:r>
            <w:r w:rsidRPr="00FE010C">
              <w:rPr>
                <w:b/>
              </w:rPr>
              <w:t xml:space="preserve"> «Деление на трехзначное число».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объяснять выполнение деления многозначного числа на трехзначное число; решать арифметические задачи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</w:rPr>
              <w:t>Познавательные: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задачи.</w:t>
            </w:r>
          </w:p>
          <w:p w:rsidR="00D66901" w:rsidRPr="009B2E80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проговаривают последовательность действий на уроке; прогнозируют результат решения.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9B2E80">
              <w:rPr>
                <w:rFonts w:ascii="Times New Roman" w:hAnsi="Times New Roman" w:cs="Times New Roman"/>
                <w:sz w:val="20"/>
              </w:rPr>
              <w:t xml:space="preserve"> учатся слушать и понимать речь других; признают возможность  существования различных точек зрения и права каждого иметь свою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sz w:val="20"/>
              </w:rPr>
              <w:t xml:space="preserve">задаются вопросом  о том, «какое значение, смысл имеет для меня учение», </w:t>
            </w:r>
          </w:p>
          <w:p w:rsidR="00D66901" w:rsidRPr="009B2E80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9B2E80">
              <w:rPr>
                <w:rFonts w:ascii="Times New Roman" w:hAnsi="Times New Roman" w:cs="Times New Roman"/>
                <w:sz w:val="20"/>
              </w:rPr>
              <w:t>и 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529D" w:rsidRDefault="00D66901" w:rsidP="00184FF1">
            <w:pPr>
              <w:rPr>
                <w:b/>
                <w:color w:val="FF0000"/>
                <w:sz w:val="28"/>
              </w:rPr>
            </w:pPr>
          </w:p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E8585F">
              <w:rPr>
                <w:b/>
              </w:rPr>
              <w:t>Деление отрезка на 2, 4, 8 равных частей с помощью циркуля и линейки</w:t>
            </w:r>
          </w:p>
          <w:p w:rsidR="00D66901" w:rsidRPr="00E8585F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E8585F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43161" w:rsidRDefault="00D66901" w:rsidP="00184FF1">
            <w:r w:rsidRPr="00843161">
              <w:t>Деление отрезка на 2, 4, 8 равных частей с помощью циркуля и линейки.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выполнять решение практических задач, связанных с делением отрезка на равные части, с использованием циркуля и линейки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A3126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осуществляют моделирование;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0A3126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излагают своё мнение и аргументируют свою точку зрения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sz w:val="20"/>
              </w:rPr>
              <w:t>осознают необходимость самосовершенствования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43161">
              <w:t xml:space="preserve">Деление отрезка на 2, 4, 8 равных частей с помощью циркуля и линейки (в том числе </w:t>
            </w:r>
            <w:r>
              <w:t>деление отрезка на две равные части</w:t>
            </w:r>
            <w:r w:rsidRPr="00843161">
              <w:t>).</w:t>
            </w:r>
          </w:p>
          <w:p w:rsidR="00D66901" w:rsidRPr="00472B99" w:rsidRDefault="00D66901" w:rsidP="00184FF1">
            <w:pPr>
              <w:rPr>
                <w:b/>
              </w:rPr>
            </w:pPr>
            <w:r w:rsidRPr="00472B99">
              <w:rPr>
                <w:b/>
              </w:rPr>
              <w:t>Контроль устного счета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выполнять решение практических задач, связанных с делением отрезка на равные части, с использованием циркуля и линейки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задачи; овладевают умением подводить под понятия, выводить следствия; устанавливают причинно-следственные связи.</w:t>
            </w:r>
          </w:p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умеют прогнозировать, предвосхищать результат и уровень усвоения, его временные характеристики;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0A3126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0A3126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0A3126">
              <w:rPr>
                <w:rFonts w:ascii="Times New Roman" w:hAnsi="Times New Roman" w:cs="Times New Roman"/>
                <w:sz w:val="20"/>
              </w:rPr>
              <w:t>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 в споре, доверие к собеседнику (соучастнику деятельности)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0A3126">
              <w:rPr>
                <w:b/>
              </w:rPr>
              <w:t>Нахожде</w:t>
            </w:r>
            <w:r>
              <w:rPr>
                <w:b/>
              </w:rPr>
              <w:t>-</w:t>
            </w:r>
            <w:r w:rsidRPr="000A3126">
              <w:rPr>
                <w:b/>
              </w:rPr>
              <w:t>ние неизвест</w:t>
            </w:r>
            <w:r>
              <w:rPr>
                <w:b/>
              </w:rPr>
              <w:t>-</w:t>
            </w:r>
            <w:r w:rsidRPr="000A3126">
              <w:rPr>
                <w:b/>
              </w:rPr>
              <w:t xml:space="preserve">ного числа в равенствах вида: </w:t>
            </w:r>
          </w:p>
          <w:p w:rsidR="00D66901" w:rsidRDefault="00D66901" w:rsidP="00184FF1">
            <w:pPr>
              <w:rPr>
                <w:b/>
              </w:rPr>
            </w:pPr>
            <w:r w:rsidRPr="000A3126">
              <w:rPr>
                <w:b/>
              </w:rPr>
              <w:t xml:space="preserve">х + 5 = 7, </w:t>
            </w:r>
          </w:p>
          <w:p w:rsidR="00D66901" w:rsidRDefault="00D66901" w:rsidP="00184FF1">
            <w:pPr>
              <w:rPr>
                <w:b/>
              </w:rPr>
            </w:pPr>
            <w:r w:rsidRPr="000A3126">
              <w:rPr>
                <w:b/>
              </w:rPr>
              <w:t xml:space="preserve">х ·  5 = 5, </w:t>
            </w:r>
          </w:p>
          <w:p w:rsidR="00D66901" w:rsidRDefault="00D66901" w:rsidP="00184FF1">
            <w:pPr>
              <w:rPr>
                <w:b/>
              </w:rPr>
            </w:pPr>
            <w:r w:rsidRPr="000A3126">
              <w:rPr>
                <w:b/>
              </w:rPr>
              <w:t xml:space="preserve">х – 5 = 7, </w:t>
            </w:r>
          </w:p>
          <w:p w:rsidR="00D66901" w:rsidRDefault="00D66901" w:rsidP="00184FF1">
            <w:pPr>
              <w:rPr>
                <w:b/>
              </w:rPr>
            </w:pPr>
            <w:r w:rsidRPr="000A3126">
              <w:rPr>
                <w:b/>
              </w:rPr>
              <w:t>х : 5 = 15</w:t>
            </w:r>
          </w:p>
          <w:p w:rsidR="00D66901" w:rsidRPr="000A3126" w:rsidRDefault="00D66901" w:rsidP="00184FF1">
            <w:pPr>
              <w:rPr>
                <w:b/>
              </w:rPr>
            </w:pPr>
            <w:r>
              <w:rPr>
                <w:b/>
              </w:rPr>
              <w:t>(4 часа)</w:t>
            </w:r>
          </w:p>
          <w:p w:rsidR="00D66901" w:rsidRPr="000A3126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77B1A" w:rsidRDefault="00D66901" w:rsidP="00184FF1">
            <w:pPr>
              <w:rPr>
                <w:color w:val="FF0000"/>
              </w:rPr>
            </w:pPr>
            <w:r w:rsidRPr="00877B1A">
              <w:t>Нахождение неизве</w:t>
            </w:r>
            <w:r>
              <w:t xml:space="preserve">стного числа в равенствах вида </w:t>
            </w:r>
            <w:r w:rsidRPr="00877B1A">
              <w:t>х + 5 = 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с алгоритмом решения уравнения: разбивкой выражения, записанного в одной или обеих частях уравнения, на части; 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применять алгоритм решения уравнения: разбивка выражения, записанного в одной или обеих частях уравнения, на части; выполнять упрощение выражений; находить неизвестный компонент арифметических действий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умеют ориентироваться в тексте задачи,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sz w:val="20"/>
              </w:rPr>
              <w:t>имеют желание учиться; осознают необходимость самосовершенствования; понимают значение границ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77B1A" w:rsidRDefault="00D66901" w:rsidP="00184FF1">
            <w:pPr>
              <w:rPr>
                <w:color w:val="FF0000"/>
              </w:rPr>
            </w:pPr>
            <w:r w:rsidRPr="00877B1A">
              <w:t>Нахождение неизве</w:t>
            </w:r>
            <w:r>
              <w:t xml:space="preserve">стного числа в равенствах вида </w:t>
            </w:r>
            <w:r w:rsidRPr="006B0BC4">
              <w:t>х ·  5 = 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применять правила нахождения неизвестных компонентов арифметических действий (первого слагаемого, первого множителя, уменьшаемого и делимого); находить неизвестный компонент арифметических действий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строят логическую цепь рассуждений; проводят аналогии между изучаемым материалом и собственным опытом;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sz w:val="20"/>
              </w:rPr>
              <w:t>устанавливают связь между целью учебной деятельности и ее мотивом (между  результатом учения, и тем, что   побуждает деятельность, ради    чего она осуществляется); 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 w:rsidRPr="00877B1A">
              <w:t>Нахождение неизве</w:t>
            </w:r>
            <w:r>
              <w:t xml:space="preserve">стного числа в равенствах вида </w:t>
            </w:r>
            <w:r w:rsidRPr="006B0BC4">
              <w:t>х – 5 = 7</w:t>
            </w:r>
            <w:r>
              <w:t>.</w:t>
            </w:r>
          </w:p>
          <w:p w:rsidR="00D6690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 устного счета</w:t>
            </w:r>
          </w:p>
          <w:p w:rsidR="00D66901" w:rsidRPr="00877B1A" w:rsidRDefault="00D66901" w:rsidP="00184FF1">
            <w:pPr>
              <w:rPr>
                <w:color w:val="FF000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применять правила нахождения неизвестных компонентов арифметических действий (первого слагаемого, первого множителя, уменьшаемого и делимого); объяснять нахождение неизвестного компонента арифметических действий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осуществляют 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знаково-символическая), и преобразование модели с целью выявления общих законов, определяющих данную предметную область.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6B0BC4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rPr>
                <w:b/>
              </w:rPr>
            </w:pPr>
            <w:r w:rsidRPr="00877B1A">
              <w:t>Нахождение неизве</w:t>
            </w:r>
            <w:r>
              <w:t xml:space="preserve">стного числа в равенствах вида </w:t>
            </w:r>
            <w:r w:rsidRPr="006B0BC4">
              <w:t>х : 5 = 15.</w:t>
            </w:r>
          </w:p>
          <w:p w:rsidR="00D66901" w:rsidRPr="003A7555" w:rsidRDefault="00D66901" w:rsidP="00184FF1">
            <w:pPr>
              <w:rPr>
                <w:sz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применять правила нахождения неизвестных компонентов арифметических действий (первого слагаемого, первого множителя, уменьшаемого и делимого); объяснять нахождение неизвестного компонента арифметических действий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планируют, контролируют и оценивают учебные действия в соответствии с поставленной задачей и условиями её реализации.</w:t>
            </w:r>
          </w:p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6B0BC4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6B0BC4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6B0BC4">
              <w:rPr>
                <w:rFonts w:ascii="Times New Roman" w:hAnsi="Times New Roman" w:cs="Times New Roman"/>
                <w:sz w:val="20"/>
              </w:rPr>
              <w:t>определяют цели, функции участников, способы взаимодействия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6B0BC4">
              <w:rPr>
                <w:b/>
              </w:rPr>
              <w:t>Угол и его обозначение</w:t>
            </w:r>
          </w:p>
          <w:p w:rsidR="00D66901" w:rsidRPr="006B0BC4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6B0BC4" w:rsidRDefault="00D66901" w:rsidP="00184FF1">
            <w:pPr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Угол и его обозначение.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3A7555">
              <w:rPr>
                <w:rFonts w:ascii="Times New Roman" w:hAnsi="Times New Roman" w:cs="Times New Roman"/>
                <w:sz w:val="20"/>
              </w:rPr>
              <w:t>с понятиями «виды углов», «вершина» и «стороны» угла;</w:t>
            </w:r>
          </w:p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определять виды углов, вершину и стороны угла; распознавать и изображать углы, обозначать буквами латинского алфавита; читать обозначения углов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осуществляют анализ; устанавливают причинно-следственные связи; строят логическую цепь рассуждений; структурируют знания.</w:t>
            </w:r>
          </w:p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выстраивают коммуникативно-речевые действия, направленные на учет позиции собеседника, конструктивные способы взаимодействия с окружающими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sz w:val="20"/>
              </w:rPr>
              <w:t>договариваются с одноклассниками, совместно с учителем о правилах поведения и общения и следуют им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rPr>
                <w:lang w:eastAsia="en-US"/>
              </w:rPr>
            </w:pPr>
            <w:r w:rsidRPr="003A7555">
              <w:rPr>
                <w:lang w:eastAsia="en-US"/>
              </w:rPr>
              <w:t xml:space="preserve">Единицы величины угла. </w:t>
            </w:r>
            <w:r>
              <w:rPr>
                <w:lang w:eastAsia="en-US"/>
              </w:rPr>
              <w:t>Измерение величины угла.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показывать вершину   и стороны угла; распознавать </w:t>
            </w:r>
          </w:p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sz w:val="20"/>
              </w:rPr>
              <w:t>и изображать углы, обозначать буквами латинского алфавита;   читать обозначения углов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3A7555">
              <w:rPr>
                <w:rFonts w:ascii="Times New Roman" w:hAnsi="Times New Roman" w:cs="Times New Roman"/>
                <w:color w:val="FF0000"/>
                <w:sz w:val="20"/>
              </w:rPr>
              <w:t xml:space="preserve"> </w:t>
            </w:r>
            <w:r w:rsidRPr="003A7555">
              <w:rPr>
                <w:rFonts w:ascii="Times New Roman" w:hAnsi="Times New Roman" w:cs="Times New Roman"/>
                <w:sz w:val="20"/>
              </w:rPr>
              <w:t>строят логическую цепь рассуждений; проводят аналогии между изучаемым материалом и собственным опытом;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3A7555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принимают и сохраняют учебную задачу; адекватно воспринимают оценку учителя и товарищей; планируют свое действие.</w:t>
            </w:r>
          </w:p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учатся разрешать конфликт</w:t>
            </w:r>
            <w:r w:rsidRPr="003A7555">
              <w:rPr>
                <w:rFonts w:ascii="Times New Roman" w:hAnsi="Times New Roman" w:cs="Times New Roman"/>
                <w:i/>
                <w:iCs/>
                <w:sz w:val="20"/>
              </w:rPr>
              <w:t>:</w:t>
            </w:r>
            <w:r w:rsidRPr="003A7555">
              <w:rPr>
                <w:rFonts w:ascii="Times New Roman" w:hAnsi="Times New Roman" w:cs="Times New Roman"/>
                <w:sz w:val="20"/>
              </w:rPr>
              <w:t xml:space="preserve"> выявляют, идентифицируют проблемы, осуществляют поиск и оценку альтернативных способов разрешения конфликта, принимают решение и реализуют его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3A7555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3A7555">
              <w:rPr>
                <w:rFonts w:ascii="Times New Roman" w:hAnsi="Times New Roman" w:cs="Times New Roman"/>
                <w:sz w:val="20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3A7555">
              <w:rPr>
                <w:b/>
              </w:rPr>
              <w:t>Виды углов</w:t>
            </w:r>
          </w:p>
          <w:p w:rsidR="00D66901" w:rsidRPr="003A7555" w:rsidRDefault="00D66901" w:rsidP="00184FF1">
            <w:pPr>
              <w:rPr>
                <w:b/>
              </w:rPr>
            </w:pPr>
            <w:r>
              <w:rPr>
                <w:b/>
              </w:rPr>
              <w:t>(3 часа)</w:t>
            </w:r>
          </w:p>
          <w:p w:rsidR="00D66901" w:rsidRPr="003A7555" w:rsidRDefault="00D66901" w:rsidP="00184FF1">
            <w:pPr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Виды углов. 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с понятиями «острый», «тупой», «прямой» угол; </w:t>
            </w:r>
          </w:p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выполнять классификацию углов: острый, тупой, прямой; распознавать и изображать углы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26DF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</w:rPr>
              <w:t>Познавательные: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задачи; овладевают умением подводить под понятия, выводить следствия; устанавливают причинно-следственные связи.</w:t>
            </w:r>
          </w:p>
          <w:p w:rsidR="00D66901" w:rsidRPr="00A26DF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проговаривают последовательность действий на уроке.</w:t>
            </w:r>
          </w:p>
          <w:p w:rsidR="00D66901" w:rsidRPr="00A26DFA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слушают и понимают речь других; признают возможность существования различных точек зрения и права каждого иметь свою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sz w:val="20"/>
              </w:rPr>
              <w:t>задаются вопросом о том, «какое значение, смысл имеет для меня учение», и умеют находить ответ на него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3A7555" w:rsidRDefault="00D66901" w:rsidP="00184FF1">
            <w:pPr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Нахождение на чертеже каждого вида угла.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с понятиями «острый», «тупой», «прямой» угол; </w:t>
            </w:r>
          </w:p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выполнять классификацию углов: острый, тупой, прямой; распознавать и изображать углы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литературы; структурируют знания.</w:t>
            </w:r>
          </w:p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умеют формулировать учебную задачу на основе соотнесения  того, что уже известно и усвоено обучающимся, и того, что еще неизвестно.</w:t>
            </w:r>
          </w:p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A26DFA">
              <w:rPr>
                <w:rFonts w:ascii="Times New Roman" w:hAnsi="Times New Roman" w:cs="Times New Roman"/>
                <w:sz w:val="20"/>
              </w:rPr>
              <w:t xml:space="preserve"> 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901" w:rsidRPr="00A26DFA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A26DFA">
              <w:rPr>
                <w:rFonts w:ascii="Times New Roman" w:hAnsi="Times New Roman" w:cs="Times New Roman"/>
                <w:sz w:val="20"/>
              </w:rPr>
              <w:t>проявляют интерес к учебному материалу; владеют знаниями основных моральных норм поведения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11394" w:rsidRDefault="00D66901" w:rsidP="00184FF1">
            <w:pPr>
              <w:rPr>
                <w:b/>
              </w:rPr>
            </w:pPr>
            <w:r w:rsidRPr="00E11394">
              <w:rPr>
                <w:b/>
              </w:rPr>
              <w:t xml:space="preserve">Контрольная  работа </w:t>
            </w:r>
          </w:p>
          <w:p w:rsidR="00D66901" w:rsidRDefault="00D66901" w:rsidP="00184FF1">
            <w:pPr>
              <w:rPr>
                <w:b/>
              </w:rPr>
            </w:pPr>
            <w:r w:rsidRPr="008015BF">
              <w:rPr>
                <w:b/>
              </w:rPr>
              <w:t>«Угол и его обозначение».</w:t>
            </w:r>
          </w:p>
          <w:p w:rsidR="00D66901" w:rsidRPr="00067F7A" w:rsidRDefault="00D66901" w:rsidP="00184FF1">
            <w:pPr>
              <w:rPr>
                <w:b/>
                <w:color w:val="FF0000"/>
              </w:rPr>
            </w:pPr>
            <w:r w:rsidRPr="00067F7A">
              <w:rPr>
                <w:b/>
                <w:color w:val="FF0000"/>
                <w:sz w:val="28"/>
              </w:rPr>
              <w:t xml:space="preserve">ВПР 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A26DFA">
              <w:rPr>
                <w:b/>
                <w:bCs/>
                <w:sz w:val="20"/>
              </w:rPr>
              <w:t>научатся</w:t>
            </w:r>
            <w:r w:rsidRPr="00A26DFA">
              <w:rPr>
                <w:sz w:val="20"/>
              </w:rPr>
              <w:t xml:space="preserve"> выполнять классификацию углов: острый, тупой, прямой; распознавать и изображать углы</w:t>
            </w:r>
          </w:p>
        </w:tc>
        <w:tc>
          <w:tcPr>
            <w:tcW w:w="1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B06503" w:rsidRDefault="00D66901" w:rsidP="00184FF1">
            <w:pPr>
              <w:pStyle w:val="ParagraphStyle"/>
              <w:spacing w:before="30" w:after="30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осуществляют анализ; устанавливают причинно-следственные связи; строят логическую цепь рассуждений; структурируют знания; осуществляют моделирование.</w:t>
            </w:r>
          </w:p>
          <w:p w:rsidR="00D66901" w:rsidRPr="00B0650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ошибки логического характера и ошибки вычислительного характера; адекватно оценивают результаты своей деятельности.</w:t>
            </w:r>
          </w:p>
          <w:p w:rsidR="00D66901" w:rsidRPr="00843161" w:rsidRDefault="00D66901" w:rsidP="00184FF1">
            <w:r w:rsidRPr="00B06503">
              <w:rPr>
                <w:b/>
                <w:i/>
                <w:iCs/>
                <w:sz w:val="20"/>
              </w:rPr>
              <w:t>Коммуникативные:</w:t>
            </w:r>
            <w:r w:rsidRPr="00B06503">
              <w:rPr>
                <w:sz w:val="20"/>
              </w:rPr>
              <w:t xml:space="preserve"> излагают своё мнение и аргументируют свою точку зрения</w:t>
            </w:r>
          </w:p>
        </w:tc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843161" w:rsidRDefault="00D66901" w:rsidP="00184FF1">
            <w:r w:rsidRPr="00B06503">
              <w:rPr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8015BF">
              <w:rPr>
                <w:b/>
              </w:rPr>
              <w:t>Нахожде</w:t>
            </w:r>
            <w:r>
              <w:rPr>
                <w:b/>
              </w:rPr>
              <w:t>-</w:t>
            </w:r>
            <w:r w:rsidRPr="008015BF">
              <w:rPr>
                <w:b/>
              </w:rPr>
              <w:t>ние неизвест</w:t>
            </w:r>
            <w:r>
              <w:rPr>
                <w:b/>
              </w:rPr>
              <w:t>-</w:t>
            </w:r>
            <w:r w:rsidRPr="008015BF">
              <w:rPr>
                <w:b/>
              </w:rPr>
              <w:t xml:space="preserve">ного числа в равенствах вида: </w:t>
            </w:r>
          </w:p>
          <w:p w:rsidR="00D66901" w:rsidRDefault="00D66901" w:rsidP="00184FF1">
            <w:pPr>
              <w:rPr>
                <w:b/>
              </w:rPr>
            </w:pPr>
            <w:r w:rsidRPr="008015BF">
              <w:rPr>
                <w:b/>
              </w:rPr>
              <w:t xml:space="preserve">8 + х = 16, 8 ·  х = 16, 8 – х = 2, </w:t>
            </w:r>
          </w:p>
          <w:p w:rsidR="00D66901" w:rsidRDefault="00D66901" w:rsidP="00184FF1">
            <w:pPr>
              <w:rPr>
                <w:b/>
              </w:rPr>
            </w:pPr>
            <w:r w:rsidRPr="008015BF">
              <w:rPr>
                <w:b/>
              </w:rPr>
              <w:t>8 :  х = 2</w:t>
            </w:r>
          </w:p>
          <w:p w:rsidR="00D66901" w:rsidRPr="00843161" w:rsidRDefault="00D66901" w:rsidP="00184FF1">
            <w:pPr>
              <w:shd w:val="clear" w:color="auto" w:fill="FFFFFF"/>
              <w:adjustRightInd w:val="0"/>
            </w:pPr>
            <w:r>
              <w:rPr>
                <w:b/>
              </w:rPr>
              <w:t>(4 часа)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Работа над ошибками.</w:t>
            </w:r>
          </w:p>
          <w:p w:rsidR="00D66901" w:rsidRPr="008015BF" w:rsidRDefault="00D66901" w:rsidP="00184FF1">
            <w:pPr>
              <w:rPr>
                <w:b/>
              </w:rPr>
            </w:pPr>
            <w:r w:rsidRPr="00843161">
              <w:t>Нахождение неизвестного числа в равенствах вида: 8 + х = 16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с правилом нахождения второго слагаемого; </w:t>
            </w:r>
          </w:p>
          <w:p w:rsidR="00D66901" w:rsidRPr="00843161" w:rsidRDefault="00D66901" w:rsidP="00184FF1">
            <w:r w:rsidRPr="00B06503">
              <w:rPr>
                <w:b/>
                <w:bCs/>
                <w:sz w:val="20"/>
              </w:rPr>
              <w:t>научатся</w:t>
            </w:r>
            <w:r w:rsidRPr="00B06503">
              <w:rPr>
                <w:sz w:val="20"/>
              </w:rPr>
              <w:t xml:space="preserve"> применять правила нахождения неизвестных компонентов арифметических действий (второго слагаемого)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строят логическую цепь рассуждений; проводят аналогии между изучаемым материалом и собственным опытом;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06503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B06503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843161" w:rsidRDefault="00D66901" w:rsidP="00184FF1">
            <w:r w:rsidRPr="00B06503">
              <w:rPr>
                <w:b/>
                <w:i/>
                <w:iCs/>
                <w:sz w:val="20"/>
              </w:rPr>
              <w:t>Коммуникативные:</w:t>
            </w:r>
            <w:r w:rsidRPr="00B06503">
              <w:rPr>
                <w:sz w:val="20"/>
              </w:rPr>
              <w:t xml:space="preserve"> учатся конструктивно разрешать конфликты посредством  учёта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843161" w:rsidRDefault="00D66901" w:rsidP="00184FF1">
            <w:r w:rsidRPr="00B06503">
              <w:rPr>
                <w:sz w:val="20"/>
              </w:rPr>
              <w:t>формируют внутреннюю позицию школьника на уровне положительного отношения к школе; 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015BF" w:rsidRDefault="00D66901" w:rsidP="00184FF1">
            <w:pPr>
              <w:rPr>
                <w:b/>
              </w:rPr>
            </w:pPr>
            <w:r w:rsidRPr="00843161">
              <w:t>Нахождение неизвестного числа в равенствах вида: 8 ·  х = 16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с правилом нахождения второго множителя; </w:t>
            </w:r>
          </w:p>
          <w:p w:rsidR="00D66901" w:rsidRPr="00843161" w:rsidRDefault="00D66901" w:rsidP="00184FF1">
            <w:r w:rsidRPr="00B06503">
              <w:rPr>
                <w:b/>
                <w:bCs/>
                <w:sz w:val="20"/>
              </w:rPr>
              <w:t>научатся</w:t>
            </w:r>
            <w:r w:rsidRPr="00B06503">
              <w:rPr>
                <w:sz w:val="20"/>
              </w:rPr>
              <w:t xml:space="preserve"> применять правила нахождения неизвестных компонентов арифметических действии (второго множителя)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осуществляют 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знаково-символическая), и преобразование модели с целью выявления общих законов, определяющих данную предметную область.</w:t>
            </w:r>
          </w:p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D66901" w:rsidRPr="00843161" w:rsidRDefault="00D66901" w:rsidP="00184FF1">
            <w:r w:rsidRPr="00B06503">
              <w:rPr>
                <w:b/>
                <w:i/>
                <w:iCs/>
                <w:sz w:val="20"/>
              </w:rPr>
              <w:t>Коммуникативные:</w:t>
            </w:r>
            <w:r w:rsidRPr="00B06503">
              <w:rPr>
                <w:sz w:val="20"/>
              </w:rPr>
              <w:t xml:space="preserve"> умеют строить монологическое высказывание, владеют диалогической формой речи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  <w:p w:rsidR="00D66901" w:rsidRPr="00843161" w:rsidRDefault="00D66901" w:rsidP="00184FF1">
            <w:r w:rsidRPr="00B06503">
              <w:rPr>
                <w:sz w:val="20"/>
              </w:rPr>
              <w:t>планируют учебное сотрудничество с 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015BF" w:rsidRDefault="00D66901" w:rsidP="00184FF1">
            <w:pPr>
              <w:rPr>
                <w:b/>
              </w:rPr>
            </w:pPr>
            <w:r w:rsidRPr="00843161">
              <w:t>Нахождение неизвестного числа в равенствах вида: 8 – х = 2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с правилом нахождения вычитаемого; </w:t>
            </w:r>
          </w:p>
          <w:p w:rsidR="00D66901" w:rsidRPr="00843161" w:rsidRDefault="00D66901" w:rsidP="00184FF1">
            <w:r w:rsidRPr="00B06503">
              <w:rPr>
                <w:b/>
                <w:bCs/>
                <w:sz w:val="20"/>
              </w:rPr>
              <w:t>научатся</w:t>
            </w:r>
            <w:r w:rsidRPr="00B06503">
              <w:rPr>
                <w:sz w:val="20"/>
              </w:rPr>
              <w:t xml:space="preserve"> применять правила нахождения неизвестных компонентов арифметических действий (вычитаемого)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 учебной литературы; структурируют знания.</w:t>
            </w:r>
          </w:p>
          <w:p w:rsidR="00D66901" w:rsidRPr="00B06503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 контролируют свою деятельность: обнаруживают  ошибки логического характера и ошибки вычислительного характера.</w:t>
            </w:r>
          </w:p>
          <w:p w:rsidR="00D66901" w:rsidRPr="00843161" w:rsidRDefault="00D66901" w:rsidP="00184FF1">
            <w:r w:rsidRPr="00B06503">
              <w:rPr>
                <w:b/>
                <w:i/>
                <w:iCs/>
                <w:sz w:val="20"/>
              </w:rPr>
              <w:t>Коммуникативные:</w:t>
            </w:r>
            <w:r w:rsidRPr="00B06503">
              <w:rPr>
                <w:sz w:val="20"/>
              </w:rPr>
              <w:t xml:space="preserve"> слушают и понимают речь других;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843161" w:rsidRDefault="00D66901" w:rsidP="00184FF1">
            <w:r w:rsidRPr="00B06503">
              <w:rPr>
                <w:sz w:val="20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успеха/неуспеха в учении, связывая успехи с усилиями, трудолюбием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FF331A" w:rsidRDefault="00D66901" w:rsidP="00184FF1">
            <w:r w:rsidRPr="00843161">
              <w:t xml:space="preserve">Нахождение неизвестного числа в равенствах вида: 8 : х = 2.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B06503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B06503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B06503">
              <w:rPr>
                <w:rFonts w:ascii="Times New Roman" w:hAnsi="Times New Roman" w:cs="Times New Roman"/>
                <w:sz w:val="20"/>
              </w:rPr>
              <w:t xml:space="preserve">с правилом  нахождения делителя; </w:t>
            </w:r>
          </w:p>
          <w:p w:rsidR="00D66901" w:rsidRPr="00843161" w:rsidRDefault="00D66901" w:rsidP="00184FF1">
            <w:r w:rsidRPr="00B06503">
              <w:rPr>
                <w:b/>
                <w:bCs/>
                <w:sz w:val="20"/>
              </w:rPr>
              <w:t>научатся</w:t>
            </w:r>
            <w:r w:rsidRPr="00B06503">
              <w:rPr>
                <w:sz w:val="20"/>
              </w:rPr>
              <w:t xml:space="preserve"> применять правила нахождения неизвестных компонентов арифметических действий (делителя)</w:t>
            </w:r>
          </w:p>
        </w:tc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  <w:p w:rsidR="00D66901" w:rsidRPr="00F773C6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</w:rPr>
            </w:pPr>
            <w:r w:rsidRPr="00F773C6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F773C6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задачи.</w:t>
            </w:r>
          </w:p>
          <w:p w:rsidR="00D66901" w:rsidRPr="00843161" w:rsidRDefault="00D66901" w:rsidP="00184FF1">
            <w:r w:rsidRPr="00F773C6">
              <w:rPr>
                <w:b/>
                <w:i/>
                <w:iCs/>
                <w:sz w:val="20"/>
              </w:rPr>
              <w:t>Регулятивные:</w:t>
            </w:r>
            <w:r w:rsidRPr="00F773C6">
              <w:rPr>
                <w:sz w:val="20"/>
              </w:rPr>
              <w:t xml:space="preserve"> определяют и формулируют цель деятельности на уроке; составляют план и последовательность действий; оценивают результат работы</w:t>
            </w:r>
            <w:r w:rsidRPr="00F773C6">
              <w:rPr>
                <w:i/>
                <w:iCs/>
                <w:sz w:val="20"/>
              </w:rPr>
              <w:t>,</w:t>
            </w:r>
            <w:r w:rsidRPr="00F773C6">
              <w:rPr>
                <w:sz w:val="20"/>
              </w:rPr>
              <w:t xml:space="preserve"> определяют, что уже усвоено и что еще подлежит усвоению, осознают качество и уровень усвоения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/>
          <w:p w:rsidR="00D66901" w:rsidRPr="00843161" w:rsidRDefault="00D66901" w:rsidP="00184FF1">
            <w:r w:rsidRPr="00F773C6">
              <w:rPr>
                <w:sz w:val="20"/>
              </w:rPr>
              <w:t>имеют желание учиться; осознают необходимость самосовершенствования; понимают значение границ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shd w:val="clear" w:color="auto" w:fill="FFFFFF"/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b/>
              </w:rPr>
            </w:pPr>
            <w:r w:rsidRPr="00843161">
              <w:rPr>
                <w:b/>
              </w:rPr>
              <w:t>Контрольная работа «Письменные приемы вычислений».</w:t>
            </w:r>
          </w:p>
          <w:p w:rsidR="00D66901" w:rsidRPr="008015BF" w:rsidRDefault="00D66901" w:rsidP="00184FF1">
            <w:pPr>
              <w:rPr>
                <w:b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F773C6">
              <w:rPr>
                <w:b/>
                <w:bCs/>
                <w:sz w:val="20"/>
              </w:rPr>
              <w:t>научатся</w:t>
            </w:r>
            <w:r w:rsidRPr="00F773C6">
              <w:rPr>
                <w:sz w:val="20"/>
              </w:rPr>
              <w:t xml:space="preserve"> применять правила нахождения неизвестных компонентов арифметических действий (второго слагаемого, второго множителя, вычитаемого, делителя); решать задачи</w:t>
            </w:r>
          </w:p>
        </w:tc>
        <w:tc>
          <w:tcPr>
            <w:tcW w:w="1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Виды треугольников</w:t>
            </w:r>
          </w:p>
          <w:p w:rsidR="00D66901" w:rsidRPr="00904975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904975" w:rsidRDefault="00D66901" w:rsidP="00184FF1">
            <w:pPr>
              <w:shd w:val="clear" w:color="auto" w:fill="FFFFFF"/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>
              <w:t>Работа над ошибками</w:t>
            </w:r>
            <w:r w:rsidRPr="00843161">
              <w:t xml:space="preserve">. </w:t>
            </w:r>
          </w:p>
          <w:p w:rsidR="00D66901" w:rsidRPr="00843161" w:rsidRDefault="00D66901" w:rsidP="00184FF1">
            <w:r w:rsidRPr="00843161">
              <w:t>Виды треугольников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04F8B" w:rsidRDefault="00D66901" w:rsidP="00184FF1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E04F8B">
              <w:rPr>
                <w:rFonts w:ascii="Times New Roman" w:hAnsi="Times New Roman" w:cs="Times New Roman"/>
                <w:b/>
                <w:bCs/>
                <w:sz w:val="22"/>
              </w:rPr>
              <w:t xml:space="preserve">познакомятся </w:t>
            </w:r>
            <w:r w:rsidRPr="00E04F8B">
              <w:rPr>
                <w:rFonts w:ascii="Times New Roman" w:hAnsi="Times New Roman" w:cs="Times New Roman"/>
                <w:sz w:val="22"/>
              </w:rPr>
              <w:t xml:space="preserve">с классификацией треугольников по величинам их углов и по длинам их сторон; </w:t>
            </w:r>
          </w:p>
          <w:p w:rsidR="00D66901" w:rsidRPr="00E04F8B" w:rsidRDefault="00D66901" w:rsidP="00184FF1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E04F8B">
              <w:rPr>
                <w:rFonts w:ascii="Times New Roman" w:hAnsi="Times New Roman" w:cs="Times New Roman"/>
                <w:b/>
                <w:bCs/>
                <w:sz w:val="22"/>
              </w:rPr>
              <w:t>научатся</w:t>
            </w:r>
            <w:r w:rsidRPr="00E04F8B">
              <w:rPr>
                <w:rFonts w:ascii="Times New Roman" w:hAnsi="Times New Roman" w:cs="Times New Roman"/>
                <w:sz w:val="22"/>
              </w:rPr>
              <w:t xml:space="preserve"> классифицировать треугольники по величинам их углов (остроугольный, прямоугольный, тупоугольный); по длинам их сторон (разносторонний, равнобедренный, равносторонний)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04F8B" w:rsidRDefault="00D66901" w:rsidP="00184FF1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C75C9C">
              <w:rPr>
                <w:rFonts w:ascii="Times New Roman" w:hAnsi="Times New Roman" w:cs="Times New Roman"/>
                <w:b/>
                <w:i/>
                <w:iCs/>
                <w:sz w:val="22"/>
              </w:rPr>
              <w:t>Познавательные:</w:t>
            </w:r>
            <w:r w:rsidRPr="00E04F8B">
              <w:rPr>
                <w:rFonts w:ascii="Times New Roman" w:hAnsi="Times New Roman" w:cs="Times New Roman"/>
                <w:sz w:val="22"/>
              </w:rPr>
              <w:t xml:space="preserve"> овладевают умением подводить под понятия, выводить следствия; устанавливают причинно-следственные связи; строят логическую цепь рассуждений; используют доказательство.</w:t>
            </w:r>
          </w:p>
          <w:p w:rsidR="00D66901" w:rsidRPr="00E04F8B" w:rsidRDefault="00D66901" w:rsidP="00184FF1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C75C9C">
              <w:rPr>
                <w:rFonts w:ascii="Times New Roman" w:hAnsi="Times New Roman" w:cs="Times New Roman"/>
                <w:b/>
                <w:i/>
                <w:iCs/>
                <w:sz w:val="22"/>
              </w:rPr>
              <w:t>Регулятивные:</w:t>
            </w:r>
            <w:r w:rsidRPr="00E04F8B">
              <w:rPr>
                <w:rFonts w:ascii="Times New Roman" w:hAnsi="Times New Roman" w:cs="Times New Roman"/>
                <w:sz w:val="22"/>
              </w:rPr>
              <w:t xml:space="preserve"> умеют работать по предложенному учителем плану.</w:t>
            </w:r>
          </w:p>
          <w:p w:rsidR="00D66901" w:rsidRPr="00E04F8B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2"/>
              </w:rPr>
            </w:pPr>
            <w:r w:rsidRPr="00C75C9C">
              <w:rPr>
                <w:rFonts w:ascii="Times New Roman" w:hAnsi="Times New Roman" w:cs="Times New Roman"/>
                <w:b/>
                <w:i/>
                <w:iCs/>
                <w:sz w:val="22"/>
              </w:rPr>
              <w:t>Коммуникативные:</w:t>
            </w:r>
            <w:r w:rsidRPr="00E04F8B">
              <w:rPr>
                <w:rFonts w:ascii="Times New Roman" w:hAnsi="Times New Roman" w:cs="Times New Roman"/>
                <w:sz w:val="22"/>
              </w:rPr>
              <w:t xml:space="preserve"> учатся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E04F8B" w:rsidRDefault="00D66901" w:rsidP="00184FF1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E04F8B">
              <w:rPr>
                <w:rFonts w:ascii="Times New Roman" w:hAnsi="Times New Roman" w:cs="Times New Roman"/>
                <w:sz w:val="22"/>
              </w:rPr>
              <w:t>расширяют познавательные интересы и учебные мотивы; умеют устанавливать, с какими учебными задачами могут справиться самостоятельно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75C9C" w:rsidRDefault="00D66901" w:rsidP="00184FF1">
            <w:r w:rsidRPr="00C75C9C">
              <w:t>Определение вида треугольников.</w:t>
            </w:r>
          </w:p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C75C9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75C9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C75C9C">
              <w:rPr>
                <w:rFonts w:ascii="Times New Roman" w:hAnsi="Times New Roman" w:cs="Times New Roman"/>
                <w:sz w:val="20"/>
              </w:rPr>
              <w:t>с классификацией треугольников по величинам их углов и по длинам их сторон;</w:t>
            </w:r>
          </w:p>
          <w:p w:rsidR="00D66901" w:rsidRPr="00C75C9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75C9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C75C9C">
              <w:rPr>
                <w:rFonts w:ascii="Times New Roman" w:hAnsi="Times New Roman" w:cs="Times New Roman"/>
                <w:sz w:val="20"/>
              </w:rPr>
              <w:t xml:space="preserve"> классифицировать треугольники по величинам их углов (остроугольный, прямоугольный, тупоугольный); по длинам их сторон (разносторонний, равнобедренный, равносторонний)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75C9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75C9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C75C9C">
              <w:rPr>
                <w:rFonts w:ascii="Times New Roman" w:hAnsi="Times New Roman" w:cs="Times New Roman"/>
                <w:sz w:val="20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D66901" w:rsidRPr="00C75C9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75C9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C75C9C">
              <w:rPr>
                <w:rFonts w:ascii="Times New Roman" w:hAnsi="Times New Roman" w:cs="Times New Roman"/>
                <w:sz w:val="20"/>
              </w:rPr>
              <w:t xml:space="preserve"> принимают и сохраняют учебную задачу, соответствующую этапу обучения; проговаривают вслух последовательность производимых действий, составляющих основу осваиваемой деятельности.</w:t>
            </w:r>
          </w:p>
          <w:p w:rsidR="00D66901" w:rsidRPr="00C75C9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75C9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C75C9C">
              <w:rPr>
                <w:rFonts w:ascii="Times New Roman" w:hAnsi="Times New Roman" w:cs="Times New Roman"/>
                <w:sz w:val="20"/>
              </w:rPr>
              <w:t xml:space="preserve"> планируют учебное сотрудничество</w:t>
            </w:r>
            <w:r w:rsidRPr="00C75C9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75C9C">
              <w:rPr>
                <w:rFonts w:ascii="Times New Roman" w:hAnsi="Times New Roman" w:cs="Times New Roman"/>
                <w:sz w:val="20"/>
              </w:rPr>
              <w:t>с учителем и сверстниками; определяют цели, функции участников, способы взаимодействия;</w:t>
            </w:r>
            <w:r w:rsidRPr="00C75C9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75C9C">
              <w:rPr>
                <w:rFonts w:ascii="Times New Roman" w:hAnsi="Times New Roman" w:cs="Times New Roman"/>
                <w:sz w:val="20"/>
              </w:rPr>
              <w:t>проявляют</w:t>
            </w:r>
            <w:r w:rsidRPr="00C75C9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C75C9C">
              <w:rPr>
                <w:rFonts w:ascii="Times New Roman" w:hAnsi="Times New Roman" w:cs="Times New Roman"/>
                <w:sz w:val="20"/>
              </w:rPr>
              <w:t>инициативное сотрудничество в поиске и сборе информации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C75C9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C75C9C">
              <w:rPr>
                <w:rFonts w:ascii="Times New Roman" w:hAnsi="Times New Roman" w:cs="Times New Roman"/>
                <w:sz w:val="20"/>
              </w:rPr>
              <w:t>осознают необходимость самосовершенствования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C75C9C">
              <w:rPr>
                <w:b/>
              </w:rPr>
              <w:t>Точное и приближенное значение величины</w:t>
            </w:r>
          </w:p>
          <w:p w:rsidR="00D66901" w:rsidRPr="00C75C9C" w:rsidRDefault="00D66901" w:rsidP="00184FF1">
            <w:pPr>
              <w:rPr>
                <w:b/>
              </w:rPr>
            </w:pPr>
            <w:r>
              <w:rPr>
                <w:b/>
              </w:rPr>
              <w:t>(3 часа)</w:t>
            </w:r>
          </w:p>
          <w:p w:rsidR="00D66901" w:rsidRPr="00C75C9C" w:rsidRDefault="00D66901" w:rsidP="00184FF1">
            <w:pPr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 xml:space="preserve">Точное и приближенное значение величины.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</w:pPr>
            <w: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с понятием о точности измерений и её оценке, с понятием о приближенных значениях величины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 xml:space="preserve">(с недостатком, с избытком);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определять источники ошибок при измерении величин; выполнять запись результатов измерения с использованием знака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оценивают совместно с учителем или  одноклассниками результат своих действий, вносят соответствующие коррективы</w:t>
            </w:r>
            <w:r w:rsidRPr="0070744C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>применяют  правила делового сотрудничества: сравнивают разные точки зрения; считаются с мнением другого человека; проявляют терпение и доброжелательность в споре, доверие к собеседнику (соучастнику  деятельности)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pPr>
              <w:rPr>
                <w:color w:val="FF6600"/>
              </w:rPr>
            </w:pPr>
            <w:r>
              <w:t>П</w:t>
            </w:r>
            <w:r w:rsidRPr="00843161">
              <w:t>риближенное значение величины.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с понятием о точности измерений и её оценке, с понятием о приближенных значениях величины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 xml:space="preserve">(с недостатком, с избытком);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определять источники ошибок при измерении величин; выполнять запись результатов измерения с использованием знака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используют знаково-символические средства для решения учебной задачи; выдвигают и формулируют проблему, самостоятельно создают алгоритмы деятельности при решении проблем творческого и поискового характера.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адекватно воспринимают оценку своей работы учителем, товарищами; осуществляют рефлексию способов и условий действия, контроль и оценку процесса и результатов деятельности.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умеют работать в паре; контролируют действия партнера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>имеют желание учиться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Default="00D66901" w:rsidP="00184FF1">
            <w:r>
              <w:t>Решение задач на нахождение приближенной величины.</w:t>
            </w:r>
          </w:p>
          <w:p w:rsidR="00D66901" w:rsidRPr="00472B99" w:rsidRDefault="00D66901" w:rsidP="00184FF1">
            <w:pPr>
              <w:rPr>
                <w:i/>
              </w:rPr>
            </w:pPr>
            <w:r w:rsidRPr="00472B99">
              <w:rPr>
                <w:i/>
                <w:sz w:val="18"/>
              </w:rPr>
              <w:t>Проверочная работа «Точное и</w:t>
            </w:r>
            <w:r>
              <w:rPr>
                <w:i/>
                <w:sz w:val="18"/>
              </w:rPr>
              <w:t xml:space="preserve"> приближенное значение величины</w:t>
            </w:r>
            <w:r w:rsidRPr="00472B99">
              <w:rPr>
                <w:i/>
                <w:sz w:val="18"/>
              </w:rPr>
              <w:t>»</w:t>
            </w:r>
            <w:r>
              <w:rPr>
                <w:i/>
                <w:sz w:val="18"/>
              </w:rP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 xml:space="preserve">познакомятся 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с понятием о точности измерений и её оценке, с понятием о приближенных значениях величины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 xml:space="preserve">(с недостатком, с избытком);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определять источники ошибок при измерении величин; выполнять запись результатов измерения с использованием знака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умеют ориентироваться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уроке.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задают вопросы; формулируют собственное мнение и позицию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 xml:space="preserve">имеют желание учиться; осознают необходимость самосовершенствования; понимают значение границ </w:t>
            </w:r>
          </w:p>
          <w:p w:rsidR="00D66901" w:rsidRPr="0070744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>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>
              <w:rPr>
                <w:b/>
              </w:rPr>
              <w:t>Итоговая контрольная работа.</w:t>
            </w:r>
          </w:p>
          <w:p w:rsidR="00D66901" w:rsidRPr="00871C89" w:rsidRDefault="00D66901" w:rsidP="00184FF1">
            <w:r w:rsidRPr="00871C89">
              <w:t>Работа над ошибками.</w:t>
            </w:r>
          </w:p>
          <w:p w:rsidR="00D66901" w:rsidRPr="00843161" w:rsidRDefault="00D66901" w:rsidP="00184FF1"/>
          <w:p w:rsidR="00D66901" w:rsidRPr="00843161" w:rsidRDefault="00D66901" w:rsidP="00184FF1"/>
          <w:p w:rsidR="00D66901" w:rsidRPr="00843161" w:rsidRDefault="00D66901" w:rsidP="00184FF1"/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70744C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применять полученные знания при выполнении контрольной работы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воспроизводят по памяти информацию, необходимую для решения учебной задачи.</w:t>
            </w:r>
          </w:p>
          <w:p w:rsidR="00D66901" w:rsidRPr="0070744C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определяют и формулируют цель деятельности на уроке; составляют план и последовательность действий; оценивают результат работы</w:t>
            </w:r>
            <w:r w:rsidRPr="0070744C">
              <w:rPr>
                <w:rFonts w:ascii="Times New Roman" w:hAnsi="Times New Roman" w:cs="Times New Roman"/>
                <w:i/>
                <w:iCs/>
                <w:sz w:val="20"/>
              </w:rPr>
              <w:t>,</w:t>
            </w:r>
            <w:r w:rsidRPr="0070744C">
              <w:rPr>
                <w:rFonts w:ascii="Times New Roman" w:hAnsi="Times New Roman" w:cs="Times New Roman"/>
                <w:sz w:val="20"/>
              </w:rPr>
              <w:t xml:space="preserve"> определяют, что уже усвоено и что еще подлежит усвоению, осознают качество и уровень усвоения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70744C" w:rsidRDefault="00D66901" w:rsidP="00184F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</w:rPr>
            </w:pPr>
            <w:r w:rsidRPr="0070744C">
              <w:rPr>
                <w:rFonts w:ascii="Times New Roman" w:hAnsi="Times New Roman" w:cs="Times New Roman"/>
                <w:sz w:val="20"/>
              </w:rPr>
              <w:t>имеют желание учиться; осознают необходимость самосовершенствования;  понимают значение границ собственного знания и «незнания»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Default="00D66901" w:rsidP="00184FF1">
            <w:pPr>
              <w:rPr>
                <w:b/>
              </w:rPr>
            </w:pPr>
            <w:r w:rsidRPr="0070744C">
              <w:rPr>
                <w:b/>
              </w:rPr>
              <w:t>Построение отрезка, равного данному</w:t>
            </w:r>
          </w:p>
          <w:p w:rsidR="00D66901" w:rsidRPr="0070744C" w:rsidRDefault="00D66901" w:rsidP="00184FF1">
            <w:pPr>
              <w:rPr>
                <w:b/>
              </w:rPr>
            </w:pPr>
            <w:r>
              <w:rPr>
                <w:b/>
              </w:rPr>
              <w:t>(2 часа)</w:t>
            </w:r>
          </w:p>
          <w:p w:rsidR="00D66901" w:rsidRPr="0070744C" w:rsidRDefault="00D66901" w:rsidP="00184FF1">
            <w:pPr>
              <w:adjustRightInd w:val="0"/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Построение отрезка, равного данному, с помощью циркуля и линейки</w:t>
            </w:r>
            <w:r>
              <w:t>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выполнять построение отрезка, равного данному, с помощью циркуля и линейки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условий.</w:t>
            </w:r>
          </w:p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проговаривают последовательность действий на уроке; оценивают совместно   с учителем или одноклассниками результат своих действий, вносят соответствующие коррективы.</w:t>
            </w:r>
          </w:p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планируют учебное сотрудничество</w:t>
            </w:r>
            <w:r w:rsidRPr="00D377C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D377CC">
              <w:rPr>
                <w:rFonts w:ascii="Times New Roman" w:hAnsi="Times New Roman" w:cs="Times New Roman"/>
                <w:sz w:val="20"/>
              </w:rPr>
              <w:t>с учителем и сверстниками; определяют цели, функции участников, способы взаимодействия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sz w:val="20"/>
              </w:rPr>
              <w:t>планируют учебное сотрудничество с учителем и сверстниками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  <w:tr w:rsidR="00D66901" w:rsidRPr="00843161" w:rsidTr="00184FF1">
        <w:trPr>
          <w:trHeight w:val="1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E9474F" w:rsidRDefault="00D66901" w:rsidP="00184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901" w:rsidRPr="00843161" w:rsidRDefault="00D66901" w:rsidP="00184FF1">
            <w:r w:rsidRPr="00843161">
              <w:t>Построение отрезка, равного данном</w:t>
            </w:r>
            <w:r>
              <w:t>у.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>
            <w:pPr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bCs/>
                <w:sz w:val="20"/>
              </w:rPr>
              <w:t>научатся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выполнять построение отрезка, равного данному, с помощью циркуля и линейки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i/>
                <w:iCs/>
                <w:sz w:val="20"/>
              </w:rPr>
              <w:t>Познавательные: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строят логическую цепь рассуждений; проводят аналогии между изучаемым материалом и собственным опытом; формулируют проблемы; самостоятельно создают способы решения проблем творческого и поискового характера.</w:t>
            </w:r>
          </w:p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i/>
                <w:iCs/>
                <w:sz w:val="20"/>
              </w:rPr>
              <w:t>Регулятивные:</w:t>
            </w:r>
            <w:r w:rsidRPr="00D377CC">
              <w:rPr>
                <w:rFonts w:ascii="Times New Roman" w:hAnsi="Times New Roman" w:cs="Times New Roman"/>
                <w:i/>
                <w:iCs/>
                <w:sz w:val="20"/>
              </w:rPr>
              <w:t xml:space="preserve"> </w:t>
            </w:r>
            <w:r w:rsidRPr="00D377CC">
              <w:rPr>
                <w:rFonts w:ascii="Times New Roman" w:hAnsi="Times New Roman" w:cs="Times New Roman"/>
                <w:sz w:val="20"/>
              </w:rPr>
              <w:t>принимают и сохраняют учебную задачу; планируют свои действия в соответствии с поставленной задачей и условиями ее реализации.</w:t>
            </w:r>
          </w:p>
          <w:p w:rsidR="00D66901" w:rsidRPr="00D377CC" w:rsidRDefault="00D66901" w:rsidP="00184FF1">
            <w:pPr>
              <w:pStyle w:val="ParagraphStyle"/>
              <w:tabs>
                <w:tab w:val="left" w:pos="10710"/>
              </w:tabs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b/>
                <w:i/>
                <w:iCs/>
                <w:sz w:val="20"/>
              </w:rPr>
              <w:t>Коммуникативные:</w:t>
            </w:r>
            <w:r w:rsidRPr="00D377CC">
              <w:rPr>
                <w:rFonts w:ascii="Times New Roman" w:hAnsi="Times New Roman" w:cs="Times New Roman"/>
                <w:sz w:val="20"/>
              </w:rPr>
              <w:t xml:space="preserve"> учатся конструктивно разрешать конфликты посредством учёта интересов сторон и сотрудничества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D377CC" w:rsidRDefault="00D66901" w:rsidP="00184FF1">
            <w:pPr>
              <w:pStyle w:val="ParagraphStyle"/>
              <w:rPr>
                <w:rFonts w:ascii="Times New Roman" w:hAnsi="Times New Roman" w:cs="Times New Roman"/>
                <w:sz w:val="20"/>
              </w:rPr>
            </w:pPr>
            <w:r w:rsidRPr="00D377CC">
              <w:rPr>
                <w:rFonts w:ascii="Times New Roman" w:hAnsi="Times New Roman" w:cs="Times New Roman"/>
                <w:sz w:val="20"/>
              </w:rPr>
              <w:t>формируют внутреннюю позицию школьника на уровне положительного отношения к школе; приобретают первичные умения оценки  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1" w:rsidRPr="00843161" w:rsidRDefault="00D66901" w:rsidP="00184FF1"/>
        </w:tc>
      </w:tr>
    </w:tbl>
    <w:p w:rsidR="00D66901" w:rsidRDefault="00D66901" w:rsidP="00D66901"/>
    <w:p w:rsidR="00D66901" w:rsidRDefault="00D66901" w:rsidP="00D66901">
      <w:pPr>
        <w:pStyle w:val="aa"/>
        <w:spacing w:before="0"/>
        <w:rPr>
          <w:rStyle w:val="a8"/>
          <w:sz w:val="28"/>
          <w:szCs w:val="28"/>
        </w:rPr>
      </w:pPr>
    </w:p>
    <w:p w:rsidR="00D66901" w:rsidRDefault="00D66901"/>
    <w:sectPr w:rsidR="00D66901">
      <w:pgSz w:w="16838" w:h="11906" w:orient="landscape"/>
      <w:pgMar w:top="85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6915"/>
        </w:tabs>
        <w:ind w:left="6915" w:hanging="51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/>
        <w:b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0000008"/>
    <w:multiLevelType w:val="multilevel"/>
    <w:tmpl w:val="F05CB872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1C2B5B0B"/>
    <w:multiLevelType w:val="hybridMultilevel"/>
    <w:tmpl w:val="D6F2A950"/>
    <w:lvl w:ilvl="0" w:tplc="12FCC426">
      <w:numFmt w:val="bullet"/>
      <w:lvlText w:val="-"/>
      <w:lvlJc w:val="left"/>
      <w:pPr>
        <w:ind w:left="776" w:hanging="20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7ED4F672">
      <w:numFmt w:val="bullet"/>
      <w:lvlText w:val="•"/>
      <w:lvlJc w:val="left"/>
      <w:pPr>
        <w:ind w:left="1804" w:hanging="204"/>
      </w:pPr>
      <w:rPr>
        <w:rFonts w:hint="default"/>
        <w:lang w:val="ru-RU" w:eastAsia="ru-RU" w:bidi="ru-RU"/>
      </w:rPr>
    </w:lvl>
    <w:lvl w:ilvl="2" w:tplc="FEB2BCA4">
      <w:numFmt w:val="bullet"/>
      <w:lvlText w:val="•"/>
      <w:lvlJc w:val="left"/>
      <w:pPr>
        <w:ind w:left="2829" w:hanging="204"/>
      </w:pPr>
      <w:rPr>
        <w:rFonts w:hint="default"/>
        <w:lang w:val="ru-RU" w:eastAsia="ru-RU" w:bidi="ru-RU"/>
      </w:rPr>
    </w:lvl>
    <w:lvl w:ilvl="3" w:tplc="4FF4D2F2">
      <w:numFmt w:val="bullet"/>
      <w:lvlText w:val="•"/>
      <w:lvlJc w:val="left"/>
      <w:pPr>
        <w:ind w:left="3853" w:hanging="204"/>
      </w:pPr>
      <w:rPr>
        <w:rFonts w:hint="default"/>
        <w:lang w:val="ru-RU" w:eastAsia="ru-RU" w:bidi="ru-RU"/>
      </w:rPr>
    </w:lvl>
    <w:lvl w:ilvl="4" w:tplc="2FF644C6">
      <w:numFmt w:val="bullet"/>
      <w:lvlText w:val="•"/>
      <w:lvlJc w:val="left"/>
      <w:pPr>
        <w:ind w:left="4878" w:hanging="204"/>
      </w:pPr>
      <w:rPr>
        <w:rFonts w:hint="default"/>
        <w:lang w:val="ru-RU" w:eastAsia="ru-RU" w:bidi="ru-RU"/>
      </w:rPr>
    </w:lvl>
    <w:lvl w:ilvl="5" w:tplc="C45A24F0">
      <w:numFmt w:val="bullet"/>
      <w:lvlText w:val="•"/>
      <w:lvlJc w:val="left"/>
      <w:pPr>
        <w:ind w:left="5903" w:hanging="204"/>
      </w:pPr>
      <w:rPr>
        <w:rFonts w:hint="default"/>
        <w:lang w:val="ru-RU" w:eastAsia="ru-RU" w:bidi="ru-RU"/>
      </w:rPr>
    </w:lvl>
    <w:lvl w:ilvl="6" w:tplc="5770CD66">
      <w:numFmt w:val="bullet"/>
      <w:lvlText w:val="•"/>
      <w:lvlJc w:val="left"/>
      <w:pPr>
        <w:ind w:left="6927" w:hanging="204"/>
      </w:pPr>
      <w:rPr>
        <w:rFonts w:hint="default"/>
        <w:lang w:val="ru-RU" w:eastAsia="ru-RU" w:bidi="ru-RU"/>
      </w:rPr>
    </w:lvl>
    <w:lvl w:ilvl="7" w:tplc="6B9E0C90">
      <w:numFmt w:val="bullet"/>
      <w:lvlText w:val="•"/>
      <w:lvlJc w:val="left"/>
      <w:pPr>
        <w:ind w:left="7952" w:hanging="204"/>
      </w:pPr>
      <w:rPr>
        <w:rFonts w:hint="default"/>
        <w:lang w:val="ru-RU" w:eastAsia="ru-RU" w:bidi="ru-RU"/>
      </w:rPr>
    </w:lvl>
    <w:lvl w:ilvl="8" w:tplc="49DAB364">
      <w:numFmt w:val="bullet"/>
      <w:lvlText w:val="•"/>
      <w:lvlJc w:val="left"/>
      <w:pPr>
        <w:ind w:left="8977" w:hanging="204"/>
      </w:pPr>
      <w:rPr>
        <w:rFonts w:hint="default"/>
        <w:lang w:val="ru-RU" w:eastAsia="ru-RU" w:bidi="ru-RU"/>
      </w:rPr>
    </w:lvl>
  </w:abstractNum>
  <w:abstractNum w:abstractNumId="6" w15:restartNumberingAfterBreak="0">
    <w:nsid w:val="1EFA068C"/>
    <w:multiLevelType w:val="hybridMultilevel"/>
    <w:tmpl w:val="EEC6D186"/>
    <w:lvl w:ilvl="0" w:tplc="76924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C200702"/>
    <w:multiLevelType w:val="hybridMultilevel"/>
    <w:tmpl w:val="EE2EE08A"/>
    <w:lvl w:ilvl="0" w:tplc="CF5A2538">
      <w:start w:val="1"/>
      <w:numFmt w:val="decimal"/>
      <w:lvlText w:val="%1."/>
      <w:lvlJc w:val="left"/>
      <w:pPr>
        <w:ind w:left="2253" w:hanging="768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2932D7AC">
      <w:start w:val="1"/>
      <w:numFmt w:val="decimal"/>
      <w:lvlText w:val="%2"/>
      <w:lvlJc w:val="left"/>
      <w:pPr>
        <w:ind w:left="5141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9D5A36C8">
      <w:numFmt w:val="bullet"/>
      <w:lvlText w:val="•"/>
      <w:lvlJc w:val="left"/>
      <w:pPr>
        <w:ind w:left="5794" w:hanging="180"/>
      </w:pPr>
      <w:rPr>
        <w:rFonts w:hint="default"/>
        <w:lang w:val="ru-RU" w:eastAsia="ru-RU" w:bidi="ru-RU"/>
      </w:rPr>
    </w:lvl>
    <w:lvl w:ilvl="3" w:tplc="DE5AD370">
      <w:numFmt w:val="bullet"/>
      <w:lvlText w:val="•"/>
      <w:lvlJc w:val="left"/>
      <w:pPr>
        <w:ind w:left="6448" w:hanging="180"/>
      </w:pPr>
      <w:rPr>
        <w:rFonts w:hint="default"/>
        <w:lang w:val="ru-RU" w:eastAsia="ru-RU" w:bidi="ru-RU"/>
      </w:rPr>
    </w:lvl>
    <w:lvl w:ilvl="4" w:tplc="1BBC80D4">
      <w:numFmt w:val="bullet"/>
      <w:lvlText w:val="•"/>
      <w:lvlJc w:val="left"/>
      <w:pPr>
        <w:ind w:left="7102" w:hanging="180"/>
      </w:pPr>
      <w:rPr>
        <w:rFonts w:hint="default"/>
        <w:lang w:val="ru-RU" w:eastAsia="ru-RU" w:bidi="ru-RU"/>
      </w:rPr>
    </w:lvl>
    <w:lvl w:ilvl="5" w:tplc="B2B67638">
      <w:numFmt w:val="bullet"/>
      <w:lvlText w:val="•"/>
      <w:lvlJc w:val="left"/>
      <w:pPr>
        <w:ind w:left="7756" w:hanging="180"/>
      </w:pPr>
      <w:rPr>
        <w:rFonts w:hint="default"/>
        <w:lang w:val="ru-RU" w:eastAsia="ru-RU" w:bidi="ru-RU"/>
      </w:rPr>
    </w:lvl>
    <w:lvl w:ilvl="6" w:tplc="A8D0B322">
      <w:numFmt w:val="bullet"/>
      <w:lvlText w:val="•"/>
      <w:lvlJc w:val="left"/>
      <w:pPr>
        <w:ind w:left="8410" w:hanging="180"/>
      </w:pPr>
      <w:rPr>
        <w:rFonts w:hint="default"/>
        <w:lang w:val="ru-RU" w:eastAsia="ru-RU" w:bidi="ru-RU"/>
      </w:rPr>
    </w:lvl>
    <w:lvl w:ilvl="7" w:tplc="A7C6D03A">
      <w:numFmt w:val="bullet"/>
      <w:lvlText w:val="•"/>
      <w:lvlJc w:val="left"/>
      <w:pPr>
        <w:ind w:left="9064" w:hanging="180"/>
      </w:pPr>
      <w:rPr>
        <w:rFonts w:hint="default"/>
        <w:lang w:val="ru-RU" w:eastAsia="ru-RU" w:bidi="ru-RU"/>
      </w:rPr>
    </w:lvl>
    <w:lvl w:ilvl="8" w:tplc="006201BE">
      <w:numFmt w:val="bullet"/>
      <w:lvlText w:val="•"/>
      <w:lvlJc w:val="left"/>
      <w:pPr>
        <w:ind w:left="9718" w:hanging="180"/>
      </w:pPr>
      <w:rPr>
        <w:rFonts w:hint="default"/>
        <w:lang w:val="ru-RU" w:eastAsia="ru-RU" w:bidi="ru-RU"/>
      </w:rPr>
    </w:lvl>
  </w:abstractNum>
  <w:abstractNum w:abstractNumId="8" w15:restartNumberingAfterBreak="0">
    <w:nsid w:val="56C75B6F"/>
    <w:multiLevelType w:val="hybridMultilevel"/>
    <w:tmpl w:val="D2A6E35A"/>
    <w:lvl w:ilvl="0" w:tplc="A1EA2DD6">
      <w:numFmt w:val="bullet"/>
      <w:lvlText w:val="-"/>
      <w:lvlJc w:val="left"/>
      <w:pPr>
        <w:ind w:left="776" w:hanging="708"/>
      </w:pPr>
      <w:rPr>
        <w:rFonts w:ascii="Courier New" w:eastAsia="Courier New" w:hAnsi="Courier New" w:cs="Courier New" w:hint="default"/>
        <w:spacing w:val="-30"/>
        <w:w w:val="100"/>
        <w:sz w:val="24"/>
        <w:szCs w:val="24"/>
        <w:lang w:val="ru-RU" w:eastAsia="ru-RU" w:bidi="ru-RU"/>
      </w:rPr>
    </w:lvl>
    <w:lvl w:ilvl="1" w:tplc="F1E8F25E">
      <w:numFmt w:val="bullet"/>
      <w:lvlText w:val="•"/>
      <w:lvlJc w:val="left"/>
      <w:pPr>
        <w:ind w:left="1804" w:hanging="708"/>
      </w:pPr>
      <w:rPr>
        <w:rFonts w:hint="default"/>
        <w:lang w:val="ru-RU" w:eastAsia="ru-RU" w:bidi="ru-RU"/>
      </w:rPr>
    </w:lvl>
    <w:lvl w:ilvl="2" w:tplc="A1F0DCFA">
      <w:numFmt w:val="bullet"/>
      <w:lvlText w:val="•"/>
      <w:lvlJc w:val="left"/>
      <w:pPr>
        <w:ind w:left="2829" w:hanging="708"/>
      </w:pPr>
      <w:rPr>
        <w:rFonts w:hint="default"/>
        <w:lang w:val="ru-RU" w:eastAsia="ru-RU" w:bidi="ru-RU"/>
      </w:rPr>
    </w:lvl>
    <w:lvl w:ilvl="3" w:tplc="ED9065EA">
      <w:numFmt w:val="bullet"/>
      <w:lvlText w:val="•"/>
      <w:lvlJc w:val="left"/>
      <w:pPr>
        <w:ind w:left="3853" w:hanging="708"/>
      </w:pPr>
      <w:rPr>
        <w:rFonts w:hint="default"/>
        <w:lang w:val="ru-RU" w:eastAsia="ru-RU" w:bidi="ru-RU"/>
      </w:rPr>
    </w:lvl>
    <w:lvl w:ilvl="4" w:tplc="4DF2A55E">
      <w:numFmt w:val="bullet"/>
      <w:lvlText w:val="•"/>
      <w:lvlJc w:val="left"/>
      <w:pPr>
        <w:ind w:left="4878" w:hanging="708"/>
      </w:pPr>
      <w:rPr>
        <w:rFonts w:hint="default"/>
        <w:lang w:val="ru-RU" w:eastAsia="ru-RU" w:bidi="ru-RU"/>
      </w:rPr>
    </w:lvl>
    <w:lvl w:ilvl="5" w:tplc="ADFC2BCA">
      <w:numFmt w:val="bullet"/>
      <w:lvlText w:val="•"/>
      <w:lvlJc w:val="left"/>
      <w:pPr>
        <w:ind w:left="5903" w:hanging="708"/>
      </w:pPr>
      <w:rPr>
        <w:rFonts w:hint="default"/>
        <w:lang w:val="ru-RU" w:eastAsia="ru-RU" w:bidi="ru-RU"/>
      </w:rPr>
    </w:lvl>
    <w:lvl w:ilvl="6" w:tplc="53A66B14">
      <w:numFmt w:val="bullet"/>
      <w:lvlText w:val="•"/>
      <w:lvlJc w:val="left"/>
      <w:pPr>
        <w:ind w:left="6927" w:hanging="708"/>
      </w:pPr>
      <w:rPr>
        <w:rFonts w:hint="default"/>
        <w:lang w:val="ru-RU" w:eastAsia="ru-RU" w:bidi="ru-RU"/>
      </w:rPr>
    </w:lvl>
    <w:lvl w:ilvl="7" w:tplc="39049754">
      <w:numFmt w:val="bullet"/>
      <w:lvlText w:val="•"/>
      <w:lvlJc w:val="left"/>
      <w:pPr>
        <w:ind w:left="7952" w:hanging="708"/>
      </w:pPr>
      <w:rPr>
        <w:rFonts w:hint="default"/>
        <w:lang w:val="ru-RU" w:eastAsia="ru-RU" w:bidi="ru-RU"/>
      </w:rPr>
    </w:lvl>
    <w:lvl w:ilvl="8" w:tplc="0B144274">
      <w:numFmt w:val="bullet"/>
      <w:lvlText w:val="•"/>
      <w:lvlJc w:val="left"/>
      <w:pPr>
        <w:ind w:left="8977" w:hanging="708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34CF5"/>
    <w:rsid w:val="001109DA"/>
    <w:rsid w:val="00634CF5"/>
    <w:rsid w:val="00B3733E"/>
    <w:rsid w:val="00D66901"/>
    <w:rsid w:val="00D7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4:docId w14:val="7E3ECC14"/>
  <w15:docId w15:val="{DD0E6D1D-35AA-4B66-AA38-CB2AE497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34C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qFormat/>
    <w:rsid w:val="00D66901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paragraph" w:styleId="2">
    <w:name w:val="heading 2"/>
    <w:basedOn w:val="a"/>
    <w:link w:val="20"/>
    <w:semiHidden/>
    <w:unhideWhenUsed/>
    <w:qFormat/>
    <w:rsid w:val="00D6690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3">
    <w:name w:val="heading 3"/>
    <w:basedOn w:val="a"/>
    <w:next w:val="a"/>
    <w:link w:val="30"/>
    <w:semiHidden/>
    <w:unhideWhenUsed/>
    <w:qFormat/>
    <w:rsid w:val="00D66901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bidi="ar-SA"/>
    </w:rPr>
  </w:style>
  <w:style w:type="paragraph" w:styleId="4">
    <w:name w:val="heading 4"/>
    <w:basedOn w:val="a"/>
    <w:link w:val="40"/>
    <w:semiHidden/>
    <w:unhideWhenUsed/>
    <w:qFormat/>
    <w:rsid w:val="00D66901"/>
    <w:pPr>
      <w:widowControl/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  <w:lang w:bidi="ar-SA"/>
    </w:rPr>
  </w:style>
  <w:style w:type="paragraph" w:styleId="5">
    <w:name w:val="heading 5"/>
    <w:basedOn w:val="a"/>
    <w:next w:val="a"/>
    <w:link w:val="50"/>
    <w:semiHidden/>
    <w:unhideWhenUsed/>
    <w:qFormat/>
    <w:rsid w:val="00D66901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4C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634CF5"/>
    <w:pPr>
      <w:ind w:left="77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634CF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634CF5"/>
    <w:pPr>
      <w:ind w:left="1485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634CF5"/>
    <w:pPr>
      <w:ind w:left="776" w:firstLine="709"/>
    </w:pPr>
  </w:style>
  <w:style w:type="paragraph" w:customStyle="1" w:styleId="TableParagraph">
    <w:name w:val="Table Paragraph"/>
    <w:basedOn w:val="a"/>
    <w:uiPriority w:val="1"/>
    <w:qFormat/>
    <w:rsid w:val="00634CF5"/>
  </w:style>
  <w:style w:type="paragraph" w:styleId="a6">
    <w:name w:val="Balloon Text"/>
    <w:basedOn w:val="a"/>
    <w:link w:val="a7"/>
    <w:uiPriority w:val="99"/>
    <w:semiHidden/>
    <w:unhideWhenUsed/>
    <w:rsid w:val="00634C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4CF5"/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WW8Num1z0">
    <w:name w:val="WW8Num1z0"/>
    <w:rsid w:val="00D66901"/>
    <w:rPr>
      <w:rFonts w:ascii="Symbol" w:hAnsi="Symbol" w:cs="Times New Roman"/>
      <w:b/>
    </w:rPr>
  </w:style>
  <w:style w:type="character" w:customStyle="1" w:styleId="WW8Num2z0">
    <w:name w:val="WW8Num2z0"/>
    <w:rsid w:val="00D66901"/>
    <w:rPr>
      <w:rFonts w:ascii="Symbol" w:eastAsia="Times New Roman" w:hAnsi="Symbol" w:cs="Times New Roman"/>
      <w:b/>
    </w:rPr>
  </w:style>
  <w:style w:type="character" w:customStyle="1" w:styleId="WW8Num4z0">
    <w:name w:val="WW8Num4z0"/>
    <w:rsid w:val="00D66901"/>
    <w:rPr>
      <w:b/>
    </w:rPr>
  </w:style>
  <w:style w:type="character" w:customStyle="1" w:styleId="WW8Num4z1">
    <w:name w:val="WW8Num4z1"/>
    <w:rsid w:val="00D66901"/>
    <w:rPr>
      <w:rFonts w:ascii="Symbol" w:hAnsi="Symbol"/>
      <w:b/>
    </w:rPr>
  </w:style>
  <w:style w:type="character" w:customStyle="1" w:styleId="WW8Num5z0">
    <w:name w:val="WW8Num5z0"/>
    <w:rsid w:val="00D66901"/>
    <w:rPr>
      <w:rFonts w:ascii="Symbol" w:hAnsi="Symbol"/>
    </w:rPr>
  </w:style>
  <w:style w:type="character" w:customStyle="1" w:styleId="12">
    <w:name w:val="Основной шрифт абзаца1"/>
    <w:rsid w:val="00D66901"/>
  </w:style>
  <w:style w:type="character" w:styleId="a8">
    <w:name w:val="Strong"/>
    <w:qFormat/>
    <w:rsid w:val="00D66901"/>
    <w:rPr>
      <w:b/>
      <w:bCs/>
    </w:rPr>
  </w:style>
  <w:style w:type="character" w:customStyle="1" w:styleId="21">
    <w:name w:val="Основной шрифт абзаца2"/>
    <w:rsid w:val="00D66901"/>
  </w:style>
  <w:style w:type="paragraph" w:customStyle="1" w:styleId="13">
    <w:name w:val="Заголовок1"/>
    <w:basedOn w:val="a"/>
    <w:next w:val="a3"/>
    <w:rsid w:val="00D66901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 w:bidi="ar-SA"/>
    </w:rPr>
  </w:style>
  <w:style w:type="paragraph" w:styleId="a9">
    <w:name w:val="List"/>
    <w:basedOn w:val="a3"/>
    <w:rsid w:val="00D66901"/>
    <w:pPr>
      <w:widowControl/>
      <w:suppressAutoHyphens/>
      <w:autoSpaceDE/>
      <w:autoSpaceDN/>
      <w:spacing w:after="120"/>
      <w:ind w:left="0"/>
    </w:pPr>
    <w:rPr>
      <w:rFonts w:ascii="Arial" w:hAnsi="Arial" w:cs="Mangal"/>
      <w:lang w:eastAsia="ar-SA" w:bidi="ar-SA"/>
    </w:rPr>
  </w:style>
  <w:style w:type="paragraph" w:customStyle="1" w:styleId="14">
    <w:name w:val="Название1"/>
    <w:basedOn w:val="a"/>
    <w:rsid w:val="00D66901"/>
    <w:pPr>
      <w:widowControl/>
      <w:suppressLineNumbers/>
      <w:suppressAutoHyphens/>
      <w:autoSpaceDE/>
      <w:autoSpaceDN/>
      <w:spacing w:before="120" w:after="120"/>
    </w:pPr>
    <w:rPr>
      <w:rFonts w:ascii="Arial" w:hAnsi="Arial" w:cs="Mangal"/>
      <w:i/>
      <w:iCs/>
      <w:sz w:val="20"/>
      <w:szCs w:val="24"/>
      <w:lang w:eastAsia="ar-SA" w:bidi="ar-SA"/>
    </w:rPr>
  </w:style>
  <w:style w:type="paragraph" w:customStyle="1" w:styleId="15">
    <w:name w:val="Указатель1"/>
    <w:basedOn w:val="a"/>
    <w:rsid w:val="00D66901"/>
    <w:pPr>
      <w:widowControl/>
      <w:suppressLineNumbers/>
      <w:suppressAutoHyphens/>
      <w:autoSpaceDE/>
      <w:autoSpaceDN/>
    </w:pPr>
    <w:rPr>
      <w:rFonts w:ascii="Arial" w:hAnsi="Arial" w:cs="Mangal"/>
      <w:sz w:val="24"/>
      <w:szCs w:val="24"/>
      <w:lang w:eastAsia="ar-SA" w:bidi="ar-SA"/>
    </w:rPr>
  </w:style>
  <w:style w:type="paragraph" w:styleId="aa">
    <w:name w:val="Normal (Web)"/>
    <w:basedOn w:val="a"/>
    <w:rsid w:val="00D66901"/>
    <w:pPr>
      <w:widowControl/>
      <w:suppressAutoHyphens/>
      <w:autoSpaceDE/>
      <w:autoSpaceDN/>
      <w:spacing w:before="280" w:after="280"/>
    </w:pPr>
    <w:rPr>
      <w:sz w:val="24"/>
      <w:szCs w:val="24"/>
      <w:lang w:eastAsia="ar-SA" w:bidi="ar-SA"/>
    </w:rPr>
  </w:style>
  <w:style w:type="paragraph" w:customStyle="1" w:styleId="ab">
    <w:name w:val="Содержимое таблицы"/>
    <w:basedOn w:val="a"/>
    <w:rsid w:val="00D66901"/>
    <w:pPr>
      <w:widowControl/>
      <w:suppressLineNumbers/>
      <w:suppressAutoHyphens/>
      <w:autoSpaceDE/>
      <w:autoSpaceDN/>
    </w:pPr>
    <w:rPr>
      <w:sz w:val="24"/>
      <w:szCs w:val="24"/>
      <w:lang w:eastAsia="ar-SA" w:bidi="ar-SA"/>
    </w:rPr>
  </w:style>
  <w:style w:type="paragraph" w:customStyle="1" w:styleId="ac">
    <w:name w:val="Заголовок таблицы"/>
    <w:basedOn w:val="ab"/>
    <w:rsid w:val="00D66901"/>
    <w:pPr>
      <w:jc w:val="center"/>
    </w:pPr>
    <w:rPr>
      <w:b/>
      <w:bCs/>
    </w:rPr>
  </w:style>
  <w:style w:type="table" w:styleId="ad">
    <w:name w:val="Table Grid"/>
    <w:basedOn w:val="a1"/>
    <w:rsid w:val="00D66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c24c35">
    <w:name w:val="c4 c24 c35"/>
    <w:basedOn w:val="a0"/>
    <w:rsid w:val="00D66901"/>
  </w:style>
  <w:style w:type="paragraph" w:customStyle="1" w:styleId="ParagraphStyle">
    <w:name w:val="Paragraph Style"/>
    <w:rsid w:val="00D66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e">
    <w:name w:val="Hyperlink"/>
    <w:rsid w:val="00D66901"/>
    <w:rPr>
      <w:color w:val="0000FF"/>
      <w:u w:val="single"/>
    </w:rPr>
  </w:style>
  <w:style w:type="paragraph" w:styleId="af">
    <w:name w:val="footer"/>
    <w:basedOn w:val="a"/>
    <w:link w:val="af0"/>
    <w:rsid w:val="00D66901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bidi="ar-SA"/>
    </w:rPr>
  </w:style>
  <w:style w:type="character" w:customStyle="1" w:styleId="af0">
    <w:name w:val="Нижний колонтитул Знак"/>
    <w:basedOn w:val="a0"/>
    <w:link w:val="af"/>
    <w:rsid w:val="00D66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D66901"/>
  </w:style>
  <w:style w:type="paragraph" w:styleId="af2">
    <w:name w:val="No Spacing"/>
    <w:uiPriority w:val="1"/>
    <w:qFormat/>
    <w:rsid w:val="00D669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header"/>
    <w:basedOn w:val="a"/>
    <w:link w:val="af4"/>
    <w:unhideWhenUsed/>
    <w:rsid w:val="00D66901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bidi="ar-SA"/>
    </w:rPr>
  </w:style>
  <w:style w:type="character" w:customStyle="1" w:styleId="af4">
    <w:name w:val="Верхний колонтитул Знак"/>
    <w:basedOn w:val="a0"/>
    <w:link w:val="af3"/>
    <w:rsid w:val="00D669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d"/>
    <w:uiPriority w:val="59"/>
    <w:rsid w:val="00D6690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6690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D669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D669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D6690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669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D6690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22">
    <w:name w:val="Без интервала2"/>
    <w:rsid w:val="00D6690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3">
    <w:name w:val="Абзац списка2"/>
    <w:basedOn w:val="a"/>
    <w:rsid w:val="00D669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en-US" w:bidi="ar-SA"/>
    </w:rPr>
  </w:style>
  <w:style w:type="paragraph" w:styleId="af5">
    <w:name w:val="footnote text"/>
    <w:basedOn w:val="a"/>
    <w:link w:val="af6"/>
    <w:semiHidden/>
    <w:unhideWhenUsed/>
    <w:rsid w:val="00D66901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6">
    <w:name w:val="Текст сноски Знак"/>
    <w:basedOn w:val="a0"/>
    <w:link w:val="af5"/>
    <w:semiHidden/>
    <w:rsid w:val="00D66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link w:val="af8"/>
    <w:semiHidden/>
    <w:unhideWhenUsed/>
    <w:rsid w:val="00D66901"/>
    <w:pPr>
      <w:widowControl/>
      <w:autoSpaceDE/>
      <w:autoSpaceDN/>
      <w:spacing w:line="360" w:lineRule="auto"/>
      <w:ind w:firstLine="709"/>
      <w:jc w:val="both"/>
    </w:pPr>
    <w:rPr>
      <w:sz w:val="28"/>
      <w:szCs w:val="24"/>
      <w:lang w:bidi="ar-SA"/>
    </w:rPr>
  </w:style>
  <w:style w:type="character" w:customStyle="1" w:styleId="af8">
    <w:name w:val="Основной текст с отступом Знак"/>
    <w:basedOn w:val="a0"/>
    <w:link w:val="af7"/>
    <w:semiHidden/>
    <w:rsid w:val="00D669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66901"/>
    <w:pPr>
      <w:widowControl/>
      <w:autoSpaceDE/>
      <w:autoSpaceDN/>
      <w:spacing w:after="120"/>
    </w:pPr>
    <w:rPr>
      <w:sz w:val="16"/>
      <w:szCs w:val="16"/>
      <w:lang w:bidi="ar-SA"/>
    </w:rPr>
  </w:style>
  <w:style w:type="character" w:customStyle="1" w:styleId="32">
    <w:name w:val="Основной текст 3 Знак"/>
    <w:basedOn w:val="a0"/>
    <w:link w:val="31"/>
    <w:semiHidden/>
    <w:rsid w:val="00D669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semiHidden/>
    <w:unhideWhenUsed/>
    <w:rsid w:val="00D66901"/>
    <w:pPr>
      <w:widowControl/>
      <w:autoSpaceDE/>
      <w:autoSpaceDN/>
      <w:spacing w:after="120" w:line="480" w:lineRule="auto"/>
      <w:ind w:left="283"/>
    </w:pPr>
    <w:rPr>
      <w:sz w:val="24"/>
      <w:szCs w:val="24"/>
      <w:lang w:bidi="ar-SA"/>
    </w:rPr>
  </w:style>
  <w:style w:type="character" w:customStyle="1" w:styleId="25">
    <w:name w:val="Основной текст с отступом 2 Знак"/>
    <w:basedOn w:val="a0"/>
    <w:link w:val="24"/>
    <w:semiHidden/>
    <w:rsid w:val="00D66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D66901"/>
    <w:pPr>
      <w:widowControl/>
      <w:autoSpaceDE/>
      <w:autoSpaceDN/>
      <w:spacing w:after="120"/>
      <w:ind w:left="283"/>
    </w:pPr>
    <w:rPr>
      <w:sz w:val="16"/>
      <w:szCs w:val="16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D669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8">
    <w:name w:val="Style18"/>
    <w:basedOn w:val="a"/>
    <w:rsid w:val="00D66901"/>
    <w:pPr>
      <w:adjustRightInd w:val="0"/>
      <w:spacing w:line="221" w:lineRule="exact"/>
      <w:jc w:val="center"/>
    </w:pPr>
    <w:rPr>
      <w:sz w:val="24"/>
      <w:szCs w:val="24"/>
      <w:lang w:bidi="ar-SA"/>
    </w:rPr>
  </w:style>
  <w:style w:type="paragraph" w:customStyle="1" w:styleId="Style21">
    <w:name w:val="Style21"/>
    <w:basedOn w:val="a"/>
    <w:rsid w:val="00D66901"/>
    <w:pPr>
      <w:adjustRightInd w:val="0"/>
      <w:spacing w:line="319" w:lineRule="exact"/>
    </w:pPr>
    <w:rPr>
      <w:sz w:val="24"/>
      <w:szCs w:val="24"/>
      <w:lang w:bidi="ar-SA"/>
    </w:rPr>
  </w:style>
  <w:style w:type="paragraph" w:customStyle="1" w:styleId="Style26">
    <w:name w:val="Style26"/>
    <w:basedOn w:val="a"/>
    <w:rsid w:val="00D66901"/>
    <w:pPr>
      <w:adjustRightInd w:val="0"/>
      <w:spacing w:line="223" w:lineRule="exact"/>
    </w:pPr>
    <w:rPr>
      <w:sz w:val="24"/>
      <w:szCs w:val="24"/>
      <w:lang w:bidi="ar-SA"/>
    </w:rPr>
  </w:style>
  <w:style w:type="paragraph" w:customStyle="1" w:styleId="Zag2">
    <w:name w:val="Zag_2"/>
    <w:basedOn w:val="a"/>
    <w:rsid w:val="00D66901"/>
    <w:pPr>
      <w:adjustRightInd w:val="0"/>
      <w:spacing w:after="129" w:line="291" w:lineRule="exact"/>
      <w:jc w:val="center"/>
    </w:pPr>
    <w:rPr>
      <w:b/>
      <w:bCs/>
      <w:color w:val="000000"/>
      <w:sz w:val="24"/>
      <w:szCs w:val="24"/>
      <w:lang w:val="en-US" w:bidi="ar-SA"/>
    </w:rPr>
  </w:style>
  <w:style w:type="paragraph" w:customStyle="1" w:styleId="Style9">
    <w:name w:val="Style9"/>
    <w:basedOn w:val="a"/>
    <w:rsid w:val="00D66901"/>
    <w:pPr>
      <w:adjustRightInd w:val="0"/>
      <w:spacing w:line="216" w:lineRule="exact"/>
      <w:ind w:firstLine="336"/>
      <w:jc w:val="both"/>
    </w:pPr>
    <w:rPr>
      <w:rFonts w:ascii="Sylfaen" w:hAnsi="Sylfaen"/>
      <w:sz w:val="24"/>
      <w:szCs w:val="24"/>
      <w:lang w:bidi="ar-SA"/>
    </w:rPr>
  </w:style>
  <w:style w:type="paragraph" w:customStyle="1" w:styleId="Style13">
    <w:name w:val="Style13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Style14">
    <w:name w:val="Style14"/>
    <w:basedOn w:val="a"/>
    <w:rsid w:val="00D66901"/>
    <w:pPr>
      <w:adjustRightInd w:val="0"/>
      <w:spacing w:line="218" w:lineRule="exact"/>
      <w:ind w:firstLine="77"/>
    </w:pPr>
    <w:rPr>
      <w:rFonts w:ascii="Sylfaen" w:hAnsi="Sylfaen"/>
      <w:sz w:val="24"/>
      <w:szCs w:val="24"/>
      <w:lang w:bidi="ar-SA"/>
    </w:rPr>
  </w:style>
  <w:style w:type="paragraph" w:customStyle="1" w:styleId="Style15">
    <w:name w:val="Style15"/>
    <w:basedOn w:val="a"/>
    <w:rsid w:val="00D66901"/>
    <w:pPr>
      <w:adjustRightInd w:val="0"/>
      <w:spacing w:line="240" w:lineRule="exact"/>
      <w:ind w:firstLine="72"/>
    </w:pPr>
    <w:rPr>
      <w:rFonts w:ascii="Sylfaen" w:hAnsi="Sylfaen"/>
      <w:sz w:val="24"/>
      <w:szCs w:val="24"/>
      <w:lang w:bidi="ar-SA"/>
    </w:rPr>
  </w:style>
  <w:style w:type="paragraph" w:customStyle="1" w:styleId="Style6">
    <w:name w:val="Style6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Style11">
    <w:name w:val="Style11"/>
    <w:basedOn w:val="a"/>
    <w:rsid w:val="00D66901"/>
    <w:pPr>
      <w:adjustRightInd w:val="0"/>
      <w:spacing w:line="240" w:lineRule="exact"/>
      <w:ind w:firstLine="322"/>
      <w:jc w:val="both"/>
    </w:pPr>
    <w:rPr>
      <w:rFonts w:ascii="Sylfaen" w:hAnsi="Sylfaen"/>
      <w:sz w:val="24"/>
      <w:szCs w:val="24"/>
      <w:lang w:bidi="ar-SA"/>
    </w:rPr>
  </w:style>
  <w:style w:type="paragraph" w:customStyle="1" w:styleId="Style25">
    <w:name w:val="Style25"/>
    <w:basedOn w:val="a"/>
    <w:rsid w:val="00D66901"/>
    <w:pPr>
      <w:adjustRightInd w:val="0"/>
      <w:spacing w:line="251" w:lineRule="exact"/>
    </w:pPr>
    <w:rPr>
      <w:rFonts w:ascii="Sylfaen" w:hAnsi="Sylfaen"/>
      <w:sz w:val="24"/>
      <w:szCs w:val="24"/>
      <w:lang w:bidi="ar-SA"/>
    </w:rPr>
  </w:style>
  <w:style w:type="paragraph" w:customStyle="1" w:styleId="Style19">
    <w:name w:val="Style19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Style7">
    <w:name w:val="Style7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Style23">
    <w:name w:val="Style23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Style3">
    <w:name w:val="Style3"/>
    <w:basedOn w:val="a"/>
    <w:rsid w:val="00D66901"/>
    <w:pPr>
      <w:adjustRightInd w:val="0"/>
      <w:spacing w:line="242" w:lineRule="exact"/>
      <w:jc w:val="both"/>
    </w:pPr>
    <w:rPr>
      <w:rFonts w:ascii="Sylfaen" w:hAnsi="Sylfaen"/>
      <w:sz w:val="24"/>
      <w:szCs w:val="24"/>
      <w:lang w:bidi="ar-SA"/>
    </w:rPr>
  </w:style>
  <w:style w:type="paragraph" w:customStyle="1" w:styleId="Style35">
    <w:name w:val="Style35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Style36">
    <w:name w:val="Style36"/>
    <w:basedOn w:val="a"/>
    <w:rsid w:val="00D66901"/>
    <w:pPr>
      <w:adjustRightInd w:val="0"/>
      <w:spacing w:line="221" w:lineRule="exact"/>
      <w:jc w:val="right"/>
    </w:pPr>
    <w:rPr>
      <w:rFonts w:ascii="Sylfaen" w:hAnsi="Sylfaen"/>
      <w:sz w:val="24"/>
      <w:szCs w:val="24"/>
      <w:lang w:bidi="ar-SA"/>
    </w:rPr>
  </w:style>
  <w:style w:type="paragraph" w:customStyle="1" w:styleId="Style27">
    <w:name w:val="Style27"/>
    <w:basedOn w:val="a"/>
    <w:rsid w:val="00D66901"/>
    <w:pPr>
      <w:adjustRightInd w:val="0"/>
    </w:pPr>
    <w:rPr>
      <w:rFonts w:ascii="Sylfaen" w:hAnsi="Sylfaen"/>
      <w:sz w:val="24"/>
      <w:szCs w:val="24"/>
      <w:lang w:bidi="ar-SA"/>
    </w:rPr>
  </w:style>
  <w:style w:type="paragraph" w:customStyle="1" w:styleId="bkmisc">
    <w:name w:val="bk_misc"/>
    <w:basedOn w:val="a"/>
    <w:rsid w:val="00D66901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Zag3">
    <w:name w:val="Zag_3"/>
    <w:basedOn w:val="a"/>
    <w:rsid w:val="00D66901"/>
    <w:pPr>
      <w:adjustRightInd w:val="0"/>
      <w:spacing w:after="68" w:line="282" w:lineRule="exact"/>
      <w:jc w:val="center"/>
    </w:pPr>
    <w:rPr>
      <w:i/>
      <w:iCs/>
      <w:color w:val="000000"/>
      <w:sz w:val="24"/>
      <w:szCs w:val="24"/>
      <w:lang w:val="en-US" w:bidi="ar-SA"/>
    </w:rPr>
  </w:style>
  <w:style w:type="paragraph" w:customStyle="1" w:styleId="af9">
    <w:name w:val="Знак"/>
    <w:basedOn w:val="a"/>
    <w:rsid w:val="00D66901"/>
    <w:pPr>
      <w:widowControl/>
      <w:autoSpaceDE/>
      <w:autoSpaceDN/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paragraph" w:customStyle="1" w:styleId="Style17">
    <w:name w:val="Style17"/>
    <w:basedOn w:val="a"/>
    <w:rsid w:val="00D66901"/>
    <w:pPr>
      <w:adjustRightInd w:val="0"/>
      <w:spacing w:line="235" w:lineRule="exact"/>
    </w:pPr>
    <w:rPr>
      <w:sz w:val="24"/>
      <w:szCs w:val="24"/>
      <w:lang w:bidi="ar-SA"/>
    </w:rPr>
  </w:style>
  <w:style w:type="paragraph" w:customStyle="1" w:styleId="Style24">
    <w:name w:val="Style24"/>
    <w:basedOn w:val="a"/>
    <w:rsid w:val="00D66901"/>
    <w:pPr>
      <w:adjustRightInd w:val="0"/>
    </w:pPr>
    <w:rPr>
      <w:sz w:val="24"/>
      <w:szCs w:val="24"/>
      <w:lang w:bidi="ar-SA"/>
    </w:rPr>
  </w:style>
  <w:style w:type="paragraph" w:customStyle="1" w:styleId="Style30">
    <w:name w:val="Style30"/>
    <w:basedOn w:val="a"/>
    <w:rsid w:val="00D66901"/>
    <w:pPr>
      <w:adjustRightInd w:val="0"/>
    </w:pPr>
    <w:rPr>
      <w:sz w:val="24"/>
      <w:szCs w:val="24"/>
      <w:lang w:bidi="ar-SA"/>
    </w:rPr>
  </w:style>
  <w:style w:type="paragraph" w:customStyle="1" w:styleId="Style31">
    <w:name w:val="Style31"/>
    <w:basedOn w:val="a"/>
    <w:rsid w:val="00D66901"/>
    <w:pPr>
      <w:adjustRightInd w:val="0"/>
      <w:spacing w:line="293" w:lineRule="exact"/>
    </w:pPr>
    <w:rPr>
      <w:sz w:val="24"/>
      <w:szCs w:val="24"/>
      <w:lang w:bidi="ar-SA"/>
    </w:rPr>
  </w:style>
  <w:style w:type="paragraph" w:customStyle="1" w:styleId="Style1">
    <w:name w:val="Style1"/>
    <w:basedOn w:val="a"/>
    <w:rsid w:val="00D66901"/>
    <w:pPr>
      <w:adjustRightInd w:val="0"/>
    </w:pPr>
    <w:rPr>
      <w:sz w:val="24"/>
      <w:szCs w:val="24"/>
      <w:lang w:bidi="ar-SA"/>
    </w:rPr>
  </w:style>
  <w:style w:type="paragraph" w:customStyle="1" w:styleId="Style2">
    <w:name w:val="Style2"/>
    <w:basedOn w:val="a"/>
    <w:rsid w:val="00D66901"/>
    <w:pPr>
      <w:adjustRightInd w:val="0"/>
      <w:spacing w:line="221" w:lineRule="exact"/>
    </w:pPr>
    <w:rPr>
      <w:sz w:val="24"/>
      <w:szCs w:val="24"/>
      <w:lang w:bidi="ar-SA"/>
    </w:rPr>
  </w:style>
  <w:style w:type="paragraph" w:customStyle="1" w:styleId="Style4">
    <w:name w:val="Style4"/>
    <w:basedOn w:val="a"/>
    <w:rsid w:val="00D66901"/>
    <w:pPr>
      <w:adjustRightInd w:val="0"/>
      <w:spacing w:line="245" w:lineRule="exact"/>
      <w:jc w:val="both"/>
    </w:pPr>
    <w:rPr>
      <w:sz w:val="24"/>
      <w:szCs w:val="24"/>
      <w:lang w:bidi="ar-SA"/>
    </w:rPr>
  </w:style>
  <w:style w:type="paragraph" w:customStyle="1" w:styleId="Style5">
    <w:name w:val="Style5"/>
    <w:basedOn w:val="a"/>
    <w:rsid w:val="00D66901"/>
    <w:pPr>
      <w:adjustRightInd w:val="0"/>
      <w:spacing w:line="221" w:lineRule="exact"/>
      <w:jc w:val="right"/>
    </w:pPr>
    <w:rPr>
      <w:sz w:val="24"/>
      <w:szCs w:val="24"/>
      <w:lang w:bidi="ar-SA"/>
    </w:rPr>
  </w:style>
  <w:style w:type="paragraph" w:customStyle="1" w:styleId="Style8">
    <w:name w:val="Style8"/>
    <w:basedOn w:val="a"/>
    <w:rsid w:val="00D66901"/>
    <w:pPr>
      <w:adjustRightInd w:val="0"/>
      <w:spacing w:line="238" w:lineRule="exact"/>
      <w:ind w:firstLine="398"/>
      <w:jc w:val="both"/>
    </w:pPr>
    <w:rPr>
      <w:sz w:val="24"/>
      <w:szCs w:val="24"/>
      <w:lang w:bidi="ar-SA"/>
    </w:rPr>
  </w:style>
  <w:style w:type="paragraph" w:customStyle="1" w:styleId="Style10">
    <w:name w:val="Style10"/>
    <w:basedOn w:val="a"/>
    <w:rsid w:val="00D66901"/>
    <w:pPr>
      <w:adjustRightInd w:val="0"/>
      <w:spacing w:line="221" w:lineRule="exact"/>
      <w:jc w:val="both"/>
    </w:pPr>
    <w:rPr>
      <w:sz w:val="24"/>
      <w:szCs w:val="24"/>
      <w:lang w:bidi="ar-SA"/>
    </w:rPr>
  </w:style>
  <w:style w:type="paragraph" w:customStyle="1" w:styleId="Style12">
    <w:name w:val="Style12"/>
    <w:basedOn w:val="a"/>
    <w:rsid w:val="00D66901"/>
    <w:pPr>
      <w:adjustRightInd w:val="0"/>
      <w:spacing w:line="221" w:lineRule="exact"/>
    </w:pPr>
    <w:rPr>
      <w:sz w:val="24"/>
      <w:szCs w:val="24"/>
      <w:lang w:bidi="ar-SA"/>
    </w:rPr>
  </w:style>
  <w:style w:type="paragraph" w:customStyle="1" w:styleId="Style16">
    <w:name w:val="Style16"/>
    <w:basedOn w:val="a"/>
    <w:rsid w:val="00D66901"/>
    <w:pPr>
      <w:adjustRightInd w:val="0"/>
      <w:spacing w:line="221" w:lineRule="exact"/>
    </w:pPr>
    <w:rPr>
      <w:sz w:val="24"/>
      <w:szCs w:val="24"/>
      <w:lang w:bidi="ar-SA"/>
    </w:rPr>
  </w:style>
  <w:style w:type="paragraph" w:customStyle="1" w:styleId="Style20">
    <w:name w:val="Style20"/>
    <w:basedOn w:val="a"/>
    <w:rsid w:val="00D66901"/>
    <w:pPr>
      <w:adjustRightInd w:val="0"/>
    </w:pPr>
    <w:rPr>
      <w:sz w:val="24"/>
      <w:szCs w:val="24"/>
      <w:lang w:bidi="ar-SA"/>
    </w:rPr>
  </w:style>
  <w:style w:type="paragraph" w:customStyle="1" w:styleId="Style22">
    <w:name w:val="Style22"/>
    <w:basedOn w:val="a"/>
    <w:rsid w:val="00D66901"/>
    <w:pPr>
      <w:adjustRightInd w:val="0"/>
      <w:spacing w:line="221" w:lineRule="exact"/>
      <w:jc w:val="both"/>
    </w:pPr>
    <w:rPr>
      <w:sz w:val="24"/>
      <w:szCs w:val="24"/>
      <w:lang w:bidi="ar-SA"/>
    </w:rPr>
  </w:style>
  <w:style w:type="paragraph" w:customStyle="1" w:styleId="Style28">
    <w:name w:val="Style28"/>
    <w:basedOn w:val="a"/>
    <w:rsid w:val="00D66901"/>
    <w:pPr>
      <w:adjustRightInd w:val="0"/>
    </w:pPr>
    <w:rPr>
      <w:sz w:val="24"/>
      <w:szCs w:val="24"/>
      <w:lang w:bidi="ar-SA"/>
    </w:rPr>
  </w:style>
  <w:style w:type="paragraph" w:customStyle="1" w:styleId="Style29">
    <w:name w:val="Style29"/>
    <w:basedOn w:val="a"/>
    <w:rsid w:val="00D66901"/>
    <w:pPr>
      <w:adjustRightInd w:val="0"/>
      <w:spacing w:line="222" w:lineRule="exact"/>
    </w:pPr>
    <w:rPr>
      <w:sz w:val="24"/>
      <w:szCs w:val="24"/>
      <w:lang w:bidi="ar-SA"/>
    </w:rPr>
  </w:style>
  <w:style w:type="paragraph" w:customStyle="1" w:styleId="Style32">
    <w:name w:val="Style32"/>
    <w:basedOn w:val="a"/>
    <w:rsid w:val="00D66901"/>
    <w:pPr>
      <w:adjustRightInd w:val="0"/>
      <w:spacing w:line="224" w:lineRule="exact"/>
      <w:ind w:hanging="590"/>
    </w:pPr>
    <w:rPr>
      <w:sz w:val="24"/>
      <w:szCs w:val="24"/>
      <w:lang w:bidi="ar-SA"/>
    </w:rPr>
  </w:style>
  <w:style w:type="paragraph" w:customStyle="1" w:styleId="Style33">
    <w:name w:val="Style33"/>
    <w:basedOn w:val="a"/>
    <w:rsid w:val="00D66901"/>
    <w:pPr>
      <w:adjustRightInd w:val="0"/>
      <w:spacing w:line="221" w:lineRule="exact"/>
      <w:jc w:val="both"/>
    </w:pPr>
    <w:rPr>
      <w:sz w:val="24"/>
      <w:szCs w:val="24"/>
      <w:lang w:bidi="ar-SA"/>
    </w:rPr>
  </w:style>
  <w:style w:type="paragraph" w:customStyle="1" w:styleId="Style34">
    <w:name w:val="Style34"/>
    <w:basedOn w:val="a"/>
    <w:rsid w:val="00D66901"/>
    <w:pPr>
      <w:adjustRightInd w:val="0"/>
    </w:pPr>
    <w:rPr>
      <w:sz w:val="24"/>
      <w:szCs w:val="24"/>
      <w:lang w:bidi="ar-SA"/>
    </w:rPr>
  </w:style>
  <w:style w:type="paragraph" w:customStyle="1" w:styleId="Style38">
    <w:name w:val="Style38"/>
    <w:basedOn w:val="a"/>
    <w:rsid w:val="00D66901"/>
    <w:pPr>
      <w:adjustRightInd w:val="0"/>
    </w:pPr>
    <w:rPr>
      <w:rFonts w:ascii="Century Schoolbook" w:hAnsi="Century Schoolbook"/>
      <w:sz w:val="24"/>
      <w:szCs w:val="24"/>
      <w:lang w:bidi="ar-SA"/>
    </w:rPr>
  </w:style>
  <w:style w:type="paragraph" w:customStyle="1" w:styleId="Style45">
    <w:name w:val="Style45"/>
    <w:basedOn w:val="a"/>
    <w:rsid w:val="00D66901"/>
    <w:pPr>
      <w:adjustRightInd w:val="0"/>
      <w:spacing w:line="259" w:lineRule="exact"/>
      <w:ind w:hanging="67"/>
      <w:jc w:val="both"/>
    </w:pPr>
    <w:rPr>
      <w:rFonts w:ascii="Century Schoolbook" w:hAnsi="Century Schoolbook"/>
      <w:sz w:val="24"/>
      <w:szCs w:val="24"/>
      <w:lang w:bidi="ar-SA"/>
    </w:rPr>
  </w:style>
  <w:style w:type="paragraph" w:customStyle="1" w:styleId="Style43">
    <w:name w:val="Style43"/>
    <w:basedOn w:val="a"/>
    <w:rsid w:val="00D66901"/>
    <w:pPr>
      <w:adjustRightInd w:val="0"/>
    </w:pPr>
    <w:rPr>
      <w:rFonts w:ascii="Century Schoolbook" w:hAnsi="Century Schoolbook"/>
      <w:sz w:val="24"/>
      <w:szCs w:val="24"/>
      <w:lang w:bidi="ar-SA"/>
    </w:rPr>
  </w:style>
  <w:style w:type="paragraph" w:customStyle="1" w:styleId="Style44">
    <w:name w:val="Style44"/>
    <w:basedOn w:val="a"/>
    <w:rsid w:val="00D66901"/>
    <w:pPr>
      <w:adjustRightInd w:val="0"/>
    </w:pPr>
    <w:rPr>
      <w:rFonts w:ascii="Century Schoolbook" w:hAnsi="Century Schoolbook"/>
      <w:sz w:val="24"/>
      <w:szCs w:val="24"/>
      <w:lang w:bidi="ar-SA"/>
    </w:rPr>
  </w:style>
  <w:style w:type="paragraph" w:customStyle="1" w:styleId="Style41">
    <w:name w:val="Style41"/>
    <w:basedOn w:val="a"/>
    <w:rsid w:val="00D66901"/>
    <w:pPr>
      <w:adjustRightInd w:val="0"/>
    </w:pPr>
    <w:rPr>
      <w:rFonts w:ascii="Century Schoolbook" w:hAnsi="Century Schoolbook"/>
      <w:sz w:val="24"/>
      <w:szCs w:val="24"/>
      <w:lang w:bidi="ar-SA"/>
    </w:rPr>
  </w:style>
  <w:style w:type="character" w:customStyle="1" w:styleId="35">
    <w:name w:val="Стиль3 Знак"/>
    <w:basedOn w:val="a0"/>
    <w:link w:val="36"/>
    <w:locked/>
    <w:rsid w:val="00D66901"/>
    <w:rPr>
      <w:rFonts w:ascii="Arial" w:hAnsi="Arial" w:cs="Arial"/>
      <w:bCs/>
      <w:iCs/>
    </w:rPr>
  </w:style>
  <w:style w:type="paragraph" w:customStyle="1" w:styleId="36">
    <w:name w:val="Стиль3"/>
    <w:basedOn w:val="a"/>
    <w:link w:val="35"/>
    <w:rsid w:val="00D66901"/>
    <w:pPr>
      <w:widowControl/>
      <w:autoSpaceDE/>
      <w:autoSpaceDN/>
      <w:jc w:val="both"/>
    </w:pPr>
    <w:rPr>
      <w:rFonts w:ascii="Arial" w:eastAsiaTheme="minorHAnsi" w:hAnsi="Arial" w:cs="Arial"/>
      <w:bCs/>
      <w:iCs/>
      <w:lang w:eastAsia="en-US" w:bidi="ar-SA"/>
    </w:rPr>
  </w:style>
  <w:style w:type="paragraph" w:customStyle="1" w:styleId="Style55">
    <w:name w:val="Style55"/>
    <w:basedOn w:val="a"/>
    <w:rsid w:val="00D66901"/>
    <w:pPr>
      <w:adjustRightInd w:val="0"/>
      <w:jc w:val="center"/>
    </w:pPr>
    <w:rPr>
      <w:rFonts w:ascii="Trebuchet MS" w:hAnsi="Trebuchet MS"/>
      <w:sz w:val="24"/>
      <w:szCs w:val="24"/>
      <w:lang w:bidi="ar-SA"/>
    </w:rPr>
  </w:style>
  <w:style w:type="paragraph" w:customStyle="1" w:styleId="Style40">
    <w:name w:val="Style40"/>
    <w:basedOn w:val="a"/>
    <w:rsid w:val="00D66901"/>
    <w:pPr>
      <w:adjustRightInd w:val="0"/>
      <w:spacing w:line="211" w:lineRule="exact"/>
    </w:pPr>
    <w:rPr>
      <w:rFonts w:ascii="Trebuchet MS" w:hAnsi="Trebuchet MS"/>
      <w:sz w:val="24"/>
      <w:szCs w:val="24"/>
      <w:lang w:bidi="ar-SA"/>
    </w:rPr>
  </w:style>
  <w:style w:type="character" w:styleId="afa">
    <w:name w:val="footnote reference"/>
    <w:basedOn w:val="a0"/>
    <w:semiHidden/>
    <w:unhideWhenUsed/>
    <w:rsid w:val="00D66901"/>
    <w:rPr>
      <w:vertAlign w:val="superscript"/>
    </w:rPr>
  </w:style>
  <w:style w:type="character" w:customStyle="1" w:styleId="FontStyle37">
    <w:name w:val="Font Style37"/>
    <w:basedOn w:val="a0"/>
    <w:rsid w:val="00D66901"/>
    <w:rPr>
      <w:rFonts w:ascii="Times New Roman" w:hAnsi="Times New Roman" w:cs="Times New Roman" w:hint="default"/>
      <w:sz w:val="26"/>
      <w:szCs w:val="26"/>
    </w:rPr>
  </w:style>
  <w:style w:type="character" w:customStyle="1" w:styleId="FontStyle40">
    <w:name w:val="Font Style40"/>
    <w:basedOn w:val="a0"/>
    <w:rsid w:val="00D66901"/>
    <w:rPr>
      <w:rFonts w:ascii="Times New Roman" w:hAnsi="Times New Roman" w:cs="Times New Roman" w:hint="default"/>
      <w:b/>
      <w:bCs/>
      <w:smallCaps/>
      <w:spacing w:val="10"/>
      <w:sz w:val="16"/>
      <w:szCs w:val="16"/>
    </w:rPr>
  </w:style>
  <w:style w:type="character" w:customStyle="1" w:styleId="FontStyle42">
    <w:name w:val="Font Style42"/>
    <w:basedOn w:val="a0"/>
    <w:rsid w:val="00D6690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57">
    <w:name w:val="Font Style57"/>
    <w:basedOn w:val="a0"/>
    <w:rsid w:val="00D66901"/>
    <w:rPr>
      <w:rFonts w:ascii="Palatino Linotype" w:hAnsi="Palatino Linotype" w:cs="Palatino Linotype" w:hint="default"/>
      <w:sz w:val="20"/>
      <w:szCs w:val="20"/>
    </w:rPr>
  </w:style>
  <w:style w:type="character" w:customStyle="1" w:styleId="FontStyle60">
    <w:name w:val="Font Style60"/>
    <w:basedOn w:val="a0"/>
    <w:rsid w:val="00D66901"/>
    <w:rPr>
      <w:rFonts w:ascii="Arial" w:hAnsi="Arial" w:cs="Arial" w:hint="default"/>
      <w:sz w:val="26"/>
      <w:szCs w:val="26"/>
    </w:rPr>
  </w:style>
  <w:style w:type="character" w:customStyle="1" w:styleId="FontStyle43">
    <w:name w:val="Font Style43"/>
    <w:basedOn w:val="a0"/>
    <w:rsid w:val="00D66901"/>
    <w:rPr>
      <w:rFonts w:ascii="Microsoft Sans Serif" w:hAnsi="Microsoft Sans Serif" w:cs="Microsoft Sans Serif" w:hint="default"/>
      <w:sz w:val="16"/>
      <w:szCs w:val="16"/>
    </w:rPr>
  </w:style>
  <w:style w:type="character" w:customStyle="1" w:styleId="apple-converted-space">
    <w:name w:val="apple-converted-space"/>
    <w:basedOn w:val="a0"/>
    <w:rsid w:val="00D66901"/>
  </w:style>
  <w:style w:type="character" w:customStyle="1" w:styleId="FontStyle41">
    <w:name w:val="Font Style41"/>
    <w:basedOn w:val="a0"/>
    <w:rsid w:val="00D66901"/>
    <w:rPr>
      <w:rFonts w:ascii="Times New Roman" w:hAnsi="Times New Roman" w:cs="Times New Roman" w:hint="default"/>
      <w:sz w:val="20"/>
      <w:szCs w:val="20"/>
    </w:rPr>
  </w:style>
  <w:style w:type="character" w:customStyle="1" w:styleId="FontStyle56">
    <w:name w:val="Font Style56"/>
    <w:basedOn w:val="a0"/>
    <w:rsid w:val="00D66901"/>
    <w:rPr>
      <w:rFonts w:ascii="Palatino Linotype" w:hAnsi="Palatino Linotype" w:cs="Palatino Linotype" w:hint="default"/>
      <w:sz w:val="20"/>
      <w:szCs w:val="20"/>
    </w:rPr>
  </w:style>
  <w:style w:type="character" w:customStyle="1" w:styleId="FontStyle44">
    <w:name w:val="Font Style44"/>
    <w:basedOn w:val="a0"/>
    <w:rsid w:val="00D66901"/>
    <w:rPr>
      <w:rFonts w:ascii="Sylfaen" w:hAnsi="Sylfaen" w:cs="Sylfaen" w:hint="default"/>
      <w:b/>
      <w:bCs/>
      <w:sz w:val="26"/>
      <w:szCs w:val="26"/>
    </w:rPr>
  </w:style>
  <w:style w:type="character" w:customStyle="1" w:styleId="FontStyle50">
    <w:name w:val="Font Style50"/>
    <w:basedOn w:val="a0"/>
    <w:rsid w:val="00D66901"/>
    <w:rPr>
      <w:rFonts w:ascii="Constantia" w:hAnsi="Constantia" w:cs="Constantia" w:hint="default"/>
      <w:sz w:val="20"/>
      <w:szCs w:val="20"/>
    </w:rPr>
  </w:style>
  <w:style w:type="character" w:customStyle="1" w:styleId="FontStyle49">
    <w:name w:val="Font Style49"/>
    <w:basedOn w:val="a0"/>
    <w:rsid w:val="00D66901"/>
    <w:rPr>
      <w:rFonts w:ascii="Sylfaen" w:hAnsi="Sylfaen" w:cs="Sylfaen" w:hint="default"/>
      <w:sz w:val="32"/>
      <w:szCs w:val="32"/>
    </w:rPr>
  </w:style>
  <w:style w:type="character" w:customStyle="1" w:styleId="FontStyle54">
    <w:name w:val="Font Style54"/>
    <w:basedOn w:val="a0"/>
    <w:rsid w:val="00D66901"/>
    <w:rPr>
      <w:rFonts w:ascii="Sylfaen" w:hAnsi="Sylfaen" w:cs="Sylfaen" w:hint="default"/>
      <w:b/>
      <w:bCs/>
      <w:sz w:val="28"/>
      <w:szCs w:val="28"/>
    </w:rPr>
  </w:style>
  <w:style w:type="character" w:customStyle="1" w:styleId="Zag11">
    <w:name w:val="Zag_11"/>
    <w:rsid w:val="00D66901"/>
  </w:style>
  <w:style w:type="character" w:customStyle="1" w:styleId="FontStyle38">
    <w:name w:val="Font Style38"/>
    <w:basedOn w:val="a0"/>
    <w:rsid w:val="00D66901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rsid w:val="00D6690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5">
    <w:name w:val="Font Style45"/>
    <w:basedOn w:val="a0"/>
    <w:rsid w:val="00D66901"/>
    <w:rPr>
      <w:rFonts w:ascii="Microsoft Sans Serif" w:hAnsi="Microsoft Sans Serif" w:cs="Microsoft Sans Serif" w:hint="default"/>
      <w:i/>
      <w:iCs/>
      <w:spacing w:val="10"/>
      <w:sz w:val="16"/>
      <w:szCs w:val="16"/>
    </w:rPr>
  </w:style>
  <w:style w:type="character" w:customStyle="1" w:styleId="FontStyle46">
    <w:name w:val="Font Style46"/>
    <w:basedOn w:val="a0"/>
    <w:rsid w:val="00D66901"/>
    <w:rPr>
      <w:rFonts w:ascii="Microsoft Sans Serif" w:hAnsi="Microsoft Sans Serif" w:cs="Microsoft Sans Serif" w:hint="default"/>
      <w:b/>
      <w:bCs/>
      <w:sz w:val="16"/>
      <w:szCs w:val="16"/>
    </w:rPr>
  </w:style>
  <w:style w:type="character" w:customStyle="1" w:styleId="FontStyle47">
    <w:name w:val="Font Style47"/>
    <w:basedOn w:val="a0"/>
    <w:rsid w:val="00D66901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48">
    <w:name w:val="Font Style48"/>
    <w:basedOn w:val="a0"/>
    <w:rsid w:val="00D66901"/>
    <w:rPr>
      <w:rFonts w:ascii="Sylfaen" w:hAnsi="Sylfaen" w:cs="Sylfaen" w:hint="default"/>
      <w:spacing w:val="20"/>
      <w:sz w:val="18"/>
      <w:szCs w:val="18"/>
    </w:rPr>
  </w:style>
  <w:style w:type="character" w:customStyle="1" w:styleId="FontStyle35">
    <w:name w:val="Font Style35"/>
    <w:basedOn w:val="a0"/>
    <w:rsid w:val="00D66901"/>
    <w:rPr>
      <w:rFonts w:ascii="Times New Roman" w:hAnsi="Times New Roman" w:cs="Times New Roman" w:hint="default"/>
      <w:b/>
      <w:bCs/>
      <w:i/>
      <w:iCs/>
      <w:spacing w:val="20"/>
      <w:sz w:val="20"/>
      <w:szCs w:val="20"/>
    </w:rPr>
  </w:style>
  <w:style w:type="character" w:customStyle="1" w:styleId="FontStyle12">
    <w:name w:val="Font Style12"/>
    <w:basedOn w:val="a0"/>
    <w:rsid w:val="00D66901"/>
    <w:rPr>
      <w:rFonts w:ascii="Georgia" w:hAnsi="Georgia" w:cs="Georgia" w:hint="default"/>
      <w:b/>
      <w:bCs/>
      <w:sz w:val="18"/>
      <w:szCs w:val="18"/>
    </w:rPr>
  </w:style>
  <w:style w:type="character" w:customStyle="1" w:styleId="FontStyle51">
    <w:name w:val="Font Style51"/>
    <w:basedOn w:val="a0"/>
    <w:rsid w:val="00D66901"/>
    <w:rPr>
      <w:rFonts w:ascii="Sylfaen" w:hAnsi="Sylfaen" w:cs="Sylfaen" w:hint="default"/>
      <w:b/>
      <w:bCs/>
      <w:sz w:val="64"/>
      <w:szCs w:val="64"/>
    </w:rPr>
  </w:style>
  <w:style w:type="character" w:customStyle="1" w:styleId="FontStyle55">
    <w:name w:val="Font Style55"/>
    <w:basedOn w:val="a0"/>
    <w:rsid w:val="00D66901"/>
    <w:rPr>
      <w:rFonts w:ascii="Sylfaen" w:hAnsi="Sylfaen" w:cs="Sylfaen" w:hint="default"/>
      <w:i/>
      <w:iCs/>
      <w:sz w:val="14"/>
      <w:szCs w:val="14"/>
    </w:rPr>
  </w:style>
  <w:style w:type="character" w:customStyle="1" w:styleId="FontStyle30">
    <w:name w:val="Font Style30"/>
    <w:basedOn w:val="a0"/>
    <w:rsid w:val="00D66901"/>
    <w:rPr>
      <w:rFonts w:ascii="Sylfaen" w:hAnsi="Sylfaen" w:cs="Sylfaen" w:hint="default"/>
      <w:b/>
      <w:bCs/>
      <w:sz w:val="18"/>
      <w:szCs w:val="18"/>
    </w:rPr>
  </w:style>
  <w:style w:type="character" w:customStyle="1" w:styleId="FontStyle31">
    <w:name w:val="Font Style31"/>
    <w:basedOn w:val="a0"/>
    <w:rsid w:val="00D66901"/>
    <w:rPr>
      <w:rFonts w:ascii="Sylfaen" w:hAnsi="Sylfaen" w:cs="Sylfaen" w:hint="default"/>
      <w:b/>
      <w:bCs/>
      <w:sz w:val="18"/>
      <w:szCs w:val="18"/>
    </w:rPr>
  </w:style>
  <w:style w:type="character" w:customStyle="1" w:styleId="FontStyle32">
    <w:name w:val="Font Style32"/>
    <w:basedOn w:val="a0"/>
    <w:rsid w:val="00D66901"/>
    <w:rPr>
      <w:rFonts w:ascii="Sylfaen" w:hAnsi="Sylfaen" w:cs="Sylfaen" w:hint="default"/>
      <w:b/>
      <w:bCs/>
      <w:i/>
      <w:iCs/>
      <w:spacing w:val="20"/>
      <w:sz w:val="18"/>
      <w:szCs w:val="18"/>
    </w:rPr>
  </w:style>
  <w:style w:type="character" w:customStyle="1" w:styleId="FontStyle33">
    <w:name w:val="Font Style33"/>
    <w:basedOn w:val="a0"/>
    <w:rsid w:val="00D6690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6">
    <w:name w:val="Font Style36"/>
    <w:basedOn w:val="a0"/>
    <w:rsid w:val="00D66901"/>
    <w:rPr>
      <w:rFonts w:ascii="Sylfaen" w:hAnsi="Sylfaen" w:cs="Sylfaen" w:hint="default"/>
      <w:sz w:val="22"/>
      <w:szCs w:val="22"/>
    </w:rPr>
  </w:style>
  <w:style w:type="character" w:customStyle="1" w:styleId="FontStyle52">
    <w:name w:val="Font Style52"/>
    <w:basedOn w:val="a0"/>
    <w:rsid w:val="00D66901"/>
    <w:rPr>
      <w:rFonts w:ascii="Arial" w:hAnsi="Arial" w:cs="Arial" w:hint="default"/>
      <w:sz w:val="16"/>
      <w:szCs w:val="16"/>
    </w:rPr>
  </w:style>
  <w:style w:type="character" w:customStyle="1" w:styleId="FontStyle63">
    <w:name w:val="Font Style63"/>
    <w:basedOn w:val="a0"/>
    <w:rsid w:val="00D66901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65">
    <w:name w:val="Font Style65"/>
    <w:basedOn w:val="a0"/>
    <w:rsid w:val="00D66901"/>
    <w:rPr>
      <w:rFonts w:ascii="Century Schoolbook" w:hAnsi="Century Schoolbook" w:cs="Century Schoolbook" w:hint="default"/>
      <w:b/>
      <w:bCs/>
      <w:i/>
      <w:iCs/>
      <w:smallCaps/>
      <w:sz w:val="24"/>
      <w:szCs w:val="24"/>
    </w:rPr>
  </w:style>
  <w:style w:type="character" w:customStyle="1" w:styleId="FontStyle53">
    <w:name w:val="Font Style53"/>
    <w:basedOn w:val="a0"/>
    <w:rsid w:val="00D66901"/>
    <w:rPr>
      <w:rFonts w:ascii="Century Schoolbook" w:hAnsi="Century Schoolbook" w:cs="Century Schoolbook" w:hint="default"/>
      <w:b/>
      <w:bCs/>
      <w:sz w:val="30"/>
      <w:szCs w:val="30"/>
    </w:rPr>
  </w:style>
  <w:style w:type="character" w:customStyle="1" w:styleId="FontStyle58">
    <w:name w:val="Font Style58"/>
    <w:basedOn w:val="a0"/>
    <w:rsid w:val="00D66901"/>
    <w:rPr>
      <w:rFonts w:ascii="Arial" w:hAnsi="Arial" w:cs="Arial" w:hint="default"/>
      <w:b/>
      <w:bCs/>
      <w:sz w:val="18"/>
      <w:szCs w:val="18"/>
    </w:rPr>
  </w:style>
  <w:style w:type="character" w:customStyle="1" w:styleId="FontStyle62">
    <w:name w:val="Font Style62"/>
    <w:basedOn w:val="a0"/>
    <w:rsid w:val="00D66901"/>
    <w:rPr>
      <w:rFonts w:ascii="Century Schoolbook" w:hAnsi="Century Schoolbook" w:cs="Century Schoolbook" w:hint="default"/>
      <w:b/>
      <w:bCs/>
      <w:sz w:val="66"/>
      <w:szCs w:val="66"/>
    </w:rPr>
  </w:style>
  <w:style w:type="character" w:customStyle="1" w:styleId="FontStyle72">
    <w:name w:val="Font Style72"/>
    <w:basedOn w:val="a0"/>
    <w:rsid w:val="00D66901"/>
    <w:rPr>
      <w:rFonts w:ascii="Arial" w:hAnsi="Arial" w:cs="Arial" w:hint="default"/>
      <w:sz w:val="20"/>
      <w:szCs w:val="20"/>
    </w:rPr>
  </w:style>
  <w:style w:type="character" w:customStyle="1" w:styleId="FontStyle64">
    <w:name w:val="Font Style64"/>
    <w:basedOn w:val="a0"/>
    <w:rsid w:val="00D66901"/>
    <w:rPr>
      <w:rFonts w:ascii="Century Schoolbook" w:hAnsi="Century Schoolbook" w:cs="Century Schoolbook" w:hint="default"/>
      <w:b/>
      <w:bCs/>
      <w:sz w:val="28"/>
      <w:szCs w:val="28"/>
    </w:rPr>
  </w:style>
  <w:style w:type="character" w:customStyle="1" w:styleId="FontStyle67">
    <w:name w:val="Font Style67"/>
    <w:basedOn w:val="a0"/>
    <w:rsid w:val="00D6690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68">
    <w:name w:val="Font Style68"/>
    <w:basedOn w:val="a0"/>
    <w:rsid w:val="00D66901"/>
    <w:rPr>
      <w:rFonts w:ascii="Bookman Old Style" w:hAnsi="Bookman Old Style" w:cs="Bookman Old Style" w:hint="default"/>
      <w:b/>
      <w:bCs/>
      <w:sz w:val="12"/>
      <w:szCs w:val="12"/>
    </w:rPr>
  </w:style>
  <w:style w:type="character" w:customStyle="1" w:styleId="FontStyle69">
    <w:name w:val="Font Style69"/>
    <w:basedOn w:val="a0"/>
    <w:rsid w:val="00D66901"/>
    <w:rPr>
      <w:rFonts w:ascii="Arial Narrow" w:hAnsi="Arial Narrow" w:cs="Arial Narrow" w:hint="default"/>
      <w:sz w:val="18"/>
      <w:szCs w:val="18"/>
    </w:rPr>
  </w:style>
  <w:style w:type="character" w:customStyle="1" w:styleId="FontStyle70">
    <w:name w:val="Font Style70"/>
    <w:basedOn w:val="a0"/>
    <w:rsid w:val="00D66901"/>
    <w:rPr>
      <w:rFonts w:ascii="Arial Narrow" w:hAnsi="Arial Narrow" w:cs="Arial Narrow" w:hint="default"/>
      <w:i/>
      <w:iCs/>
      <w:sz w:val="22"/>
      <w:szCs w:val="22"/>
    </w:rPr>
  </w:style>
  <w:style w:type="character" w:customStyle="1" w:styleId="FontStyle178">
    <w:name w:val="Font Style178"/>
    <w:basedOn w:val="a0"/>
    <w:rsid w:val="00D66901"/>
    <w:rPr>
      <w:rFonts w:ascii="Bookman Old Style" w:hAnsi="Bookman Old Style" w:cs="Bookman Old Style" w:hint="default"/>
      <w:sz w:val="18"/>
      <w:szCs w:val="18"/>
    </w:rPr>
  </w:style>
  <w:style w:type="character" w:customStyle="1" w:styleId="FontStyle61">
    <w:name w:val="Font Style61"/>
    <w:basedOn w:val="a0"/>
    <w:rsid w:val="00D66901"/>
    <w:rPr>
      <w:rFonts w:ascii="Century Schoolbook" w:hAnsi="Century Schoolbook" w:cs="Century Schoolbook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D6690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0"/>
    <w:rsid w:val="00D66901"/>
    <w:rPr>
      <w:rFonts w:ascii="Palatino Linotype" w:hAnsi="Palatino Linotype" w:cs="Palatino Linotype" w:hint="default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rsid w:val="00D66901"/>
    <w:rPr>
      <w:rFonts w:ascii="Palatino Linotype" w:hAnsi="Palatino Linotype" w:cs="Palatino Linotype" w:hint="default"/>
      <w:sz w:val="26"/>
      <w:szCs w:val="26"/>
    </w:rPr>
  </w:style>
  <w:style w:type="character" w:customStyle="1" w:styleId="FontStyle22">
    <w:name w:val="Font Style22"/>
    <w:basedOn w:val="a0"/>
    <w:rsid w:val="00D66901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D66901"/>
    <w:rPr>
      <w:rFonts w:ascii="Sylfaen" w:hAnsi="Sylfaen" w:cs="Sylfaen" w:hint="default"/>
      <w:sz w:val="20"/>
      <w:szCs w:val="20"/>
    </w:rPr>
  </w:style>
  <w:style w:type="character" w:customStyle="1" w:styleId="FontStyle18">
    <w:name w:val="Font Style18"/>
    <w:basedOn w:val="a0"/>
    <w:rsid w:val="00D66901"/>
    <w:rPr>
      <w:rFonts w:ascii="Sylfaen" w:hAnsi="Sylfaen" w:cs="Sylfaen" w:hint="default"/>
      <w:b/>
      <w:bCs/>
      <w:sz w:val="20"/>
      <w:szCs w:val="20"/>
    </w:rPr>
  </w:style>
  <w:style w:type="character" w:customStyle="1" w:styleId="FontStyle20">
    <w:name w:val="Font Style20"/>
    <w:basedOn w:val="a0"/>
    <w:rsid w:val="00D66901"/>
    <w:rPr>
      <w:rFonts w:ascii="Sylfaen" w:hAnsi="Sylfaen" w:cs="Sylfaen" w:hint="default"/>
      <w:b/>
      <w:bCs/>
      <w:i/>
      <w:iCs/>
      <w:spacing w:val="20"/>
      <w:sz w:val="20"/>
      <w:szCs w:val="20"/>
    </w:rPr>
  </w:style>
  <w:style w:type="character" w:customStyle="1" w:styleId="FontStyle23">
    <w:name w:val="Font Style23"/>
    <w:basedOn w:val="a0"/>
    <w:rsid w:val="00D66901"/>
    <w:rPr>
      <w:rFonts w:ascii="Sylfaen" w:hAnsi="Sylfaen" w:cs="Sylfaen" w:hint="default"/>
      <w:sz w:val="26"/>
      <w:szCs w:val="26"/>
    </w:rPr>
  </w:style>
  <w:style w:type="character" w:customStyle="1" w:styleId="FontStyle14">
    <w:name w:val="Font Style14"/>
    <w:basedOn w:val="a0"/>
    <w:rsid w:val="00D66901"/>
    <w:rPr>
      <w:rFonts w:ascii="Sylfaen" w:hAnsi="Sylfaen" w:cs="Sylfaen" w:hint="default"/>
      <w:sz w:val="18"/>
      <w:szCs w:val="18"/>
    </w:rPr>
  </w:style>
  <w:style w:type="character" w:customStyle="1" w:styleId="FontStyle92">
    <w:name w:val="Font Style92"/>
    <w:basedOn w:val="a0"/>
    <w:rsid w:val="00D66901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121">
    <w:name w:val="Font Style121"/>
    <w:basedOn w:val="a0"/>
    <w:rsid w:val="00D66901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3">
    <w:name w:val="Font Style93"/>
    <w:basedOn w:val="a0"/>
    <w:rsid w:val="00D6690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1">
    <w:name w:val="Font Style21"/>
    <w:basedOn w:val="a0"/>
    <w:rsid w:val="00D66901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">
    <w:name w:val="Font Style24"/>
    <w:basedOn w:val="a0"/>
    <w:rsid w:val="00D66901"/>
    <w:rPr>
      <w:rFonts w:ascii="Century Schoolbook" w:hAnsi="Century Schoolbook" w:cs="Century Schoolbook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48339</Words>
  <Characters>275537</Characters>
  <Application>Microsoft Office Word</Application>
  <DocSecurity>0</DocSecurity>
  <Lines>2296</Lines>
  <Paragraphs>646</Paragraphs>
  <ScaleCrop>false</ScaleCrop>
  <Company>Microsoft</Company>
  <LinksUpToDate>false</LinksUpToDate>
  <CharactersWithSpaces>323230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Каб. 13</dc:creator>
  <cp:lastModifiedBy>учитель</cp:lastModifiedBy>
  <cp:revision>4</cp:revision>
  <dcterms:created xsi:type="dcterms:W3CDTF">2019-10-09T11:19:00Z</dcterms:created>
  <dcterms:modified xsi:type="dcterms:W3CDTF">2021-10-21T03:51:00Z</dcterms:modified>
</cp:coreProperties>
</file>